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48312" w14:textId="3BD6F529" w:rsidR="00DE64D2" w:rsidRPr="001320CD" w:rsidRDefault="00DE64D2" w:rsidP="00DE64D2">
      <w:pPr>
        <w:spacing w:before="225" w:after="225" w:line="240" w:lineRule="auto"/>
        <w:jc w:val="both"/>
        <w:rPr>
          <w:rFonts w:ascii="Arial" w:hAnsi="Arial" w:cs="Arial"/>
          <w:i/>
          <w:sz w:val="20"/>
          <w:szCs w:val="20"/>
        </w:rPr>
      </w:pPr>
      <w:r w:rsidRPr="001320CD">
        <w:rPr>
          <w:rFonts w:ascii="Arial" w:hAnsi="Arial" w:cs="Arial"/>
          <w:i/>
          <w:sz w:val="20"/>
          <w:szCs w:val="20"/>
        </w:rPr>
        <w:t>Obrazec št: 2</w:t>
      </w:r>
    </w:p>
    <w:p w14:paraId="43B4EB29" w14:textId="19F7344C" w:rsidR="00014F7D" w:rsidRPr="001320CD" w:rsidRDefault="00DE64D2" w:rsidP="00531EF9">
      <w:pPr>
        <w:pStyle w:val="Naslov3"/>
        <w:jc w:val="center"/>
        <w:rPr>
          <w:rFonts w:ascii="Arial" w:hAnsi="Arial" w:cs="Arial"/>
          <w:color w:val="auto"/>
          <w:sz w:val="28"/>
          <w:szCs w:val="28"/>
          <w:u w:val="single"/>
        </w:rPr>
      </w:pPr>
      <w:bookmarkStart w:id="0" w:name="_Toc515516908"/>
      <w:bookmarkStart w:id="1" w:name="_Toc79485665"/>
      <w:r w:rsidRPr="001320CD">
        <w:rPr>
          <w:rFonts w:ascii="Arial" w:hAnsi="Arial" w:cs="Arial"/>
          <w:color w:val="auto"/>
          <w:sz w:val="28"/>
          <w:szCs w:val="28"/>
          <w:u w:val="single"/>
        </w:rPr>
        <w:t>KROVNA IZJAVA</w:t>
      </w:r>
      <w:bookmarkEnd w:id="0"/>
      <w:bookmarkEnd w:id="1"/>
    </w:p>
    <w:p w14:paraId="3B9DFA69" w14:textId="77777777" w:rsidR="00531EF9" w:rsidRPr="001320CD" w:rsidRDefault="00531EF9" w:rsidP="00531EF9"/>
    <w:p w14:paraId="61C37135" w14:textId="18431997" w:rsidR="00DE64D2" w:rsidRPr="001320CD" w:rsidRDefault="00282CF3" w:rsidP="00DE64D2">
      <w:pPr>
        <w:rPr>
          <w:rFonts w:ascii="Arial" w:hAnsi="Arial" w:cs="Arial"/>
        </w:rPr>
      </w:pPr>
      <w:r w:rsidRPr="001320CD">
        <w:rPr>
          <w:rFonts w:ascii="Arial" w:hAnsi="Arial" w:cs="Arial"/>
        </w:rPr>
        <w:t xml:space="preserve">Za javno naročilo </w:t>
      </w:r>
      <w:r w:rsidR="00214BBC" w:rsidRPr="001320CD">
        <w:rPr>
          <w:rFonts w:ascii="Arial" w:hAnsi="Arial" w:cs="Arial"/>
          <w:b/>
        </w:rPr>
        <w:t>»</w:t>
      </w:r>
      <w:r w:rsidR="00E226D4" w:rsidRPr="001320CD">
        <w:rPr>
          <w:rFonts w:ascii="Arial" w:hAnsi="Arial" w:cs="Arial"/>
          <w:b/>
        </w:rPr>
        <w:t>CČN - Sanacije poškodovanih betonov na objektu USEDALNIK 1</w:t>
      </w:r>
      <w:r w:rsidR="00214BBC" w:rsidRPr="001320CD">
        <w:rPr>
          <w:rFonts w:ascii="Arial" w:hAnsi="Arial" w:cs="Arial"/>
          <w:b/>
        </w:rPr>
        <w:t>«</w:t>
      </w:r>
    </w:p>
    <w:p w14:paraId="21DAD77F" w14:textId="77777777" w:rsidR="00DE64D2" w:rsidRPr="001320CD" w:rsidRDefault="00DE64D2" w:rsidP="00E23337">
      <w:pPr>
        <w:pStyle w:val="Odstavekseznama"/>
        <w:numPr>
          <w:ilvl w:val="0"/>
          <w:numId w:val="24"/>
        </w:numPr>
        <w:rPr>
          <w:rFonts w:ascii="Arial" w:hAnsi="Arial" w:cs="Arial"/>
          <w:b/>
          <w:bCs/>
        </w:rPr>
      </w:pPr>
      <w:r w:rsidRPr="001320CD">
        <w:rPr>
          <w:rFonts w:ascii="Arial" w:hAnsi="Arial" w:cs="Arial"/>
          <w:b/>
          <w:bCs/>
        </w:rPr>
        <w:t>Podatki o ponudniku</w:t>
      </w:r>
    </w:p>
    <w:tbl>
      <w:tblPr>
        <w:tblStyle w:val="NormalTablePHPDOCX10"/>
        <w:tblW w:w="5000" w:type="pct"/>
        <w:tblLook w:val="04A0" w:firstRow="1" w:lastRow="0" w:firstColumn="1" w:lastColumn="0" w:noHBand="0" w:noVBand="1"/>
      </w:tblPr>
      <w:tblGrid>
        <w:gridCol w:w="2717"/>
        <w:gridCol w:w="6341"/>
      </w:tblGrid>
      <w:tr w:rsidR="001320CD" w:rsidRPr="001320CD"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1320CD" w:rsidRDefault="00DE64D2" w:rsidP="00DE64D2">
            <w:pPr>
              <w:jc w:val="both"/>
              <w:rPr>
                <w:rFonts w:ascii="Arial" w:hAnsi="Arial" w:cs="Arial"/>
                <w:b/>
                <w:bCs/>
                <w:sz w:val="20"/>
                <w:szCs w:val="20"/>
              </w:rPr>
            </w:pPr>
            <w:r w:rsidRPr="001320CD">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1320CD" w:rsidRDefault="00DE64D2" w:rsidP="00DE64D2">
            <w:pPr>
              <w:jc w:val="both"/>
              <w:rPr>
                <w:rFonts w:ascii="Arial" w:hAnsi="Arial" w:cs="Arial"/>
              </w:rPr>
            </w:pPr>
            <w:r w:rsidRPr="001320CD">
              <w:rPr>
                <w:rFonts w:ascii="Arial" w:hAnsi="Arial" w:cs="Arial"/>
              </w:rPr>
              <w:t>DA / NE (obkrožite ustrezno)</w:t>
            </w:r>
          </w:p>
        </w:tc>
      </w:tr>
      <w:tr w:rsidR="001320CD" w:rsidRPr="001320CD"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1320CD" w:rsidRDefault="00DE64D2" w:rsidP="00DE64D2">
            <w:pPr>
              <w:jc w:val="both"/>
              <w:rPr>
                <w:rFonts w:ascii="Arial" w:hAnsi="Arial" w:cs="Arial"/>
                <w:b/>
                <w:bCs/>
                <w:sz w:val="20"/>
                <w:szCs w:val="20"/>
              </w:rPr>
            </w:pPr>
            <w:r w:rsidRPr="001320CD">
              <w:rPr>
                <w:rFonts w:ascii="Arial" w:hAnsi="Arial" w:cs="Arial"/>
                <w:b/>
                <w:bCs/>
                <w:sz w:val="20"/>
                <w:szCs w:val="20"/>
              </w:rPr>
              <w:t>ZAKONITI ZASTOPNIKI</w:t>
            </w:r>
          </w:p>
          <w:p w14:paraId="20C58BF9" w14:textId="77777777" w:rsidR="00DE64D2" w:rsidRPr="001320CD" w:rsidRDefault="00DE64D2" w:rsidP="00DE64D2">
            <w:pPr>
              <w:jc w:val="both"/>
              <w:rPr>
                <w:rFonts w:ascii="Arial" w:hAnsi="Arial" w:cs="Arial"/>
                <w:b/>
                <w:bCs/>
                <w:position w:val="-2"/>
                <w:sz w:val="20"/>
                <w:szCs w:val="20"/>
                <w:shd w:val="clear" w:color="auto" w:fill="CCCCCC"/>
              </w:rPr>
            </w:pPr>
            <w:r w:rsidRPr="001320CD">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1320CD" w:rsidRDefault="00DE64D2" w:rsidP="00DE64D2">
            <w:pPr>
              <w:jc w:val="both"/>
              <w:rPr>
                <w:rFonts w:ascii="Arial" w:hAnsi="Arial" w:cs="Arial"/>
              </w:rPr>
            </w:pPr>
          </w:p>
        </w:tc>
      </w:tr>
      <w:tr w:rsidR="001320CD" w:rsidRPr="001320CD"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1320CD" w:rsidRDefault="00DE64D2" w:rsidP="00DE64D2">
            <w:pPr>
              <w:jc w:val="both"/>
              <w:rPr>
                <w:rFonts w:ascii="Arial" w:hAnsi="Arial" w:cs="Arial"/>
                <w:sz w:val="20"/>
                <w:szCs w:val="20"/>
              </w:rPr>
            </w:pPr>
            <w:r w:rsidRPr="001320CD">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1320CD" w:rsidRDefault="00DE64D2" w:rsidP="00DE64D2">
            <w:pPr>
              <w:jc w:val="both"/>
              <w:rPr>
                <w:rFonts w:ascii="Arial" w:hAnsi="Arial" w:cs="Arial"/>
              </w:rPr>
            </w:pPr>
          </w:p>
        </w:tc>
      </w:tr>
      <w:tr w:rsidR="001320CD" w:rsidRPr="001320CD"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1320CD" w:rsidRDefault="00DE64D2" w:rsidP="00DE64D2">
            <w:pPr>
              <w:jc w:val="both"/>
              <w:rPr>
                <w:rFonts w:ascii="Arial" w:hAnsi="Arial" w:cs="Arial"/>
                <w:b/>
                <w:bCs/>
                <w:position w:val="-2"/>
                <w:sz w:val="20"/>
                <w:szCs w:val="20"/>
                <w:shd w:val="clear" w:color="auto" w:fill="CCCCCC"/>
              </w:rPr>
            </w:pPr>
            <w:r w:rsidRPr="001320CD">
              <w:rPr>
                <w:rFonts w:ascii="Arial" w:hAnsi="Arial" w:cs="Arial"/>
                <w:b/>
                <w:bCs/>
                <w:position w:val="-2"/>
                <w:sz w:val="20"/>
                <w:szCs w:val="20"/>
                <w:shd w:val="clear" w:color="auto" w:fill="CCCCCC"/>
              </w:rPr>
              <w:t>E-POŠTA KONTAKTNE</w:t>
            </w:r>
          </w:p>
          <w:p w14:paraId="46F60CD1" w14:textId="77777777" w:rsidR="00DE64D2" w:rsidRPr="001320CD" w:rsidRDefault="00DE64D2" w:rsidP="00DE64D2">
            <w:pPr>
              <w:jc w:val="both"/>
              <w:rPr>
                <w:rFonts w:ascii="Arial" w:hAnsi="Arial" w:cs="Arial"/>
                <w:sz w:val="20"/>
                <w:szCs w:val="20"/>
              </w:rPr>
            </w:pPr>
            <w:r w:rsidRPr="001320CD">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1320CD" w:rsidRDefault="00DE64D2" w:rsidP="00DE64D2">
            <w:pPr>
              <w:jc w:val="both"/>
              <w:rPr>
                <w:rFonts w:ascii="Arial" w:hAnsi="Arial" w:cs="Arial"/>
              </w:rPr>
            </w:pPr>
          </w:p>
        </w:tc>
      </w:tr>
      <w:tr w:rsidR="001320CD" w:rsidRPr="001320CD"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1320CD" w:rsidRDefault="00DE64D2" w:rsidP="00DE64D2">
            <w:pPr>
              <w:jc w:val="both"/>
              <w:rPr>
                <w:rFonts w:ascii="Arial" w:hAnsi="Arial" w:cs="Arial"/>
                <w:sz w:val="20"/>
                <w:szCs w:val="20"/>
              </w:rPr>
            </w:pPr>
            <w:r w:rsidRPr="001320CD">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1320CD" w:rsidRDefault="00DE64D2" w:rsidP="00DE64D2">
            <w:pPr>
              <w:jc w:val="both"/>
              <w:rPr>
                <w:rFonts w:ascii="Arial" w:hAnsi="Arial" w:cs="Arial"/>
              </w:rPr>
            </w:pPr>
          </w:p>
        </w:tc>
      </w:tr>
      <w:tr w:rsidR="001320CD" w:rsidRPr="001320CD"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1320CD" w:rsidRDefault="00DE64D2" w:rsidP="00DE64D2">
            <w:pPr>
              <w:jc w:val="both"/>
              <w:rPr>
                <w:rFonts w:ascii="Arial" w:hAnsi="Arial" w:cs="Arial"/>
                <w:sz w:val="20"/>
                <w:szCs w:val="20"/>
              </w:rPr>
            </w:pPr>
            <w:r w:rsidRPr="001320CD">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1320CD" w:rsidRDefault="00DE64D2" w:rsidP="00DE64D2">
            <w:pPr>
              <w:jc w:val="both"/>
              <w:rPr>
                <w:rFonts w:ascii="Arial" w:hAnsi="Arial" w:cs="Arial"/>
              </w:rPr>
            </w:pPr>
          </w:p>
        </w:tc>
      </w:tr>
      <w:tr w:rsidR="001320CD" w:rsidRPr="001320CD"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1320CD" w:rsidRDefault="00DE64D2" w:rsidP="00DE64D2">
            <w:pPr>
              <w:jc w:val="both"/>
              <w:rPr>
                <w:rFonts w:ascii="Arial" w:hAnsi="Arial" w:cs="Arial"/>
                <w:b/>
                <w:bCs/>
                <w:position w:val="-2"/>
                <w:sz w:val="20"/>
                <w:szCs w:val="20"/>
                <w:shd w:val="clear" w:color="auto" w:fill="CCCCCC"/>
              </w:rPr>
            </w:pPr>
            <w:r w:rsidRPr="001320CD">
              <w:rPr>
                <w:rFonts w:ascii="Arial" w:hAnsi="Arial" w:cs="Arial"/>
                <w:b/>
                <w:bCs/>
                <w:position w:val="-2"/>
                <w:sz w:val="20"/>
                <w:szCs w:val="20"/>
                <w:shd w:val="clear" w:color="auto" w:fill="CCCCCC"/>
              </w:rPr>
              <w:t>MATIČNA ŠTEVILKA</w:t>
            </w:r>
          </w:p>
          <w:p w14:paraId="74E628A1" w14:textId="77777777" w:rsidR="00DE64D2" w:rsidRPr="001320CD" w:rsidRDefault="00DE64D2" w:rsidP="00DE64D2">
            <w:pPr>
              <w:jc w:val="both"/>
              <w:rPr>
                <w:rFonts w:ascii="Arial" w:hAnsi="Arial" w:cs="Arial"/>
                <w:sz w:val="20"/>
                <w:szCs w:val="20"/>
              </w:rPr>
            </w:pPr>
            <w:r w:rsidRPr="001320CD">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1320CD" w:rsidRDefault="00DE64D2" w:rsidP="00DE64D2">
            <w:pPr>
              <w:jc w:val="both"/>
              <w:rPr>
                <w:rFonts w:ascii="Arial" w:hAnsi="Arial" w:cs="Arial"/>
              </w:rPr>
            </w:pPr>
          </w:p>
        </w:tc>
      </w:tr>
      <w:tr w:rsidR="001320CD" w:rsidRPr="001320CD"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1320CD" w:rsidRDefault="00DE64D2" w:rsidP="00DE64D2">
            <w:pPr>
              <w:jc w:val="both"/>
              <w:rPr>
                <w:rFonts w:ascii="Arial" w:hAnsi="Arial" w:cs="Arial"/>
                <w:sz w:val="20"/>
                <w:szCs w:val="20"/>
              </w:rPr>
            </w:pPr>
            <w:r w:rsidRPr="001320CD">
              <w:rPr>
                <w:rFonts w:ascii="Arial" w:hAnsi="Arial" w:cs="Arial"/>
                <w:b/>
                <w:bCs/>
                <w:position w:val="-2"/>
                <w:sz w:val="20"/>
                <w:szCs w:val="20"/>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1320CD" w:rsidRDefault="00DE64D2" w:rsidP="00DE64D2">
            <w:pPr>
              <w:jc w:val="both"/>
              <w:rPr>
                <w:rFonts w:ascii="Arial" w:hAnsi="Arial" w:cs="Arial"/>
              </w:rPr>
            </w:pPr>
          </w:p>
        </w:tc>
      </w:tr>
      <w:tr w:rsidR="001320CD" w:rsidRPr="001320CD"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1320CD" w:rsidRDefault="00DE64D2" w:rsidP="00DE64D2">
            <w:pPr>
              <w:jc w:val="both"/>
              <w:rPr>
                <w:rFonts w:ascii="Arial" w:hAnsi="Arial" w:cs="Arial"/>
                <w:sz w:val="20"/>
                <w:szCs w:val="20"/>
              </w:rPr>
            </w:pPr>
            <w:r w:rsidRPr="001320CD">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1320CD" w:rsidRDefault="00DE64D2" w:rsidP="00DE64D2">
            <w:pPr>
              <w:jc w:val="both"/>
              <w:rPr>
                <w:rFonts w:ascii="Arial" w:hAnsi="Arial" w:cs="Arial"/>
              </w:rPr>
            </w:pPr>
          </w:p>
        </w:tc>
      </w:tr>
      <w:tr w:rsidR="001320CD" w:rsidRPr="001320CD"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1320CD" w:rsidRDefault="00DE64D2" w:rsidP="00DE64D2">
            <w:pPr>
              <w:jc w:val="both"/>
              <w:rPr>
                <w:rFonts w:ascii="Arial" w:hAnsi="Arial" w:cs="Arial"/>
                <w:b/>
                <w:bCs/>
                <w:position w:val="-2"/>
                <w:sz w:val="20"/>
                <w:szCs w:val="20"/>
                <w:shd w:val="clear" w:color="auto" w:fill="CCCCCC"/>
              </w:rPr>
            </w:pPr>
            <w:r w:rsidRPr="001320CD">
              <w:rPr>
                <w:rFonts w:ascii="Arial" w:hAnsi="Arial" w:cs="Arial"/>
                <w:b/>
                <w:bCs/>
                <w:position w:val="-2"/>
                <w:sz w:val="20"/>
                <w:szCs w:val="20"/>
                <w:shd w:val="clear" w:color="auto" w:fill="CCCCCC"/>
              </w:rPr>
              <w:t>POOBLAŠČENA OSEBA ZA VROČANJE</w:t>
            </w:r>
          </w:p>
          <w:p w14:paraId="70088643" w14:textId="77777777" w:rsidR="00DE64D2" w:rsidRPr="001320CD" w:rsidRDefault="00DE64D2" w:rsidP="00DE64D2">
            <w:pPr>
              <w:jc w:val="both"/>
              <w:rPr>
                <w:rFonts w:ascii="Arial" w:hAnsi="Arial" w:cs="Arial"/>
                <w:b/>
                <w:bCs/>
                <w:position w:val="-2"/>
                <w:sz w:val="20"/>
                <w:szCs w:val="20"/>
                <w:shd w:val="clear" w:color="auto" w:fill="CCCCCC"/>
              </w:rPr>
            </w:pPr>
            <w:r w:rsidRPr="001320CD">
              <w:rPr>
                <w:rFonts w:ascii="Arial" w:hAnsi="Arial" w:cs="Arial"/>
                <w:b/>
                <w:bCs/>
                <w:position w:val="-2"/>
                <w:sz w:val="20"/>
                <w:szCs w:val="20"/>
                <w:shd w:val="clear" w:color="auto" w:fill="CCCCCC"/>
              </w:rPr>
              <w:t xml:space="preserve">Ime in priimek, ulica in hišna številka, kraj v Republiki Sloveniji </w:t>
            </w:r>
          </w:p>
          <w:p w14:paraId="1213B15A" w14:textId="77777777" w:rsidR="00DE64D2" w:rsidRPr="001320CD" w:rsidRDefault="00DE64D2" w:rsidP="00DE64D2">
            <w:pPr>
              <w:jc w:val="both"/>
              <w:rPr>
                <w:rFonts w:ascii="Arial" w:hAnsi="Arial" w:cs="Arial"/>
                <w:b/>
                <w:bCs/>
                <w:position w:val="-2"/>
                <w:sz w:val="20"/>
                <w:szCs w:val="20"/>
                <w:shd w:val="clear" w:color="auto" w:fill="CCCCCC"/>
              </w:rPr>
            </w:pPr>
            <w:r w:rsidRPr="001320CD">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1320CD" w:rsidRDefault="00DE64D2" w:rsidP="00DE64D2">
            <w:pPr>
              <w:jc w:val="both"/>
              <w:rPr>
                <w:rFonts w:ascii="Arial" w:hAnsi="Arial" w:cs="Arial"/>
              </w:rPr>
            </w:pPr>
          </w:p>
        </w:tc>
      </w:tr>
    </w:tbl>
    <w:p w14:paraId="68F5C4BD" w14:textId="77777777" w:rsidR="00DE64D2" w:rsidRPr="001320CD" w:rsidRDefault="00DE64D2" w:rsidP="00DE64D2">
      <w:pPr>
        <w:spacing w:before="225" w:after="225" w:line="240" w:lineRule="auto"/>
        <w:jc w:val="both"/>
        <w:rPr>
          <w:rFonts w:ascii="Arial" w:hAnsi="Arial" w:cs="Arial"/>
          <w:b/>
          <w:bCs/>
          <w:sz w:val="20"/>
          <w:szCs w:val="20"/>
        </w:rPr>
      </w:pPr>
      <w:r w:rsidRPr="001320CD">
        <w:rPr>
          <w:rFonts w:ascii="Arial" w:hAnsi="Arial" w:cs="Arial"/>
          <w:sz w:val="20"/>
          <w:szCs w:val="20"/>
        </w:rPr>
        <w:t xml:space="preserve">* </w:t>
      </w:r>
      <w:r w:rsidRPr="001320CD">
        <w:rPr>
          <w:rFonts w:ascii="Arial" w:hAnsi="Arial" w:cs="Arial"/>
          <w:i/>
          <w:sz w:val="20"/>
          <w:szCs w:val="20"/>
        </w:rPr>
        <w:t xml:space="preserve">MSP – </w:t>
      </w:r>
      <w:proofErr w:type="spellStart"/>
      <w:r w:rsidRPr="001320CD">
        <w:rPr>
          <w:rFonts w:ascii="Arial" w:hAnsi="Arial" w:cs="Arial"/>
          <w:i/>
          <w:sz w:val="20"/>
          <w:szCs w:val="20"/>
        </w:rPr>
        <w:t>Mikro</w:t>
      </w:r>
      <w:proofErr w:type="spellEnd"/>
      <w:r w:rsidRPr="001320CD">
        <w:rPr>
          <w:rFonts w:ascii="Arial" w:hAnsi="Arial" w:cs="Arial"/>
          <w:i/>
          <w:sz w:val="20"/>
          <w:szCs w:val="20"/>
        </w:rPr>
        <w:t>, mala in srednje velika podjetja, kot so opredeljena v Priporočilu Komisije 2003/361/ES</w:t>
      </w:r>
    </w:p>
    <w:p w14:paraId="4BC69AF8" w14:textId="77777777" w:rsidR="008304AC" w:rsidRPr="001320CD" w:rsidRDefault="008304AC" w:rsidP="00DE64D2">
      <w:pPr>
        <w:spacing w:before="225" w:after="225" w:line="240" w:lineRule="auto"/>
        <w:jc w:val="both"/>
        <w:rPr>
          <w:rFonts w:ascii="Arial" w:hAnsi="Arial" w:cs="Arial"/>
          <w:iCs/>
          <w:sz w:val="18"/>
          <w:szCs w:val="18"/>
        </w:rPr>
      </w:pPr>
    </w:p>
    <w:p w14:paraId="2F6571DF" w14:textId="2A2E3622" w:rsidR="00101CE5" w:rsidRPr="001320CD" w:rsidRDefault="00394DA5" w:rsidP="00DE64D2">
      <w:pPr>
        <w:spacing w:before="225" w:after="225" w:line="240" w:lineRule="auto"/>
        <w:jc w:val="both"/>
        <w:rPr>
          <w:rFonts w:ascii="Arial" w:hAnsi="Arial" w:cs="Arial"/>
          <w:iCs/>
          <w:sz w:val="20"/>
          <w:szCs w:val="20"/>
        </w:rPr>
      </w:pPr>
      <w:r w:rsidRPr="001320CD">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p>
    <w:p w14:paraId="49DF8134" w14:textId="77777777" w:rsidR="00531EF9" w:rsidRPr="001320CD" w:rsidRDefault="00531EF9" w:rsidP="00DE64D2">
      <w:pPr>
        <w:spacing w:before="225" w:after="225" w:line="240" w:lineRule="auto"/>
        <w:jc w:val="both"/>
        <w:rPr>
          <w:rFonts w:ascii="Arial" w:hAnsi="Arial" w:cs="Arial"/>
          <w:iCs/>
          <w:sz w:val="20"/>
          <w:szCs w:val="20"/>
        </w:rPr>
      </w:pPr>
    </w:p>
    <w:p w14:paraId="750854D7" w14:textId="13F7F593" w:rsidR="008D7EF5" w:rsidRPr="001320CD" w:rsidRDefault="00DE64D2" w:rsidP="00531EF9">
      <w:pPr>
        <w:pStyle w:val="Odstavekseznama"/>
        <w:numPr>
          <w:ilvl w:val="0"/>
          <w:numId w:val="24"/>
        </w:numPr>
        <w:spacing w:after="0" w:line="240" w:lineRule="auto"/>
        <w:jc w:val="both"/>
        <w:rPr>
          <w:rFonts w:ascii="Arial" w:hAnsi="Arial" w:cs="Arial"/>
          <w:b/>
          <w:bCs/>
        </w:rPr>
      </w:pPr>
      <w:r w:rsidRPr="001320CD">
        <w:rPr>
          <w:rFonts w:ascii="Arial" w:hAnsi="Arial" w:cs="Arial"/>
          <w:b/>
          <w:bCs/>
        </w:rPr>
        <w:lastRenderedPageBreak/>
        <w:t xml:space="preserve">V zvezi </w:t>
      </w:r>
      <w:r w:rsidR="00E2421B" w:rsidRPr="001320CD">
        <w:rPr>
          <w:rFonts w:ascii="Arial" w:hAnsi="Arial" w:cs="Arial"/>
          <w:b/>
          <w:bCs/>
        </w:rPr>
        <w:t>s predmetnim</w:t>
      </w:r>
      <w:r w:rsidRPr="001320CD">
        <w:rPr>
          <w:rFonts w:ascii="Arial" w:hAnsi="Arial" w:cs="Arial"/>
          <w:b/>
          <w:bCs/>
        </w:rPr>
        <w:t xml:space="preserve"> javnim naročilom, pod kazensko in materialno odgovornostjo izjavljamo, da:</w:t>
      </w:r>
    </w:p>
    <w:p w14:paraId="459212C4" w14:textId="5377AA73" w:rsidR="00261EEA" w:rsidRPr="001320CD" w:rsidRDefault="00261EEA" w:rsidP="00BE2401">
      <w:pPr>
        <w:numPr>
          <w:ilvl w:val="0"/>
          <w:numId w:val="26"/>
        </w:numPr>
        <w:spacing w:after="0" w:line="240" w:lineRule="auto"/>
        <w:jc w:val="both"/>
        <w:rPr>
          <w:rFonts w:ascii="Arial" w:hAnsi="Arial" w:cs="Arial"/>
        </w:rPr>
      </w:pPr>
      <w:r w:rsidRPr="001320CD">
        <w:rPr>
          <w:rFonts w:ascii="Arial" w:hAnsi="Arial" w:cs="Arial"/>
        </w:rPr>
        <w:t xml:space="preserve">se v celoti strinjamo in sprejemamo pogoje naročnika, navedene v tej </w:t>
      </w:r>
      <w:r w:rsidR="009E152C" w:rsidRPr="001320CD">
        <w:rPr>
          <w:rFonts w:ascii="Arial" w:hAnsi="Arial" w:cs="Arial"/>
        </w:rPr>
        <w:t>dokumentaciji v zvezi z oddajo javnega naročila</w:t>
      </w:r>
      <w:r w:rsidRPr="001320CD">
        <w:rPr>
          <w:rFonts w:ascii="Arial" w:hAnsi="Arial" w:cs="Arial"/>
        </w:rPr>
        <w:t xml:space="preserve">, da po njih dajemo svojo ponudbo za izvedbo </w:t>
      </w:r>
      <w:r w:rsidR="0042583B" w:rsidRPr="001320CD">
        <w:rPr>
          <w:rFonts w:ascii="Arial" w:hAnsi="Arial" w:cs="Arial"/>
        </w:rPr>
        <w:t>v</w:t>
      </w:r>
      <w:r w:rsidR="003149A2" w:rsidRPr="001320CD">
        <w:rPr>
          <w:rFonts w:ascii="Arial" w:hAnsi="Arial" w:cs="Arial"/>
        </w:rPr>
        <w:t xml:space="preserve">seh </w:t>
      </w:r>
      <w:r w:rsidRPr="001320CD">
        <w:rPr>
          <w:rFonts w:ascii="Arial" w:hAnsi="Arial" w:cs="Arial"/>
        </w:rPr>
        <w:t>del</w:t>
      </w:r>
      <w:r w:rsidR="003149A2" w:rsidRPr="001320CD">
        <w:rPr>
          <w:rFonts w:ascii="Arial" w:hAnsi="Arial" w:cs="Arial"/>
        </w:rPr>
        <w:t>, ki so predmet tega JN</w:t>
      </w:r>
      <w:r w:rsidRPr="001320CD">
        <w:rPr>
          <w:rFonts w:ascii="Arial" w:hAnsi="Arial" w:cs="Arial"/>
        </w:rPr>
        <w:t xml:space="preserve"> ter da pod navedenimi pogoji pristopamo k izvedbi predmeta javnega naročila;</w:t>
      </w:r>
    </w:p>
    <w:p w14:paraId="2E61406F" w14:textId="090FD5B6" w:rsidR="00C475F0" w:rsidRPr="001320CD" w:rsidRDefault="00303CC5" w:rsidP="00E23337">
      <w:pPr>
        <w:numPr>
          <w:ilvl w:val="0"/>
          <w:numId w:val="26"/>
        </w:numPr>
        <w:spacing w:after="0" w:line="240" w:lineRule="auto"/>
        <w:jc w:val="both"/>
        <w:rPr>
          <w:rFonts w:ascii="Arial" w:hAnsi="Arial" w:cs="Arial"/>
        </w:rPr>
      </w:pPr>
      <w:r w:rsidRPr="001320CD">
        <w:rPr>
          <w:rFonts w:ascii="Arial" w:hAnsi="Arial" w:cs="Arial"/>
        </w:rPr>
        <w:t xml:space="preserve">se strinjamo s plačilnimi pogoji, kot jih opredeljuje </w:t>
      </w:r>
      <w:r w:rsidR="001B4F6C" w:rsidRPr="001320CD">
        <w:rPr>
          <w:rFonts w:ascii="Arial" w:hAnsi="Arial" w:cs="Arial"/>
        </w:rPr>
        <w:t>dokumentacija v zvezi z oddajo javnega naročila;</w:t>
      </w:r>
    </w:p>
    <w:p w14:paraId="0FE6C332" w14:textId="24A58A67"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 xml:space="preserve">da so vsi podatki, ki so podani v naši ponudbi, resnični ter da </w:t>
      </w:r>
      <w:r w:rsidR="00303CC5" w:rsidRPr="001320CD">
        <w:rPr>
          <w:rFonts w:ascii="Arial" w:hAnsi="Arial" w:cs="Arial"/>
        </w:rPr>
        <w:t>skenirane listine</w:t>
      </w:r>
      <w:r w:rsidRPr="001320CD">
        <w:rPr>
          <w:rFonts w:ascii="Arial" w:hAnsi="Arial" w:cs="Arial"/>
        </w:rPr>
        <w:t xml:space="preserve"> ustrezajo originalu. Za podane podatke, njihovo resničnost in ustreznost </w:t>
      </w:r>
      <w:r w:rsidR="00F71847" w:rsidRPr="001320CD">
        <w:rPr>
          <w:rFonts w:ascii="Arial" w:hAnsi="Arial" w:cs="Arial"/>
        </w:rPr>
        <w:t>skeniranih dokumentov</w:t>
      </w:r>
      <w:r w:rsidRPr="001320CD">
        <w:rPr>
          <w:rFonts w:ascii="Arial" w:hAnsi="Arial" w:cs="Arial"/>
        </w:rPr>
        <w:t xml:space="preserve"> prevzamemo popolno odgovornost, ponudnik naročniku daje pooblastilo, da jih preveri pri pristojnih organih, za kar bomo na naročnikovo zahtevo predložili ustrezna pooblastila, če jih bo ta zahteval;</w:t>
      </w:r>
    </w:p>
    <w:p w14:paraId="22DB0E69" w14:textId="34093CCD"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 xml:space="preserve">ne bomo imeli do naročnika predmetnega </w:t>
      </w:r>
      <w:r w:rsidR="003149A2" w:rsidRPr="001320CD">
        <w:rPr>
          <w:rFonts w:ascii="Arial" w:hAnsi="Arial" w:cs="Arial"/>
        </w:rPr>
        <w:t>JN</w:t>
      </w:r>
      <w:r w:rsidRPr="001320CD">
        <w:rPr>
          <w:rFonts w:ascii="Arial" w:hAnsi="Arial" w:cs="Arial"/>
        </w:rPr>
        <w:t xml:space="preserve">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smo pri pripravi ponudbe in bomo pri izvajanju pogodbe spoštovali obveznosti, ki izhajajo iz predpisov o varstvu pri delu, zaposlovanju in delovnih pogojih, veljavnih v Republiki Sloveniji;</w:t>
      </w:r>
    </w:p>
    <w:p w14:paraId="3AB94339" w14:textId="47E8CA19"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smo zanesljiv ponudnik, sposoben upravljanja, z izkušnjami, ugledom in zaposlenimi, ki so sposobni izvesti dela,</w:t>
      </w:r>
      <w:r w:rsidR="003149A2" w:rsidRPr="001320CD">
        <w:rPr>
          <w:rFonts w:ascii="Arial" w:hAnsi="Arial" w:cs="Arial"/>
        </w:rPr>
        <w:t xml:space="preserve"> ki so predmet tega JN</w:t>
      </w:r>
      <w:r w:rsidRPr="001320CD">
        <w:rPr>
          <w:rFonts w:ascii="Arial" w:hAnsi="Arial" w:cs="Arial"/>
        </w:rPr>
        <w:t xml:space="preserve"> ter da razpolagamo z zadostnimi tehničnimi in kadrovskimi zmogljivostmi za izvedbo javnega naročila;</w:t>
      </w:r>
    </w:p>
    <w:p w14:paraId="7054A66A" w14:textId="77777777"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bomo javno naročilo izvajali s strokovno usposobljenimi delavci oziroma kadrom;</w:t>
      </w:r>
    </w:p>
    <w:p w14:paraId="7A811FFF" w14:textId="77777777"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bomo v primeru zamenjave priglašenih ali uvedbe novih podizvajalcev ali priglašenih kadrov pred njihovo menjavo oziroma uvedbo pridobili pisno soglasje naročnika;</w:t>
      </w:r>
    </w:p>
    <w:p w14:paraId="3CADEC3B" w14:textId="77777777"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bodo vsi novi podizvajalci, izpolnjevali vse naročnikove pogoje, ki jih morajo izpolnjevati podizvajalci;</w:t>
      </w:r>
    </w:p>
    <w:p w14:paraId="774C61CE" w14:textId="77777777"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37C820A9"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 xml:space="preserve">bodo vsi zamenjani kadri ob morebitni menjavi izpolnjevali kadrovske pogoje, ki jih je določil naročnik v </w:t>
      </w:r>
      <w:r w:rsidR="005679F6" w:rsidRPr="001320CD">
        <w:rPr>
          <w:rFonts w:ascii="Arial" w:hAnsi="Arial" w:cs="Arial"/>
        </w:rPr>
        <w:t>dokumentaciji v zvezi z oddajo javnega naročila</w:t>
      </w:r>
      <w:r w:rsidRPr="001320CD">
        <w:rPr>
          <w:rFonts w:ascii="Arial" w:hAnsi="Arial" w:cs="Arial"/>
        </w:rPr>
        <w:t>;</w:t>
      </w:r>
    </w:p>
    <w:p w14:paraId="6AA7BDA3" w14:textId="77777777"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bomo predložili vsa zahtevana zavarovanja posla;</w:t>
      </w:r>
    </w:p>
    <w:p w14:paraId="00CC90EE" w14:textId="77777777" w:rsidR="005D7C52" w:rsidRPr="001320CD" w:rsidRDefault="005D7C52" w:rsidP="005D7C52">
      <w:pPr>
        <w:numPr>
          <w:ilvl w:val="0"/>
          <w:numId w:val="26"/>
        </w:numPr>
        <w:spacing w:after="0" w:line="240" w:lineRule="auto"/>
        <w:jc w:val="both"/>
        <w:rPr>
          <w:rFonts w:ascii="Arial" w:hAnsi="Arial" w:cs="Arial"/>
        </w:rPr>
      </w:pPr>
      <w:r w:rsidRPr="001320CD">
        <w:rPr>
          <w:rFonts w:ascii="Arial" w:hAnsi="Arial" w:cs="Arial"/>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smo v celoti seznanjeni z vso relevantno zakonodajo, ki se upošteva pri oddaji tega javnega naročila in z obsegom in zahtevnostjo javnega naročila;</w:t>
      </w:r>
    </w:p>
    <w:p w14:paraId="391EDA54" w14:textId="0A4FD76B"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 xml:space="preserve">bomo vse prevzete obveznosti izpolnili v predpisani količini, kvaliteti in rokih, kot to izhaja iz </w:t>
      </w:r>
      <w:r w:rsidR="005679F6" w:rsidRPr="001320CD">
        <w:rPr>
          <w:rFonts w:ascii="Arial" w:hAnsi="Arial" w:cs="Arial"/>
        </w:rPr>
        <w:t xml:space="preserve">dokumentacije v zvezi z oddajo javnega naročila </w:t>
      </w:r>
      <w:r w:rsidRPr="001320CD">
        <w:rPr>
          <w:rFonts w:ascii="Arial" w:hAnsi="Arial" w:cs="Arial"/>
        </w:rPr>
        <w:t>za oddajo tega javnega naročila;</w:t>
      </w:r>
    </w:p>
    <w:p w14:paraId="6FAA93D1" w14:textId="77777777"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za nas ne obstaja absolutna prepoved poslovanja z naročnikom, kot izhaja iz 35. člena veljavnega  Zakona o integriteti in preprečevanju korupcije;</w:t>
      </w:r>
    </w:p>
    <w:p w14:paraId="7DF5A7D1" w14:textId="77777777"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z drugimi gospodarskimi subjekti nismo sklenili dogovora, katerega cilj ali učinek je preprečevati, omejevati ali izkrivljati konkurenco;</w:t>
      </w:r>
    </w:p>
    <w:p w14:paraId="5433F689" w14:textId="77777777"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nismo bili s pravnomočno sodbo v katerikoli državi obsojeni za prestopek v zvezi s poklicnim ravnanjem;</w:t>
      </w:r>
    </w:p>
    <w:p w14:paraId="6885B81D" w14:textId="77777777"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lastRenderedPageBreak/>
        <w:t>pri dajanju informacij, zahtevanih v skladu z določbami ZJN-3, v tem ali predhodnih postopkih, nismo namerno podali zavajajoče razlage ali teh informacij nismo zagotovili;</w:t>
      </w:r>
    </w:p>
    <w:p w14:paraId="6CF52246" w14:textId="77777777"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nismo v postopku prisilne poravnave, stečajnem postopku ali v postopku likvidacije;</w:t>
      </w:r>
    </w:p>
    <w:p w14:paraId="4F3E8412" w14:textId="1B1FC2B1" w:rsidR="00F0313F"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bomo v primeru, da bomo izbrani v tem postopku, v celoti odgovarjali za dela podizvajalcev, ki smo jih navedli v svoji ponudbi;</w:t>
      </w:r>
    </w:p>
    <w:p w14:paraId="52408572" w14:textId="77777777"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 xml:space="preserve">bomo v primeru da bomo izbrani na predmetnem javnem naročilu, naročniku na njegov poziv, v roku osmih dni od prejema poziva, posredovali podatke o svojih ustanoviteljih, družbenikih, delničarjih, </w:t>
      </w:r>
      <w:proofErr w:type="spellStart"/>
      <w:r w:rsidRPr="001320CD">
        <w:rPr>
          <w:rFonts w:ascii="Arial" w:hAnsi="Arial" w:cs="Arial"/>
        </w:rPr>
        <w:t>komanditistih</w:t>
      </w:r>
      <w:proofErr w:type="spellEnd"/>
      <w:r w:rsidRPr="001320CD">
        <w:rPr>
          <w:rFonts w:ascii="Arial" w:hAnsi="Arial" w:cs="Arial"/>
        </w:rPr>
        <w:t xml:space="preserve"> ali drugih lastnikih in podatke o lastniških deležih navedenih oseb, gospodarskih subjektih, za katere se glede na določbe zakona, ki ureja gospodarske družbe, šteje, da so z nami povezane družbe;</w:t>
      </w:r>
    </w:p>
    <w:p w14:paraId="104C4008" w14:textId="201FA278"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 xml:space="preserve">bomo dela izvedli v skladu s pravili stroke in navodilom </w:t>
      </w:r>
      <w:r w:rsidR="001A38DD" w:rsidRPr="001320CD">
        <w:rPr>
          <w:rFonts w:ascii="Arial" w:hAnsi="Arial" w:cs="Arial"/>
        </w:rPr>
        <w:t>nadzornika</w:t>
      </w:r>
      <w:r w:rsidRPr="001320CD">
        <w:rPr>
          <w:rFonts w:ascii="Arial" w:hAnsi="Arial" w:cs="Arial"/>
        </w:rPr>
        <w:t xml:space="preserve"> s strani naročnika;</w:t>
      </w:r>
    </w:p>
    <w:p w14:paraId="58412FAC" w14:textId="7EE03A66"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 xml:space="preserve">bomo dela opravljali z gradbenimi stroji, ki ustrezajo Pravilniku o emisiji hrupa strojev, ki se uporabljajo na prostem (Uradni list RS, št. 106/02, </w:t>
      </w:r>
      <w:r w:rsidR="00757881" w:rsidRPr="001320CD">
        <w:rPr>
          <w:rFonts w:ascii="Arial" w:hAnsi="Arial" w:cs="Arial"/>
        </w:rPr>
        <w:t>z vsemi spremembami</w:t>
      </w:r>
      <w:r w:rsidRPr="001320CD">
        <w:rPr>
          <w:rFonts w:ascii="Arial" w:hAnsi="Arial" w:cs="Arial"/>
        </w:rPr>
        <w:t>);</w:t>
      </w:r>
    </w:p>
    <w:p w14:paraId="57CEBF3C" w14:textId="77777777"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3035DD9C"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izpolnjujemo formalne delovne, kadrovske in tehnične pogoje in imamo ustrezna pooblastila, profesionalne in tehnične zmožnosti, finančne vire, opremo in druge pripomočke, sposobnost upravljanja, zanesljivost, izkušnje in ugled ter zaposlene, ki bodo sposobni izvesti dela</w:t>
      </w:r>
      <w:r w:rsidR="003149A2" w:rsidRPr="001320CD">
        <w:rPr>
          <w:rFonts w:ascii="Arial" w:hAnsi="Arial" w:cs="Arial"/>
        </w:rPr>
        <w:t>, ki so predmet tega JN</w:t>
      </w:r>
      <w:r w:rsidRPr="001320CD">
        <w:rPr>
          <w:rFonts w:ascii="Arial" w:hAnsi="Arial" w:cs="Arial"/>
        </w:rPr>
        <w:t>;</w:t>
      </w:r>
    </w:p>
    <w:p w14:paraId="492C64A8" w14:textId="7AF3EE7A"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razpolagamo s potrebnimi avtorskimi, licenčnimi in drugimi pravicami, ki so morebiti potrebne za izvedbo del</w:t>
      </w:r>
      <w:r w:rsidR="003149A2" w:rsidRPr="001320CD">
        <w:rPr>
          <w:rFonts w:ascii="Arial" w:hAnsi="Arial" w:cs="Arial"/>
        </w:rPr>
        <w:t>, ki so predmet tega JN</w:t>
      </w:r>
      <w:r w:rsidRPr="001320CD">
        <w:rPr>
          <w:rFonts w:ascii="Arial" w:hAnsi="Arial" w:cs="Arial"/>
        </w:rPr>
        <w:t>;</w:t>
      </w:r>
    </w:p>
    <w:p w14:paraId="471E6476" w14:textId="77777777"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bomo upoštevali določbe Uredbe o preprečevanju in zmanjšanju emisije delcev iz gradbišč (Uradni list RS, št.  21/11);</w:t>
      </w:r>
    </w:p>
    <w:p w14:paraId="7400DE21" w14:textId="77777777"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 xml:space="preserve">bomo vgradili opremo in material, ki izpolnjuje pogoje, določene s strani naročnika v tehničnih specifikacijah; </w:t>
      </w:r>
    </w:p>
    <w:p w14:paraId="70B853FB" w14:textId="77777777"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nismo kršili obveznosti iz drugega odstavka 3. člena ZJN-3;</w:t>
      </w:r>
    </w:p>
    <w:p w14:paraId="6A7AC6DB" w14:textId="45520C77" w:rsidR="00261EEA" w:rsidRPr="001320CD" w:rsidRDefault="00261EEA" w:rsidP="00E23337">
      <w:pPr>
        <w:numPr>
          <w:ilvl w:val="0"/>
          <w:numId w:val="26"/>
        </w:numPr>
        <w:spacing w:after="0" w:line="240" w:lineRule="auto"/>
        <w:jc w:val="both"/>
        <w:rPr>
          <w:rFonts w:ascii="Arial" w:hAnsi="Arial" w:cs="Arial"/>
        </w:rPr>
      </w:pPr>
      <w:r w:rsidRPr="001320CD">
        <w:rPr>
          <w:rFonts w:ascii="Arial" w:hAnsi="Arial" w:cs="Arial"/>
        </w:rPr>
        <w:t xml:space="preserve">izpolnjujemo vse ostale pogoje za izvedbo naročila, ki jih določa </w:t>
      </w:r>
      <w:r w:rsidR="00155592" w:rsidRPr="001320CD">
        <w:rPr>
          <w:rFonts w:ascii="Arial" w:eastAsia="Times New Roman" w:hAnsi="Arial" w:cs="Arial"/>
          <w:lang w:eastAsia="sl-SI"/>
        </w:rPr>
        <w:t>dokumentacija v zvezi z oddajo javnega naročila</w:t>
      </w:r>
      <w:r w:rsidRPr="001320CD">
        <w:rPr>
          <w:rFonts w:ascii="Arial" w:hAnsi="Arial" w:cs="Arial"/>
        </w:rPr>
        <w:t>;</w:t>
      </w:r>
    </w:p>
    <w:p w14:paraId="77B4FDCE" w14:textId="39F9BBA0" w:rsidR="005D7C52" w:rsidRPr="001320CD" w:rsidRDefault="005D7C52" w:rsidP="005D7C52">
      <w:pPr>
        <w:numPr>
          <w:ilvl w:val="0"/>
          <w:numId w:val="26"/>
        </w:numPr>
        <w:spacing w:after="0" w:line="240" w:lineRule="auto"/>
        <w:contextualSpacing/>
        <w:jc w:val="both"/>
        <w:rPr>
          <w:rFonts w:ascii="Arial" w:hAnsi="Arial" w:cs="Arial"/>
        </w:rPr>
      </w:pPr>
      <w:r w:rsidRPr="001320CD">
        <w:rPr>
          <w:rFonts w:ascii="Arial" w:hAnsi="Arial" w:cs="Arial"/>
        </w:rPr>
        <w:t>bomo pri obnovi ceste upoštevali zahtevo skladno z Uredbo o zelenem javnem naročanju (Uradni list RS, št. 51/17) , da se pri gradnji vozišča ceste (vrnitvi vozišča v prvotno stanje) recikliran asfaltni granulat (</w:t>
      </w:r>
      <w:proofErr w:type="spellStart"/>
      <w:r w:rsidRPr="001320CD">
        <w:rPr>
          <w:rFonts w:ascii="Arial" w:hAnsi="Arial" w:cs="Arial"/>
        </w:rPr>
        <w:t>rezkanec</w:t>
      </w:r>
      <w:proofErr w:type="spellEnd"/>
      <w:r w:rsidRPr="001320CD">
        <w:rPr>
          <w:rFonts w:ascii="Arial" w:hAnsi="Arial" w:cs="Arial"/>
        </w:rPr>
        <w:t>), ki bo nastal ob prenovi ceste, uporabi kot tampon za bankine, posteljico, nasipe ter zasipe, in sicer v količini, ki bo nastala ob rezkanju;</w:t>
      </w:r>
    </w:p>
    <w:p w14:paraId="03E42B95" w14:textId="41A9E203" w:rsidR="00967D14" w:rsidRPr="001320CD" w:rsidRDefault="00261EEA" w:rsidP="00531EF9">
      <w:pPr>
        <w:numPr>
          <w:ilvl w:val="0"/>
          <w:numId w:val="26"/>
        </w:numPr>
        <w:spacing w:after="0" w:line="240" w:lineRule="auto"/>
        <w:contextualSpacing/>
        <w:jc w:val="both"/>
        <w:rPr>
          <w:rFonts w:ascii="Arial" w:hAnsi="Arial" w:cs="Arial"/>
        </w:rPr>
      </w:pPr>
      <w:r w:rsidRPr="001320CD">
        <w:rPr>
          <w:rFonts w:ascii="Arial" w:hAnsi="Arial" w:cs="Arial"/>
        </w:rPr>
        <w:t xml:space="preserve">imamo zavarovano odgovornost za škodo v zvezi z opravljanjem svoje dejavnosti skladno z veljavno gradbeno zakonodajo in da znaša višina zavarovalne vsote najmanj </w:t>
      </w:r>
      <w:r w:rsidR="00BB6D89" w:rsidRPr="001320CD">
        <w:rPr>
          <w:rFonts w:ascii="Arial" w:hAnsi="Arial" w:cs="Arial"/>
        </w:rPr>
        <w:t>100</w:t>
      </w:r>
      <w:r w:rsidRPr="001320CD">
        <w:rPr>
          <w:rFonts w:ascii="Arial" w:hAnsi="Arial" w:cs="Arial"/>
        </w:rPr>
        <w:t>.000,00 EUR.</w:t>
      </w:r>
      <w:r w:rsidR="005F1553" w:rsidRPr="001320CD">
        <w:rPr>
          <w:rFonts w:ascii="Arial" w:hAnsi="Arial" w:cs="Arial"/>
        </w:rPr>
        <w:t xml:space="preserve"> Kopijo veljavne police - Zavarovanje odgovornosti za škodo </w:t>
      </w:r>
      <w:r w:rsidR="00E83FA0" w:rsidRPr="001320CD">
        <w:rPr>
          <w:rFonts w:ascii="Arial" w:hAnsi="Arial" w:cs="Arial"/>
        </w:rPr>
        <w:t>bomo</w:t>
      </w:r>
      <w:r w:rsidR="005F1553" w:rsidRPr="001320CD">
        <w:rPr>
          <w:rFonts w:ascii="Arial" w:hAnsi="Arial" w:cs="Arial"/>
        </w:rPr>
        <w:t xml:space="preserve"> naročniku predložiti najkasneje do uvedbe v delo.</w:t>
      </w:r>
    </w:p>
    <w:p w14:paraId="2D5072FE" w14:textId="77777777" w:rsidR="00E452CD" w:rsidRPr="001320CD" w:rsidRDefault="00E452CD" w:rsidP="00E452CD">
      <w:pPr>
        <w:spacing w:after="0" w:line="240" w:lineRule="auto"/>
        <w:ind w:left="720"/>
        <w:contextualSpacing/>
        <w:jc w:val="both"/>
        <w:rPr>
          <w:rFonts w:ascii="Arial" w:hAnsi="Arial" w:cs="Arial"/>
        </w:rPr>
      </w:pPr>
    </w:p>
    <w:p w14:paraId="6D0CC70F" w14:textId="650F69C8" w:rsidR="00DE64D2" w:rsidRPr="001320CD" w:rsidRDefault="00DE64D2" w:rsidP="00E23337">
      <w:pPr>
        <w:pStyle w:val="Odstavekseznama"/>
        <w:numPr>
          <w:ilvl w:val="0"/>
          <w:numId w:val="24"/>
        </w:numPr>
        <w:rPr>
          <w:rFonts w:ascii="Arial" w:hAnsi="Arial" w:cs="Arial"/>
          <w:b/>
          <w:bCs/>
        </w:rPr>
      </w:pPr>
      <w:r w:rsidRPr="001320CD">
        <w:rPr>
          <w:rFonts w:ascii="Arial" w:hAnsi="Arial" w:cs="Arial"/>
          <w:b/>
          <w:bCs/>
        </w:rPr>
        <w:t xml:space="preserve">Naročniku izrecno dovoljujemo, da v zvezi z oddajo predmetnega javnega naročila, obstoj in vsebino navedb v ponudbi preveri elektronsko v aplikaciji </w:t>
      </w:r>
      <w:proofErr w:type="spellStart"/>
      <w:r w:rsidRPr="001320CD">
        <w:rPr>
          <w:rFonts w:ascii="Arial" w:hAnsi="Arial" w:cs="Arial"/>
          <w:b/>
          <w:bCs/>
        </w:rPr>
        <w:t>eDosje</w:t>
      </w:r>
      <w:proofErr w:type="spellEnd"/>
      <w:r w:rsidRPr="001320CD">
        <w:rPr>
          <w:rFonts w:ascii="Arial" w:hAnsi="Arial" w:cs="Arial"/>
          <w:b/>
          <w:bCs/>
        </w:rPr>
        <w:t xml:space="preserve">. </w:t>
      </w:r>
    </w:p>
    <w:tbl>
      <w:tblPr>
        <w:tblStyle w:val="NormalTablePHPDOCX8"/>
        <w:tblW w:w="5000" w:type="pct"/>
        <w:tblLook w:val="04A0" w:firstRow="1" w:lastRow="0" w:firstColumn="1" w:lastColumn="0" w:noHBand="0" w:noVBand="1"/>
      </w:tblPr>
      <w:tblGrid>
        <w:gridCol w:w="4294"/>
        <w:gridCol w:w="4776"/>
      </w:tblGrid>
      <w:tr w:rsidR="001320CD" w:rsidRPr="001320CD" w14:paraId="45638364" w14:textId="77777777" w:rsidTr="00BE2401">
        <w:tc>
          <w:tcPr>
            <w:tcW w:w="2367" w:type="pct"/>
            <w:hideMark/>
          </w:tcPr>
          <w:p w14:paraId="55E593DD" w14:textId="77777777" w:rsidR="00DE64D2" w:rsidRPr="001320CD" w:rsidRDefault="00DE64D2" w:rsidP="00FC43A6">
            <w:pPr>
              <w:jc w:val="both"/>
              <w:rPr>
                <w:rFonts w:ascii="Arial" w:hAnsi="Arial" w:cs="Arial"/>
                <w:position w:val="-2"/>
                <w:sz w:val="16"/>
                <w:szCs w:val="16"/>
              </w:rPr>
            </w:pPr>
          </w:p>
          <w:p w14:paraId="63666198" w14:textId="77777777" w:rsidR="00DE64D2" w:rsidRPr="001320CD" w:rsidRDefault="00DE64D2" w:rsidP="00FC43A6">
            <w:pPr>
              <w:jc w:val="both"/>
              <w:rPr>
                <w:rFonts w:ascii="Arial" w:hAnsi="Arial" w:cs="Arial"/>
                <w:sz w:val="16"/>
                <w:szCs w:val="16"/>
              </w:rPr>
            </w:pPr>
            <w:r w:rsidRPr="001320CD">
              <w:rPr>
                <w:rFonts w:ascii="Arial" w:hAnsi="Arial" w:cs="Arial"/>
                <w:position w:val="-2"/>
                <w:sz w:val="16"/>
                <w:szCs w:val="16"/>
              </w:rPr>
              <w:t>Kraj in datum:</w:t>
            </w:r>
          </w:p>
        </w:tc>
        <w:tc>
          <w:tcPr>
            <w:tcW w:w="0" w:type="auto"/>
            <w:hideMark/>
          </w:tcPr>
          <w:p w14:paraId="69BAFC07" w14:textId="215F2303" w:rsidR="00DE64D2" w:rsidRPr="001320CD" w:rsidRDefault="00D44AEB" w:rsidP="00FC43A6">
            <w:pPr>
              <w:jc w:val="both"/>
              <w:rPr>
                <w:rFonts w:ascii="Arial" w:hAnsi="Arial" w:cs="Arial"/>
                <w:sz w:val="16"/>
                <w:szCs w:val="16"/>
              </w:rPr>
            </w:pPr>
            <w:r w:rsidRPr="001320CD">
              <w:rPr>
                <w:rFonts w:ascii="Arial" w:hAnsi="Arial" w:cs="Arial"/>
                <w:position w:val="-2"/>
                <w:sz w:val="16"/>
                <w:szCs w:val="16"/>
              </w:rPr>
              <w:t xml:space="preserve">           </w:t>
            </w:r>
            <w:r w:rsidR="00DE64D2" w:rsidRPr="001320CD">
              <w:rPr>
                <w:rFonts w:ascii="Arial" w:hAnsi="Arial" w:cs="Arial"/>
                <w:position w:val="-2"/>
                <w:sz w:val="16"/>
                <w:szCs w:val="16"/>
              </w:rPr>
              <w:t>Naziv:____________________________________</w:t>
            </w:r>
          </w:p>
        </w:tc>
      </w:tr>
      <w:tr w:rsidR="001320CD" w:rsidRPr="001320CD" w14:paraId="57691777" w14:textId="77777777" w:rsidTr="00BE2401">
        <w:tc>
          <w:tcPr>
            <w:tcW w:w="2367" w:type="pct"/>
            <w:hideMark/>
          </w:tcPr>
          <w:p w14:paraId="15B46DEB" w14:textId="77777777" w:rsidR="00DE64D2" w:rsidRPr="001320CD" w:rsidRDefault="00DE64D2" w:rsidP="00FC43A6">
            <w:pPr>
              <w:jc w:val="both"/>
              <w:rPr>
                <w:rFonts w:ascii="Arial" w:hAnsi="Arial" w:cs="Arial"/>
                <w:sz w:val="16"/>
                <w:szCs w:val="16"/>
              </w:rPr>
            </w:pPr>
            <w:r w:rsidRPr="001320CD">
              <w:rPr>
                <w:rFonts w:ascii="Arial" w:hAnsi="Arial" w:cs="Arial"/>
                <w:position w:val="-2"/>
                <w:sz w:val="16"/>
                <w:szCs w:val="16"/>
              </w:rPr>
              <w:t>(žig)</w:t>
            </w:r>
          </w:p>
        </w:tc>
        <w:tc>
          <w:tcPr>
            <w:tcW w:w="0" w:type="auto"/>
            <w:hideMark/>
          </w:tcPr>
          <w:p w14:paraId="45E99B00" w14:textId="1D7C7D62" w:rsidR="00DE64D2" w:rsidRPr="001320CD" w:rsidRDefault="00DE64D2" w:rsidP="00FC43A6">
            <w:pPr>
              <w:jc w:val="both"/>
              <w:rPr>
                <w:rFonts w:ascii="Arial" w:hAnsi="Arial" w:cs="Arial"/>
                <w:sz w:val="16"/>
                <w:szCs w:val="16"/>
              </w:rPr>
            </w:pPr>
            <w:r w:rsidRPr="001320CD">
              <w:rPr>
                <w:rFonts w:ascii="Arial" w:hAnsi="Arial" w:cs="Arial"/>
                <w:position w:val="-2"/>
                <w:sz w:val="16"/>
                <w:szCs w:val="16"/>
              </w:rPr>
              <w:t xml:space="preserve">         </w:t>
            </w:r>
            <w:r w:rsidR="00F35965" w:rsidRPr="001320CD">
              <w:rPr>
                <w:rFonts w:ascii="Arial" w:hAnsi="Arial" w:cs="Arial"/>
                <w:position w:val="-2"/>
                <w:sz w:val="16"/>
                <w:szCs w:val="16"/>
              </w:rPr>
              <w:t xml:space="preserve">           </w:t>
            </w:r>
            <w:r w:rsidRPr="001320CD">
              <w:rPr>
                <w:rFonts w:ascii="Arial" w:hAnsi="Arial" w:cs="Arial"/>
                <w:position w:val="-2"/>
                <w:sz w:val="16"/>
                <w:szCs w:val="16"/>
              </w:rPr>
              <w:t xml:space="preserve"> ____________________________________</w:t>
            </w:r>
          </w:p>
          <w:p w14:paraId="2DEC258B" w14:textId="52E6DC42" w:rsidR="00DE64D2" w:rsidRPr="001320CD" w:rsidRDefault="00DE64D2" w:rsidP="00FC43A6">
            <w:pPr>
              <w:jc w:val="both"/>
              <w:rPr>
                <w:rFonts w:ascii="Arial" w:hAnsi="Arial" w:cs="Arial"/>
                <w:sz w:val="16"/>
                <w:szCs w:val="16"/>
              </w:rPr>
            </w:pPr>
            <w:r w:rsidRPr="001320CD">
              <w:rPr>
                <w:rFonts w:ascii="Arial" w:hAnsi="Arial" w:cs="Arial"/>
                <w:position w:val="-2"/>
                <w:sz w:val="16"/>
                <w:szCs w:val="16"/>
              </w:rPr>
              <w:t xml:space="preserve">        </w:t>
            </w:r>
            <w:r w:rsidR="00F35965" w:rsidRPr="001320CD">
              <w:rPr>
                <w:rFonts w:ascii="Arial" w:hAnsi="Arial" w:cs="Arial"/>
                <w:position w:val="-2"/>
                <w:sz w:val="16"/>
                <w:szCs w:val="16"/>
              </w:rPr>
              <w:t xml:space="preserve">    </w:t>
            </w:r>
            <w:r w:rsidRPr="001320CD">
              <w:rPr>
                <w:rFonts w:ascii="Arial" w:hAnsi="Arial" w:cs="Arial"/>
                <w:position w:val="-2"/>
                <w:sz w:val="16"/>
                <w:szCs w:val="16"/>
              </w:rPr>
              <w:t xml:space="preserve"> </w:t>
            </w:r>
            <w:r w:rsidR="00F35965" w:rsidRPr="001320CD">
              <w:rPr>
                <w:rFonts w:ascii="Arial" w:hAnsi="Arial" w:cs="Arial"/>
                <w:position w:val="-2"/>
                <w:sz w:val="16"/>
                <w:szCs w:val="16"/>
              </w:rPr>
              <w:t xml:space="preserve">                    </w:t>
            </w:r>
            <w:r w:rsidRPr="001320CD">
              <w:rPr>
                <w:rFonts w:ascii="Arial" w:hAnsi="Arial" w:cs="Arial"/>
                <w:position w:val="-2"/>
                <w:sz w:val="16"/>
                <w:szCs w:val="16"/>
              </w:rPr>
              <w:t xml:space="preserve"> (Ime in priimek ter podpis)</w:t>
            </w:r>
          </w:p>
        </w:tc>
      </w:tr>
    </w:tbl>
    <w:p w14:paraId="70B033E0" w14:textId="77777777" w:rsidR="00E452CD" w:rsidRPr="001320CD" w:rsidRDefault="00DE64D2" w:rsidP="00610906">
      <w:pPr>
        <w:spacing w:before="225" w:after="225" w:line="240" w:lineRule="auto"/>
        <w:jc w:val="both"/>
        <w:rPr>
          <w:rFonts w:ascii="Arial" w:hAnsi="Arial" w:cs="Arial"/>
          <w:i/>
          <w:sz w:val="18"/>
          <w:szCs w:val="18"/>
        </w:rPr>
      </w:pPr>
      <w:r w:rsidRPr="001320CD">
        <w:rPr>
          <w:rFonts w:ascii="Arial" w:hAnsi="Arial" w:cs="Arial"/>
          <w:i/>
          <w:sz w:val="18"/>
          <w:szCs w:val="18"/>
        </w:rPr>
        <w:t xml:space="preserve">Obrazec izpolnijo vsi </w:t>
      </w:r>
      <w:r w:rsidR="00866C9A" w:rsidRPr="001320CD">
        <w:rPr>
          <w:rFonts w:ascii="Arial" w:hAnsi="Arial" w:cs="Arial"/>
          <w:i/>
          <w:sz w:val="18"/>
          <w:szCs w:val="18"/>
        </w:rPr>
        <w:t xml:space="preserve">ponudniki </w:t>
      </w:r>
      <w:r w:rsidRPr="001320CD">
        <w:rPr>
          <w:rFonts w:ascii="Arial" w:hAnsi="Arial" w:cs="Arial"/>
          <w:i/>
          <w:sz w:val="18"/>
          <w:szCs w:val="18"/>
        </w:rPr>
        <w:t>v ponudbi (samostojni ponudnik, v primeru skupne ponudbe vsi ponudniki</w:t>
      </w:r>
      <w:r w:rsidR="00524DF6" w:rsidRPr="001320CD">
        <w:rPr>
          <w:rFonts w:ascii="Arial" w:hAnsi="Arial" w:cs="Arial"/>
          <w:i/>
          <w:sz w:val="18"/>
          <w:szCs w:val="18"/>
        </w:rPr>
        <w:t>)</w:t>
      </w:r>
      <w:r w:rsidR="00FD3CDE" w:rsidRPr="001320CD">
        <w:rPr>
          <w:rFonts w:ascii="Arial" w:hAnsi="Arial" w:cs="Arial"/>
          <w:i/>
          <w:sz w:val="18"/>
          <w:szCs w:val="18"/>
        </w:rPr>
        <w:t>.</w:t>
      </w:r>
    </w:p>
    <w:p w14:paraId="2B07B0EF" w14:textId="77777777" w:rsidR="001320CD" w:rsidRDefault="001320CD" w:rsidP="00610906">
      <w:pPr>
        <w:spacing w:before="225" w:after="225" w:line="240" w:lineRule="auto"/>
        <w:jc w:val="both"/>
        <w:rPr>
          <w:rFonts w:ascii="Arial" w:hAnsi="Arial" w:cs="Arial"/>
          <w:i/>
          <w:sz w:val="20"/>
          <w:szCs w:val="20"/>
        </w:rPr>
      </w:pPr>
    </w:p>
    <w:p w14:paraId="7754A81B" w14:textId="77777777" w:rsidR="001320CD" w:rsidRDefault="001320CD" w:rsidP="00610906">
      <w:pPr>
        <w:spacing w:before="225" w:after="225" w:line="240" w:lineRule="auto"/>
        <w:jc w:val="both"/>
        <w:rPr>
          <w:rFonts w:ascii="Arial" w:hAnsi="Arial" w:cs="Arial"/>
          <w:i/>
          <w:sz w:val="20"/>
          <w:szCs w:val="20"/>
        </w:rPr>
      </w:pPr>
    </w:p>
    <w:p w14:paraId="48778778" w14:textId="611B81EF" w:rsidR="00610906" w:rsidRPr="001320CD" w:rsidRDefault="00610906" w:rsidP="00610906">
      <w:pPr>
        <w:spacing w:before="225" w:after="225" w:line="240" w:lineRule="auto"/>
        <w:jc w:val="both"/>
        <w:rPr>
          <w:rFonts w:ascii="Arial" w:hAnsi="Arial" w:cs="Arial"/>
          <w:i/>
          <w:sz w:val="20"/>
          <w:szCs w:val="20"/>
        </w:rPr>
      </w:pPr>
      <w:r w:rsidRPr="001320CD">
        <w:rPr>
          <w:rFonts w:ascii="Arial" w:hAnsi="Arial" w:cs="Arial"/>
          <w:i/>
          <w:sz w:val="20"/>
          <w:szCs w:val="20"/>
        </w:rPr>
        <w:t>Obrazec št: 3</w:t>
      </w:r>
    </w:p>
    <w:p w14:paraId="3A1BF6B1" w14:textId="5A8A1C9C" w:rsidR="00945B18" w:rsidRPr="001320CD" w:rsidRDefault="005B20A7" w:rsidP="00945B18">
      <w:pPr>
        <w:pStyle w:val="Naslov3"/>
        <w:jc w:val="center"/>
        <w:rPr>
          <w:rFonts w:ascii="Arial" w:hAnsi="Arial" w:cs="Arial"/>
          <w:color w:val="auto"/>
          <w:sz w:val="28"/>
          <w:szCs w:val="28"/>
          <w:u w:val="single"/>
        </w:rPr>
      </w:pPr>
      <w:bookmarkStart w:id="2" w:name="_Toc79485666"/>
      <w:r w:rsidRPr="001320CD">
        <w:rPr>
          <w:rFonts w:ascii="Arial" w:hAnsi="Arial" w:cs="Arial"/>
          <w:color w:val="auto"/>
          <w:sz w:val="28"/>
          <w:szCs w:val="28"/>
          <w:u w:val="single"/>
        </w:rPr>
        <w:t>POOBLASTILO</w:t>
      </w:r>
      <w:bookmarkEnd w:id="2"/>
    </w:p>
    <w:p w14:paraId="067A633D" w14:textId="77777777" w:rsidR="00945B18" w:rsidRPr="001320CD" w:rsidRDefault="00945B18" w:rsidP="00945B18">
      <w:pPr>
        <w:tabs>
          <w:tab w:val="left" w:pos="1980"/>
        </w:tabs>
        <w:ind w:left="1980" w:right="382" w:hanging="1980"/>
        <w:rPr>
          <w:rFonts w:ascii="Arial" w:hAnsi="Arial" w:cs="Arial"/>
          <w:b/>
          <w:sz w:val="19"/>
          <w:szCs w:val="19"/>
        </w:rPr>
      </w:pPr>
    </w:p>
    <w:p w14:paraId="3F60F28C" w14:textId="73092DDC" w:rsidR="004A76F6" w:rsidRPr="001320CD" w:rsidRDefault="004A76F6" w:rsidP="004A76F6">
      <w:pPr>
        <w:rPr>
          <w:rFonts w:ascii="Arial" w:hAnsi="Arial" w:cs="Arial"/>
        </w:rPr>
      </w:pPr>
      <w:r w:rsidRPr="001320CD">
        <w:rPr>
          <w:rFonts w:ascii="Arial" w:hAnsi="Arial" w:cs="Arial"/>
        </w:rPr>
        <w:t xml:space="preserve">Za javno naročilo </w:t>
      </w:r>
      <w:r w:rsidR="00214BBC" w:rsidRPr="001320CD">
        <w:rPr>
          <w:rFonts w:ascii="Arial" w:hAnsi="Arial" w:cs="Arial"/>
          <w:b/>
        </w:rPr>
        <w:t>»</w:t>
      </w:r>
      <w:r w:rsidR="00E226D4" w:rsidRPr="001320CD">
        <w:rPr>
          <w:rFonts w:ascii="Arial" w:hAnsi="Arial" w:cs="Arial"/>
          <w:b/>
        </w:rPr>
        <w:t>CČN - Sanacije poškodovanih betonov na objektu USEDALNIK 1</w:t>
      </w:r>
      <w:r w:rsidR="00214BBC" w:rsidRPr="001320CD">
        <w:rPr>
          <w:rFonts w:ascii="Arial" w:hAnsi="Arial" w:cs="Arial"/>
          <w:b/>
        </w:rPr>
        <w:t>«</w:t>
      </w:r>
    </w:p>
    <w:p w14:paraId="5918B182" w14:textId="77777777" w:rsidR="00945B18" w:rsidRPr="001320CD" w:rsidRDefault="00945B18" w:rsidP="00945B18">
      <w:pPr>
        <w:pStyle w:val="Telobesedila"/>
        <w:ind w:right="382"/>
        <w:rPr>
          <w:rFonts w:ascii="Arial" w:hAnsi="Arial" w:cs="Arial"/>
          <w:color w:val="auto"/>
          <w:u w:val="single"/>
        </w:rPr>
      </w:pPr>
    </w:p>
    <w:p w14:paraId="235EA810" w14:textId="77777777" w:rsidR="00945B18" w:rsidRPr="001320CD" w:rsidRDefault="00945B18" w:rsidP="00945B18">
      <w:pPr>
        <w:ind w:right="382"/>
        <w:rPr>
          <w:rFonts w:ascii="Arial" w:hAnsi="Arial" w:cs="Arial"/>
        </w:rPr>
      </w:pPr>
    </w:p>
    <w:tbl>
      <w:tblPr>
        <w:tblW w:w="0" w:type="auto"/>
        <w:tblInd w:w="408" w:type="dxa"/>
        <w:tblLook w:val="01E0" w:firstRow="1" w:lastRow="1" w:firstColumn="1" w:lastColumn="1" w:noHBand="0" w:noVBand="0"/>
      </w:tblPr>
      <w:tblGrid>
        <w:gridCol w:w="3600"/>
        <w:gridCol w:w="4380"/>
      </w:tblGrid>
      <w:tr w:rsidR="001320CD" w:rsidRPr="001320CD" w14:paraId="5D7FBE27" w14:textId="77777777" w:rsidTr="00033E86">
        <w:trPr>
          <w:trHeight w:val="397"/>
        </w:trPr>
        <w:tc>
          <w:tcPr>
            <w:tcW w:w="3600" w:type="dxa"/>
            <w:tcBorders>
              <w:bottom w:val="single" w:sz="4" w:space="0" w:color="auto"/>
            </w:tcBorders>
            <w:shd w:val="clear" w:color="auto" w:fill="auto"/>
            <w:vAlign w:val="bottom"/>
          </w:tcPr>
          <w:p w14:paraId="01622D81" w14:textId="77777777" w:rsidR="00945B18" w:rsidRPr="001320CD"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2E78707A" w14:textId="77777777" w:rsidR="00945B18" w:rsidRPr="001320CD" w:rsidRDefault="00945B18" w:rsidP="00033E86">
            <w:pPr>
              <w:autoSpaceDE w:val="0"/>
              <w:autoSpaceDN w:val="0"/>
              <w:adjustRightInd w:val="0"/>
              <w:spacing w:before="120"/>
              <w:ind w:right="380"/>
              <w:rPr>
                <w:rFonts w:ascii="Arial" w:hAnsi="Arial" w:cs="Arial"/>
                <w:b/>
                <w:bCs/>
              </w:rPr>
            </w:pPr>
            <w:r w:rsidRPr="001320CD">
              <w:rPr>
                <w:rFonts w:ascii="Arial" w:hAnsi="Arial" w:cs="Arial"/>
                <w:b/>
                <w:bCs/>
              </w:rPr>
              <w:t>(naziv ponudnika/podizvajalca)</w:t>
            </w:r>
          </w:p>
        </w:tc>
      </w:tr>
      <w:tr w:rsidR="00945B18" w:rsidRPr="001320CD" w14:paraId="5849A66A" w14:textId="77777777" w:rsidTr="00033E86">
        <w:trPr>
          <w:trHeight w:val="397"/>
        </w:trPr>
        <w:tc>
          <w:tcPr>
            <w:tcW w:w="3600" w:type="dxa"/>
            <w:tcBorders>
              <w:top w:val="single" w:sz="4" w:space="0" w:color="auto"/>
              <w:bottom w:val="single" w:sz="4" w:space="0" w:color="auto"/>
            </w:tcBorders>
            <w:shd w:val="clear" w:color="auto" w:fill="auto"/>
            <w:vAlign w:val="bottom"/>
          </w:tcPr>
          <w:p w14:paraId="08AECE9A" w14:textId="77777777" w:rsidR="00945B18" w:rsidRPr="001320CD"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35389F72" w14:textId="77777777" w:rsidR="00945B18" w:rsidRPr="001320CD" w:rsidRDefault="00945B18" w:rsidP="00033E86">
            <w:pPr>
              <w:autoSpaceDE w:val="0"/>
              <w:autoSpaceDN w:val="0"/>
              <w:adjustRightInd w:val="0"/>
              <w:spacing w:before="120"/>
              <w:ind w:right="380"/>
              <w:rPr>
                <w:rFonts w:ascii="Arial" w:hAnsi="Arial" w:cs="Arial"/>
                <w:b/>
                <w:bCs/>
              </w:rPr>
            </w:pPr>
            <w:r w:rsidRPr="001320CD">
              <w:rPr>
                <w:rFonts w:ascii="Arial" w:hAnsi="Arial" w:cs="Arial"/>
                <w:b/>
                <w:bCs/>
              </w:rPr>
              <w:t>(naslov)</w:t>
            </w:r>
          </w:p>
        </w:tc>
      </w:tr>
    </w:tbl>
    <w:p w14:paraId="1C820DB9" w14:textId="77777777" w:rsidR="00945B18" w:rsidRPr="001320CD" w:rsidRDefault="00945B18" w:rsidP="00945B18">
      <w:pPr>
        <w:pStyle w:val="Telobesedila"/>
        <w:ind w:right="382"/>
        <w:rPr>
          <w:rFonts w:ascii="Arial" w:hAnsi="Arial" w:cs="Arial"/>
          <w:color w:val="auto"/>
          <w:u w:val="single"/>
        </w:rPr>
      </w:pPr>
    </w:p>
    <w:p w14:paraId="4455242F" w14:textId="77777777" w:rsidR="00945B18" w:rsidRPr="001320CD" w:rsidRDefault="00945B18" w:rsidP="00945B18">
      <w:pPr>
        <w:pStyle w:val="Telobesedila"/>
        <w:ind w:right="382"/>
        <w:rPr>
          <w:rFonts w:ascii="Arial" w:hAnsi="Arial" w:cs="Arial"/>
          <w:color w:val="auto"/>
          <w:u w:val="single"/>
        </w:rPr>
      </w:pPr>
    </w:p>
    <w:p w14:paraId="1159FED6" w14:textId="77777777" w:rsidR="00945B18" w:rsidRPr="001320CD" w:rsidRDefault="00945B18" w:rsidP="00945B18">
      <w:pPr>
        <w:pStyle w:val="Telobesedila"/>
        <w:ind w:right="382"/>
        <w:rPr>
          <w:rFonts w:ascii="Arial" w:hAnsi="Arial" w:cs="Arial"/>
          <w:color w:val="auto"/>
          <w:u w:val="single"/>
        </w:rPr>
      </w:pPr>
    </w:p>
    <w:p w14:paraId="44921077" w14:textId="1B7EB388" w:rsidR="00945B18" w:rsidRPr="001320CD" w:rsidRDefault="00945B18" w:rsidP="00945B18">
      <w:pPr>
        <w:spacing w:line="360" w:lineRule="auto"/>
        <w:ind w:right="380"/>
        <w:jc w:val="both"/>
        <w:rPr>
          <w:rFonts w:ascii="Arial" w:hAnsi="Arial" w:cs="Arial"/>
          <w:i/>
          <w:szCs w:val="20"/>
        </w:rPr>
      </w:pPr>
      <w:r w:rsidRPr="001320CD">
        <w:rPr>
          <w:rFonts w:ascii="Arial" w:hAnsi="Arial" w:cs="Arial"/>
          <w:b/>
          <w:szCs w:val="20"/>
        </w:rPr>
        <w:t>Spodaj podpisani/a zakoniti zastopnik</w:t>
      </w:r>
      <w:r w:rsidR="00267C1E" w:rsidRPr="001320CD">
        <w:rPr>
          <w:rFonts w:ascii="Arial" w:hAnsi="Arial" w:cs="Arial"/>
          <w:b/>
          <w:szCs w:val="20"/>
        </w:rPr>
        <w:t xml:space="preserve"> </w:t>
      </w:r>
      <w:r w:rsidR="00267C1E" w:rsidRPr="001320CD">
        <w:rPr>
          <w:rFonts w:ascii="Arial" w:hAnsi="Arial" w:cs="Arial"/>
          <w:bCs/>
          <w:szCs w:val="20"/>
        </w:rPr>
        <w:t>___________________________</w:t>
      </w:r>
      <w:r w:rsidRPr="001320CD">
        <w:rPr>
          <w:rFonts w:ascii="Arial" w:hAnsi="Arial" w:cs="Arial"/>
          <w:i/>
          <w:szCs w:val="20"/>
        </w:rPr>
        <w:t>(ime in priimek zakonitega zastopnika),</w:t>
      </w:r>
      <w:r w:rsidRPr="001320CD">
        <w:rPr>
          <w:rFonts w:ascii="Arial" w:hAnsi="Arial" w:cs="Arial"/>
          <w:i/>
          <w:vertAlign w:val="superscript"/>
        </w:rPr>
        <w:t xml:space="preserve"> </w:t>
      </w:r>
      <w:r w:rsidR="00267C1E" w:rsidRPr="001320CD">
        <w:rPr>
          <w:rFonts w:ascii="Arial" w:hAnsi="Arial" w:cs="Arial"/>
          <w:bCs/>
          <w:szCs w:val="20"/>
        </w:rPr>
        <w:t>__________________________</w:t>
      </w:r>
      <w:r w:rsidR="00267C1E" w:rsidRPr="001320CD">
        <w:rPr>
          <w:rFonts w:ascii="Arial" w:hAnsi="Arial" w:cs="Arial"/>
          <w:i/>
          <w:szCs w:val="20"/>
        </w:rPr>
        <w:t xml:space="preserve"> </w:t>
      </w:r>
      <w:r w:rsidRPr="001320CD">
        <w:rPr>
          <w:rFonts w:ascii="Arial" w:hAnsi="Arial" w:cs="Arial"/>
          <w:i/>
          <w:szCs w:val="20"/>
        </w:rPr>
        <w:t>(funkcija zakonitega zastopnika)</w:t>
      </w:r>
    </w:p>
    <w:p w14:paraId="328E6BF7" w14:textId="77777777" w:rsidR="00945B18" w:rsidRPr="001320CD" w:rsidRDefault="00945B18" w:rsidP="00945B18">
      <w:pPr>
        <w:tabs>
          <w:tab w:val="left" w:pos="4500"/>
        </w:tabs>
        <w:spacing w:line="360" w:lineRule="auto"/>
        <w:ind w:right="380" w:firstLine="4320"/>
        <w:jc w:val="both"/>
        <w:rPr>
          <w:rFonts w:ascii="Arial" w:hAnsi="Arial" w:cs="Arial"/>
          <w:b/>
        </w:rPr>
      </w:pPr>
    </w:p>
    <w:p w14:paraId="1CD0A831" w14:textId="5BBCC061" w:rsidR="00945B18" w:rsidRPr="001320CD" w:rsidRDefault="00945B18" w:rsidP="00945B18">
      <w:pPr>
        <w:tabs>
          <w:tab w:val="left" w:pos="0"/>
          <w:tab w:val="left" w:pos="1620"/>
        </w:tabs>
        <w:spacing w:line="360" w:lineRule="auto"/>
        <w:ind w:right="380"/>
        <w:jc w:val="both"/>
        <w:rPr>
          <w:rFonts w:ascii="Arial" w:hAnsi="Arial" w:cs="Arial"/>
          <w:b/>
        </w:rPr>
      </w:pPr>
      <w:r w:rsidRPr="001320CD">
        <w:rPr>
          <w:rFonts w:ascii="Arial" w:hAnsi="Arial" w:cs="Arial"/>
          <w:b/>
        </w:rPr>
        <w:t xml:space="preserve">pooblaščam </w:t>
      </w:r>
      <w:r w:rsidR="00267C1E" w:rsidRPr="001320CD">
        <w:rPr>
          <w:rFonts w:ascii="Arial" w:hAnsi="Arial" w:cs="Arial"/>
          <w:bCs/>
          <w:szCs w:val="20"/>
        </w:rPr>
        <w:t>__________________________</w:t>
      </w:r>
      <w:r w:rsidRPr="001320CD">
        <w:rPr>
          <w:rFonts w:ascii="Arial" w:hAnsi="Arial" w:cs="Arial"/>
          <w:szCs w:val="20"/>
        </w:rPr>
        <w:t xml:space="preserve"> </w:t>
      </w:r>
      <w:r w:rsidRPr="001320CD">
        <w:rPr>
          <w:rFonts w:ascii="Arial" w:hAnsi="Arial" w:cs="Arial"/>
          <w:i/>
          <w:szCs w:val="20"/>
        </w:rPr>
        <w:t>(ime in priimek pooblaščenca),</w:t>
      </w:r>
      <w:r w:rsidRPr="001320CD">
        <w:rPr>
          <w:rFonts w:ascii="Arial" w:hAnsi="Arial" w:cs="Arial"/>
          <w:b/>
          <w:szCs w:val="20"/>
        </w:rPr>
        <w:t xml:space="preserve"> </w:t>
      </w:r>
      <w:r w:rsidR="00267C1E" w:rsidRPr="001320CD">
        <w:rPr>
          <w:rFonts w:ascii="Arial" w:hAnsi="Arial" w:cs="Arial"/>
          <w:bCs/>
          <w:szCs w:val="20"/>
        </w:rPr>
        <w:t>__________________________</w:t>
      </w:r>
      <w:r w:rsidR="00267C1E" w:rsidRPr="001320CD">
        <w:rPr>
          <w:rFonts w:ascii="Arial" w:hAnsi="Arial" w:cs="Arial"/>
          <w:i/>
          <w:szCs w:val="20"/>
        </w:rPr>
        <w:t xml:space="preserve"> </w:t>
      </w:r>
      <w:r w:rsidRPr="001320CD">
        <w:rPr>
          <w:rFonts w:ascii="Arial" w:hAnsi="Arial" w:cs="Arial"/>
          <w:i/>
          <w:szCs w:val="20"/>
        </w:rPr>
        <w:t>(funkcija pooblaščenca),</w:t>
      </w:r>
      <w:r w:rsidRPr="001320CD">
        <w:rPr>
          <w:rFonts w:ascii="Arial" w:hAnsi="Arial" w:cs="Arial"/>
          <w:b/>
        </w:rPr>
        <w:t xml:space="preserve"> za pripravo in podpis ponudbene dokumentacije za predmetni projekt.</w:t>
      </w:r>
    </w:p>
    <w:p w14:paraId="6C541275" w14:textId="77777777" w:rsidR="00964EB6" w:rsidRPr="001320CD" w:rsidRDefault="00964EB6" w:rsidP="00945B18">
      <w:pPr>
        <w:tabs>
          <w:tab w:val="left" w:pos="4500"/>
        </w:tabs>
        <w:ind w:right="382"/>
        <w:jc w:val="both"/>
        <w:rPr>
          <w:rFonts w:ascii="Arial" w:hAnsi="Arial" w:cs="Arial"/>
          <w:b/>
          <w:bCs/>
        </w:rPr>
      </w:pPr>
    </w:p>
    <w:p w14:paraId="710DE33E" w14:textId="690B29EB" w:rsidR="00945B18" w:rsidRPr="001320CD" w:rsidRDefault="00945B18" w:rsidP="00945B18">
      <w:pPr>
        <w:tabs>
          <w:tab w:val="left" w:pos="4500"/>
        </w:tabs>
        <w:ind w:right="382"/>
        <w:jc w:val="both"/>
        <w:rPr>
          <w:rFonts w:ascii="Arial" w:hAnsi="Arial" w:cs="Arial"/>
          <w:b/>
          <w:bCs/>
        </w:rPr>
      </w:pPr>
      <w:r w:rsidRPr="001320CD">
        <w:rPr>
          <w:rFonts w:ascii="Arial" w:hAnsi="Arial" w:cs="Arial"/>
          <w:b/>
          <w:bCs/>
        </w:rPr>
        <w:t xml:space="preserve">Podpis pooblaščenca: </w:t>
      </w:r>
      <w:r w:rsidR="00244972" w:rsidRPr="001320CD">
        <w:rPr>
          <w:rFonts w:ascii="Arial" w:hAnsi="Arial" w:cs="Arial"/>
          <w:bCs/>
          <w:szCs w:val="20"/>
        </w:rPr>
        <w:t>__________________________</w:t>
      </w:r>
    </w:p>
    <w:p w14:paraId="3CD3C34D" w14:textId="541D3E5C" w:rsidR="00945B18" w:rsidRPr="001320CD" w:rsidRDefault="00945B18" w:rsidP="00945B18">
      <w:pPr>
        <w:tabs>
          <w:tab w:val="left" w:pos="4500"/>
        </w:tabs>
        <w:ind w:right="22"/>
        <w:jc w:val="both"/>
        <w:rPr>
          <w:rFonts w:ascii="Arial" w:hAnsi="Arial" w:cs="Arial"/>
          <w:b/>
        </w:rPr>
      </w:pPr>
    </w:p>
    <w:p w14:paraId="00EE2405" w14:textId="77777777" w:rsidR="00702F5F" w:rsidRPr="001320CD" w:rsidRDefault="00702F5F" w:rsidP="00945B18">
      <w:pPr>
        <w:tabs>
          <w:tab w:val="left" w:pos="4500"/>
        </w:tabs>
        <w:ind w:right="22"/>
        <w:jc w:val="both"/>
        <w:rPr>
          <w:rFonts w:ascii="Arial" w:hAnsi="Arial" w:cs="Arial"/>
          <w:b/>
          <w:sz w:val="16"/>
          <w:szCs w:val="16"/>
        </w:rPr>
      </w:pPr>
    </w:p>
    <w:tbl>
      <w:tblPr>
        <w:tblStyle w:val="NormalTablePHPDOCX"/>
        <w:tblW w:w="5000" w:type="pct"/>
        <w:tblLook w:val="04A0" w:firstRow="1" w:lastRow="0" w:firstColumn="1" w:lastColumn="0" w:noHBand="0" w:noVBand="1"/>
      </w:tblPr>
      <w:tblGrid>
        <w:gridCol w:w="3956"/>
        <w:gridCol w:w="5114"/>
      </w:tblGrid>
      <w:tr w:rsidR="001320CD" w:rsidRPr="001320CD" w14:paraId="3E535BAA" w14:textId="77777777" w:rsidTr="00761D38">
        <w:tc>
          <w:tcPr>
            <w:tcW w:w="2181" w:type="pct"/>
          </w:tcPr>
          <w:p w14:paraId="1B957375" w14:textId="77777777" w:rsidR="00B554E5" w:rsidRPr="001320CD" w:rsidRDefault="00B554E5" w:rsidP="00033E86">
            <w:pPr>
              <w:rPr>
                <w:rFonts w:ascii="Arial" w:hAnsi="Arial" w:cs="Arial"/>
                <w:sz w:val="16"/>
                <w:szCs w:val="16"/>
              </w:rPr>
            </w:pPr>
            <w:r w:rsidRPr="001320CD">
              <w:rPr>
                <w:rFonts w:ascii="Arial" w:hAnsi="Arial" w:cs="Arial"/>
                <w:position w:val="-2"/>
                <w:sz w:val="16"/>
                <w:szCs w:val="16"/>
              </w:rPr>
              <w:t>Kraj in datum:</w:t>
            </w:r>
          </w:p>
        </w:tc>
        <w:tc>
          <w:tcPr>
            <w:tcW w:w="0" w:type="auto"/>
          </w:tcPr>
          <w:p w14:paraId="4F7B0A9F" w14:textId="6859882F" w:rsidR="00B554E5" w:rsidRPr="001320CD" w:rsidRDefault="00397460" w:rsidP="00033E86">
            <w:pPr>
              <w:rPr>
                <w:rFonts w:ascii="Arial" w:hAnsi="Arial" w:cs="Arial"/>
                <w:sz w:val="16"/>
                <w:szCs w:val="16"/>
              </w:rPr>
            </w:pPr>
            <w:r w:rsidRPr="001320CD">
              <w:rPr>
                <w:rFonts w:ascii="Arial" w:hAnsi="Arial" w:cs="Arial"/>
                <w:position w:val="-2"/>
                <w:sz w:val="16"/>
                <w:szCs w:val="16"/>
              </w:rPr>
              <w:t>Ponudnik</w:t>
            </w:r>
            <w:r w:rsidR="00B554E5" w:rsidRPr="001320CD">
              <w:rPr>
                <w:rFonts w:ascii="Arial" w:hAnsi="Arial" w:cs="Arial"/>
                <w:position w:val="-2"/>
                <w:sz w:val="16"/>
                <w:szCs w:val="16"/>
              </w:rPr>
              <w:t>:____________________________________</w:t>
            </w:r>
            <w:r w:rsidR="00F35965" w:rsidRPr="001320CD">
              <w:rPr>
                <w:rFonts w:ascii="Arial" w:hAnsi="Arial" w:cs="Arial"/>
                <w:position w:val="-2"/>
                <w:sz w:val="16"/>
                <w:szCs w:val="16"/>
              </w:rPr>
              <w:t>_</w:t>
            </w:r>
          </w:p>
        </w:tc>
      </w:tr>
      <w:tr w:rsidR="00B554E5" w:rsidRPr="001320CD" w14:paraId="62C6B3D5" w14:textId="77777777" w:rsidTr="00761D38">
        <w:tc>
          <w:tcPr>
            <w:tcW w:w="2181" w:type="pct"/>
          </w:tcPr>
          <w:p w14:paraId="1EF063CC" w14:textId="77777777" w:rsidR="00B554E5" w:rsidRPr="001320CD" w:rsidRDefault="00B554E5" w:rsidP="00033E86">
            <w:pPr>
              <w:jc w:val="center"/>
              <w:rPr>
                <w:rFonts w:ascii="Arial" w:hAnsi="Arial" w:cs="Arial"/>
                <w:sz w:val="16"/>
                <w:szCs w:val="16"/>
              </w:rPr>
            </w:pPr>
            <w:r w:rsidRPr="001320CD">
              <w:rPr>
                <w:rFonts w:ascii="Arial" w:hAnsi="Arial" w:cs="Arial"/>
                <w:position w:val="-2"/>
                <w:sz w:val="16"/>
                <w:szCs w:val="16"/>
              </w:rPr>
              <w:t xml:space="preserve">                                    (žig)</w:t>
            </w:r>
          </w:p>
        </w:tc>
        <w:tc>
          <w:tcPr>
            <w:tcW w:w="0" w:type="auto"/>
          </w:tcPr>
          <w:p w14:paraId="1096098C" w14:textId="77777777" w:rsidR="00B554E5" w:rsidRPr="001320CD" w:rsidRDefault="00B554E5" w:rsidP="00033E86">
            <w:pPr>
              <w:rPr>
                <w:rFonts w:ascii="Arial" w:hAnsi="Arial" w:cs="Arial"/>
                <w:sz w:val="16"/>
                <w:szCs w:val="16"/>
              </w:rPr>
            </w:pPr>
            <w:r w:rsidRPr="001320CD">
              <w:rPr>
                <w:rFonts w:ascii="Arial" w:hAnsi="Arial" w:cs="Arial"/>
                <w:sz w:val="16"/>
                <w:szCs w:val="16"/>
              </w:rPr>
              <w:t>___</w:t>
            </w:r>
          </w:p>
          <w:p w14:paraId="59F62CD8" w14:textId="77777777" w:rsidR="00B554E5" w:rsidRPr="001320CD" w:rsidRDefault="00B554E5" w:rsidP="00033E86">
            <w:pPr>
              <w:rPr>
                <w:rFonts w:ascii="Arial" w:hAnsi="Arial" w:cs="Arial"/>
                <w:sz w:val="16"/>
                <w:szCs w:val="16"/>
              </w:rPr>
            </w:pPr>
            <w:r w:rsidRPr="001320CD">
              <w:rPr>
                <w:rFonts w:ascii="Arial" w:hAnsi="Arial" w:cs="Arial"/>
                <w:sz w:val="16"/>
                <w:szCs w:val="16"/>
              </w:rPr>
              <w:t xml:space="preserve"> </w:t>
            </w:r>
          </w:p>
          <w:p w14:paraId="07315730" w14:textId="7D386AF0" w:rsidR="00B554E5" w:rsidRPr="001320CD" w:rsidRDefault="00B554E5" w:rsidP="00033E86">
            <w:pPr>
              <w:ind w:left="897"/>
              <w:rPr>
                <w:rFonts w:ascii="Arial" w:hAnsi="Arial" w:cs="Arial"/>
                <w:sz w:val="16"/>
                <w:szCs w:val="16"/>
              </w:rPr>
            </w:pPr>
            <w:r w:rsidRPr="001320CD">
              <w:rPr>
                <w:rFonts w:ascii="Arial" w:hAnsi="Arial" w:cs="Arial"/>
                <w:sz w:val="16"/>
                <w:szCs w:val="16"/>
              </w:rPr>
              <w:t xml:space="preserve">          </w:t>
            </w:r>
            <w:r w:rsidR="00397460" w:rsidRPr="001320CD">
              <w:rPr>
                <w:rFonts w:ascii="Arial" w:hAnsi="Arial" w:cs="Arial"/>
                <w:sz w:val="16"/>
                <w:szCs w:val="16"/>
              </w:rPr>
              <w:t xml:space="preserve">                  </w:t>
            </w:r>
            <w:r w:rsidRPr="001320CD">
              <w:rPr>
                <w:rFonts w:ascii="Arial" w:hAnsi="Arial" w:cs="Arial"/>
                <w:position w:val="-2"/>
                <w:sz w:val="16"/>
                <w:szCs w:val="16"/>
              </w:rPr>
              <w:t>____________________________________</w:t>
            </w:r>
          </w:p>
          <w:p w14:paraId="5DF8B06A" w14:textId="48533EC9" w:rsidR="00397460" w:rsidRPr="001320CD" w:rsidRDefault="00397460" w:rsidP="00033E86">
            <w:pPr>
              <w:jc w:val="center"/>
              <w:rPr>
                <w:rFonts w:ascii="Arial" w:hAnsi="Arial" w:cs="Arial"/>
                <w:position w:val="-2"/>
                <w:sz w:val="16"/>
                <w:szCs w:val="16"/>
              </w:rPr>
            </w:pPr>
            <w:r w:rsidRPr="001320CD">
              <w:rPr>
                <w:rFonts w:ascii="Arial" w:hAnsi="Arial" w:cs="Arial"/>
                <w:position w:val="-2"/>
                <w:sz w:val="16"/>
                <w:szCs w:val="16"/>
              </w:rPr>
              <w:t xml:space="preserve">                           </w:t>
            </w:r>
          </w:p>
          <w:p w14:paraId="0AEA8A42" w14:textId="057D0C2E" w:rsidR="00B554E5" w:rsidRPr="001320CD" w:rsidRDefault="00B554E5" w:rsidP="00033E86">
            <w:pPr>
              <w:jc w:val="center"/>
              <w:rPr>
                <w:rFonts w:ascii="Arial" w:hAnsi="Arial" w:cs="Arial"/>
                <w:sz w:val="16"/>
                <w:szCs w:val="16"/>
              </w:rPr>
            </w:pPr>
            <w:r w:rsidRPr="001320CD">
              <w:rPr>
                <w:rFonts w:ascii="Arial" w:hAnsi="Arial" w:cs="Arial"/>
                <w:position w:val="-2"/>
                <w:sz w:val="16"/>
                <w:szCs w:val="16"/>
              </w:rPr>
              <w:t>(Ime in priimek ter podpis</w:t>
            </w:r>
            <w:r w:rsidR="005612D0" w:rsidRPr="001320CD">
              <w:rPr>
                <w:rFonts w:ascii="Arial" w:hAnsi="Arial" w:cs="Arial"/>
                <w:position w:val="-2"/>
                <w:sz w:val="16"/>
                <w:szCs w:val="16"/>
              </w:rPr>
              <w:t xml:space="preserve"> osebe</w:t>
            </w:r>
            <w:r w:rsidR="00E83B18" w:rsidRPr="001320CD">
              <w:rPr>
                <w:rFonts w:ascii="Arial" w:hAnsi="Arial" w:cs="Arial"/>
                <w:position w:val="-2"/>
                <w:sz w:val="16"/>
                <w:szCs w:val="16"/>
              </w:rPr>
              <w:t>, ki je pooblaščena za podpisovanje v imenu ponudnika</w:t>
            </w:r>
            <w:r w:rsidRPr="001320CD">
              <w:rPr>
                <w:rFonts w:ascii="Arial" w:hAnsi="Arial" w:cs="Arial"/>
                <w:position w:val="-2"/>
                <w:sz w:val="16"/>
                <w:szCs w:val="16"/>
              </w:rPr>
              <w:t>)</w:t>
            </w:r>
          </w:p>
        </w:tc>
      </w:tr>
    </w:tbl>
    <w:p w14:paraId="229FEDB1" w14:textId="77777777" w:rsidR="00081C18" w:rsidRPr="001320CD" w:rsidRDefault="00081C18" w:rsidP="00061575">
      <w:pPr>
        <w:spacing w:after="0" w:line="240" w:lineRule="auto"/>
        <w:ind w:right="-12"/>
        <w:jc w:val="both"/>
        <w:rPr>
          <w:rFonts w:ascii="Arial" w:eastAsia="Times New Roman" w:hAnsi="Arial" w:cs="Arial"/>
          <w:sz w:val="20"/>
          <w:szCs w:val="20"/>
          <w:u w:val="single"/>
        </w:rPr>
      </w:pPr>
      <w:bookmarkStart w:id="3" w:name="_Toc7421982"/>
    </w:p>
    <w:p w14:paraId="0C655123" w14:textId="5172226F" w:rsidR="00761D38" w:rsidRPr="001320CD" w:rsidRDefault="00761D38" w:rsidP="00061575">
      <w:pPr>
        <w:spacing w:after="0" w:line="240" w:lineRule="auto"/>
        <w:ind w:right="-12"/>
        <w:jc w:val="both"/>
        <w:rPr>
          <w:rFonts w:ascii="Arial" w:eastAsia="Times New Roman" w:hAnsi="Arial" w:cs="Arial"/>
          <w:i/>
          <w:iCs/>
          <w:sz w:val="20"/>
          <w:szCs w:val="20"/>
          <w:u w:val="single"/>
        </w:rPr>
      </w:pPr>
      <w:r w:rsidRPr="001320CD">
        <w:rPr>
          <w:rFonts w:ascii="Arial" w:eastAsia="Times New Roman" w:hAnsi="Arial" w:cs="Arial"/>
          <w:i/>
          <w:iCs/>
          <w:sz w:val="20"/>
          <w:szCs w:val="20"/>
          <w:u w:val="single"/>
        </w:rPr>
        <w:t>Opomba:</w:t>
      </w:r>
    </w:p>
    <w:p w14:paraId="042709DF" w14:textId="77777777" w:rsidR="00761D38" w:rsidRPr="001320CD" w:rsidRDefault="00761D38" w:rsidP="00061575">
      <w:pPr>
        <w:spacing w:after="0" w:line="240" w:lineRule="auto"/>
        <w:ind w:right="-12"/>
        <w:jc w:val="both"/>
        <w:rPr>
          <w:rFonts w:ascii="Arial" w:eastAsia="Times New Roman" w:hAnsi="Arial" w:cs="Arial"/>
          <w:i/>
          <w:iCs/>
          <w:sz w:val="20"/>
          <w:szCs w:val="20"/>
        </w:rPr>
      </w:pPr>
    </w:p>
    <w:p w14:paraId="549D87AC" w14:textId="0F500891" w:rsidR="00061575" w:rsidRPr="001320CD" w:rsidRDefault="00061575" w:rsidP="00061575">
      <w:pPr>
        <w:spacing w:after="0" w:line="240" w:lineRule="auto"/>
        <w:ind w:right="-12"/>
        <w:jc w:val="both"/>
        <w:rPr>
          <w:rFonts w:ascii="Arial" w:eastAsia="Times New Roman" w:hAnsi="Arial" w:cs="Arial"/>
          <w:i/>
          <w:iCs/>
          <w:sz w:val="20"/>
          <w:szCs w:val="20"/>
        </w:rPr>
      </w:pPr>
      <w:r w:rsidRPr="001320CD">
        <w:rPr>
          <w:rFonts w:ascii="Arial" w:eastAsia="Times New Roman" w:hAnsi="Arial" w:cs="Arial"/>
          <w:i/>
          <w:iCs/>
          <w:sz w:val="20"/>
          <w:szCs w:val="20"/>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3A6AA1A9" w14:textId="77777777" w:rsidR="00061575" w:rsidRPr="001320CD" w:rsidRDefault="00061575" w:rsidP="00061575">
      <w:pPr>
        <w:spacing w:after="0" w:line="240" w:lineRule="auto"/>
        <w:ind w:right="-12"/>
        <w:jc w:val="both"/>
        <w:rPr>
          <w:rFonts w:ascii="Arial" w:eastAsia="Times New Roman" w:hAnsi="Arial" w:cs="Arial"/>
          <w:i/>
          <w:iCs/>
          <w:sz w:val="20"/>
          <w:szCs w:val="20"/>
        </w:rPr>
      </w:pPr>
    </w:p>
    <w:p w14:paraId="73D99B73" w14:textId="77777777" w:rsidR="00BF44DE" w:rsidRPr="001320CD" w:rsidRDefault="00061575" w:rsidP="00101CE5">
      <w:pPr>
        <w:spacing w:after="0" w:line="240" w:lineRule="auto"/>
        <w:ind w:right="-12"/>
        <w:jc w:val="both"/>
        <w:rPr>
          <w:rFonts w:ascii="Arial" w:eastAsia="Times New Roman" w:hAnsi="Arial" w:cs="Arial"/>
          <w:i/>
          <w:iCs/>
          <w:sz w:val="20"/>
          <w:szCs w:val="20"/>
        </w:rPr>
      </w:pPr>
      <w:r w:rsidRPr="001320CD">
        <w:rPr>
          <w:rFonts w:ascii="Arial" w:eastAsia="Times New Roman" w:hAnsi="Arial" w:cs="Arial"/>
          <w:i/>
          <w:iCs/>
          <w:sz w:val="20"/>
          <w:szCs w:val="20"/>
        </w:rPr>
        <w:lastRenderedPageBreak/>
        <w:t>V primeru, da je podpisnik ponudbe zakoniti zastopnik samostojnega ponudnika oziroma v primeru skupine ponudnikov vodilnega ponudnika in/ali ostalih ponudnikov in/ali podizvajalcev, obrazca/obrazcev 3 ni potrebno priložiti!</w:t>
      </w:r>
      <w:bookmarkEnd w:id="3"/>
    </w:p>
    <w:p w14:paraId="2E390E91" w14:textId="5C7AF36E" w:rsidR="00B22FCA" w:rsidRPr="001320CD" w:rsidRDefault="00691750" w:rsidP="00101CE5">
      <w:pPr>
        <w:spacing w:after="0" w:line="240" w:lineRule="auto"/>
        <w:ind w:right="-12"/>
        <w:jc w:val="both"/>
        <w:rPr>
          <w:rFonts w:ascii="Arial" w:eastAsia="Times New Roman" w:hAnsi="Arial" w:cs="Arial"/>
          <w:i/>
          <w:iCs/>
          <w:sz w:val="20"/>
          <w:szCs w:val="20"/>
        </w:rPr>
      </w:pPr>
      <w:r w:rsidRPr="001320CD">
        <w:rPr>
          <w:rFonts w:ascii="Arial" w:hAnsi="Arial" w:cs="Arial"/>
          <w:i/>
          <w:sz w:val="20"/>
          <w:szCs w:val="20"/>
        </w:rPr>
        <w:t>O</w:t>
      </w:r>
      <w:r w:rsidR="00DE64D2" w:rsidRPr="001320CD">
        <w:rPr>
          <w:rFonts w:ascii="Arial" w:hAnsi="Arial" w:cs="Arial"/>
          <w:i/>
          <w:sz w:val="20"/>
          <w:szCs w:val="20"/>
        </w:rPr>
        <w:t xml:space="preserve">brazec št: </w:t>
      </w:r>
      <w:r w:rsidR="00CC2AF4" w:rsidRPr="001320CD">
        <w:rPr>
          <w:rFonts w:ascii="Arial" w:hAnsi="Arial" w:cs="Arial"/>
          <w:i/>
          <w:sz w:val="20"/>
          <w:szCs w:val="20"/>
        </w:rPr>
        <w:t>4</w:t>
      </w:r>
    </w:p>
    <w:p w14:paraId="4991C87F" w14:textId="4EC07216" w:rsidR="003B2CEB" w:rsidRPr="001320CD" w:rsidRDefault="00691750" w:rsidP="00694BB7">
      <w:pPr>
        <w:pStyle w:val="Naslov3"/>
        <w:jc w:val="center"/>
        <w:rPr>
          <w:rFonts w:ascii="Arial" w:hAnsi="Arial" w:cs="Arial"/>
          <w:color w:val="auto"/>
          <w:sz w:val="28"/>
          <w:szCs w:val="28"/>
          <w:u w:val="single"/>
        </w:rPr>
      </w:pPr>
      <w:bookmarkStart w:id="4" w:name="_Toc79485667"/>
      <w:r w:rsidRPr="001320CD">
        <w:rPr>
          <w:rFonts w:ascii="Arial" w:hAnsi="Arial" w:cs="Arial"/>
          <w:color w:val="auto"/>
          <w:sz w:val="28"/>
          <w:szCs w:val="28"/>
          <w:u w:val="single"/>
        </w:rPr>
        <w:t xml:space="preserve">SEZNAM </w:t>
      </w:r>
      <w:r w:rsidR="00F21A5B" w:rsidRPr="001320CD">
        <w:rPr>
          <w:rFonts w:ascii="Arial" w:hAnsi="Arial" w:cs="Arial"/>
          <w:color w:val="auto"/>
          <w:sz w:val="28"/>
          <w:szCs w:val="28"/>
          <w:u w:val="single"/>
        </w:rPr>
        <w:t xml:space="preserve">PONUDNIKOVIH </w:t>
      </w:r>
      <w:r w:rsidRPr="001320CD">
        <w:rPr>
          <w:rFonts w:ascii="Arial" w:hAnsi="Arial" w:cs="Arial"/>
          <w:color w:val="auto"/>
          <w:sz w:val="28"/>
          <w:szCs w:val="28"/>
          <w:u w:val="single"/>
        </w:rPr>
        <w:t>REFERENČNIH DEL</w:t>
      </w:r>
      <w:bookmarkEnd w:id="4"/>
    </w:p>
    <w:p w14:paraId="4B096FF3" w14:textId="77777777" w:rsidR="00FC49EF" w:rsidRPr="001320CD" w:rsidRDefault="00FC49EF" w:rsidP="00FC49EF">
      <w:pPr>
        <w:spacing w:after="0" w:line="240" w:lineRule="auto"/>
        <w:jc w:val="both"/>
        <w:textAlignment w:val="center"/>
        <w:rPr>
          <w:rFonts w:ascii="Arial" w:eastAsia="Calibri" w:hAnsi="Arial" w:cs="Arial"/>
          <w:position w:val="-2"/>
          <w:sz w:val="20"/>
          <w:szCs w:val="20"/>
        </w:rPr>
      </w:pPr>
    </w:p>
    <w:p w14:paraId="5FDE1552" w14:textId="77777777" w:rsidR="00B270D0" w:rsidRPr="001320CD" w:rsidRDefault="00B270D0" w:rsidP="00B270D0">
      <w:pPr>
        <w:pStyle w:val="Navadensplet"/>
        <w:spacing w:line="264" w:lineRule="auto"/>
        <w:jc w:val="both"/>
        <w:rPr>
          <w:rFonts w:ascii="Arial" w:hAnsi="Arial" w:cs="Arial"/>
          <w:sz w:val="22"/>
          <w:szCs w:val="22"/>
          <w:lang w:eastAsia="en-US"/>
        </w:rPr>
      </w:pPr>
      <w:r w:rsidRPr="001320CD">
        <w:rPr>
          <w:rFonts w:ascii="Arial" w:hAnsi="Arial" w:cs="Arial"/>
          <w:sz w:val="22"/>
          <w:szCs w:val="22"/>
          <w:lang w:eastAsia="en-US"/>
        </w:rPr>
        <w:t xml:space="preserve">Ponudnik vpiše referenčna dela skladna s Pogojem 8. </w:t>
      </w:r>
    </w:p>
    <w:p w14:paraId="7D7784C3" w14:textId="77777777" w:rsidR="00466050" w:rsidRPr="001320CD" w:rsidRDefault="00466050" w:rsidP="00F665CD">
      <w:pPr>
        <w:spacing w:after="0" w:line="240" w:lineRule="auto"/>
        <w:jc w:val="both"/>
        <w:rPr>
          <w:rFonts w:ascii="Arial" w:hAnsi="Arial" w:cs="Arial"/>
          <w:sz w:val="20"/>
          <w:szCs w:val="20"/>
        </w:rPr>
      </w:pPr>
    </w:p>
    <w:tbl>
      <w:tblPr>
        <w:tblpPr w:leftFromText="141" w:rightFromText="141" w:vertAnchor="text" w:horzAnchor="margin" w:tblpXSpec="center" w:tblpY="158"/>
        <w:tblW w:w="9887" w:type="dxa"/>
        <w:tblCellMar>
          <w:left w:w="70" w:type="dxa"/>
          <w:right w:w="70" w:type="dxa"/>
        </w:tblCellMar>
        <w:tblLook w:val="04A0" w:firstRow="1" w:lastRow="0" w:firstColumn="1" w:lastColumn="0" w:noHBand="0" w:noVBand="1"/>
      </w:tblPr>
      <w:tblGrid>
        <w:gridCol w:w="531"/>
        <w:gridCol w:w="2127"/>
        <w:gridCol w:w="2551"/>
        <w:gridCol w:w="1843"/>
        <w:gridCol w:w="1417"/>
        <w:gridCol w:w="1418"/>
      </w:tblGrid>
      <w:tr w:rsidR="001320CD" w:rsidRPr="001320CD" w14:paraId="58B38D8F" w14:textId="77777777" w:rsidTr="00F566C9">
        <w:trPr>
          <w:trHeight w:val="915"/>
        </w:trPr>
        <w:tc>
          <w:tcPr>
            <w:tcW w:w="531" w:type="dxa"/>
            <w:tcBorders>
              <w:top w:val="single" w:sz="4" w:space="0" w:color="auto"/>
              <w:left w:val="single" w:sz="4" w:space="0" w:color="auto"/>
              <w:bottom w:val="single" w:sz="4" w:space="0" w:color="auto"/>
              <w:right w:val="single" w:sz="4" w:space="0" w:color="auto"/>
            </w:tcBorders>
            <w:shd w:val="clear" w:color="000000" w:fill="D0CECE"/>
            <w:vAlign w:val="bottom"/>
            <w:hideMark/>
          </w:tcPr>
          <w:p w14:paraId="163C25E7" w14:textId="77777777" w:rsidR="00DF3654" w:rsidRPr="001320CD" w:rsidRDefault="00DF3654" w:rsidP="00F566C9">
            <w:pPr>
              <w:spacing w:after="0" w:line="240" w:lineRule="auto"/>
              <w:jc w:val="center"/>
              <w:rPr>
                <w:rFonts w:ascii="Calibri" w:eastAsia="Times New Roman" w:hAnsi="Calibri" w:cs="Calibri"/>
                <w:b/>
                <w:bCs/>
                <w:lang w:eastAsia="sl-SI"/>
              </w:rPr>
            </w:pPr>
            <w:proofErr w:type="spellStart"/>
            <w:r w:rsidRPr="001320CD">
              <w:rPr>
                <w:rFonts w:ascii="Calibri" w:eastAsia="Times New Roman" w:hAnsi="Calibri" w:cs="Calibri"/>
                <w:b/>
                <w:bCs/>
                <w:lang w:eastAsia="sl-SI"/>
              </w:rPr>
              <w:t>Zap</w:t>
            </w:r>
            <w:proofErr w:type="spellEnd"/>
            <w:r w:rsidRPr="001320CD">
              <w:rPr>
                <w:rFonts w:ascii="Calibri" w:eastAsia="Times New Roman" w:hAnsi="Calibri" w:cs="Calibri"/>
                <w:b/>
                <w:bCs/>
                <w:lang w:eastAsia="sl-SI"/>
              </w:rPr>
              <w:t xml:space="preserve">. </w:t>
            </w:r>
            <w:r w:rsidRPr="001320CD">
              <w:rPr>
                <w:rFonts w:ascii="Calibri" w:eastAsia="Times New Roman" w:hAnsi="Calibri" w:cs="Calibri"/>
                <w:b/>
                <w:bCs/>
                <w:lang w:eastAsia="sl-SI"/>
              </w:rPr>
              <w:br/>
              <w:t>Št.</w:t>
            </w:r>
          </w:p>
        </w:tc>
        <w:tc>
          <w:tcPr>
            <w:tcW w:w="2127" w:type="dxa"/>
            <w:tcBorders>
              <w:top w:val="single" w:sz="4" w:space="0" w:color="auto"/>
              <w:left w:val="nil"/>
              <w:bottom w:val="single" w:sz="4" w:space="0" w:color="auto"/>
              <w:right w:val="single" w:sz="4" w:space="0" w:color="auto"/>
            </w:tcBorders>
            <w:shd w:val="clear" w:color="000000" w:fill="D0CECE"/>
            <w:vAlign w:val="bottom"/>
            <w:hideMark/>
          </w:tcPr>
          <w:p w14:paraId="1C86CFE2" w14:textId="77777777" w:rsidR="00DF3654" w:rsidRPr="001320CD" w:rsidRDefault="00DF3654" w:rsidP="00F566C9">
            <w:pPr>
              <w:spacing w:after="0" w:line="240" w:lineRule="auto"/>
              <w:jc w:val="center"/>
              <w:rPr>
                <w:rFonts w:ascii="Calibri" w:eastAsia="Times New Roman" w:hAnsi="Calibri" w:cs="Calibri"/>
                <w:b/>
                <w:bCs/>
                <w:lang w:eastAsia="sl-SI"/>
              </w:rPr>
            </w:pPr>
            <w:r w:rsidRPr="001320CD">
              <w:rPr>
                <w:rFonts w:ascii="Calibri" w:eastAsia="Times New Roman" w:hAnsi="Calibri" w:cs="Calibri"/>
                <w:b/>
                <w:bCs/>
                <w:lang w:eastAsia="sl-SI"/>
              </w:rPr>
              <w:t xml:space="preserve">Referenčni naročnik </w:t>
            </w:r>
            <w:r w:rsidRPr="001320CD">
              <w:rPr>
                <w:rFonts w:ascii="Calibri" w:eastAsia="Times New Roman" w:hAnsi="Calibri" w:cs="Calibri"/>
                <w:b/>
                <w:bCs/>
                <w:lang w:eastAsia="sl-SI"/>
              </w:rPr>
              <w:br/>
            </w:r>
            <w:r w:rsidRPr="001320CD">
              <w:rPr>
                <w:rFonts w:ascii="Calibri" w:eastAsia="Times New Roman" w:hAnsi="Calibri" w:cs="Calibri"/>
                <w:lang w:eastAsia="sl-SI"/>
              </w:rPr>
              <w:t>(naziv, naslov)</w:t>
            </w:r>
          </w:p>
        </w:tc>
        <w:tc>
          <w:tcPr>
            <w:tcW w:w="2551" w:type="dxa"/>
            <w:tcBorders>
              <w:top w:val="single" w:sz="4" w:space="0" w:color="auto"/>
              <w:left w:val="nil"/>
              <w:bottom w:val="single" w:sz="4" w:space="0" w:color="auto"/>
              <w:right w:val="single" w:sz="4" w:space="0" w:color="auto"/>
            </w:tcBorders>
            <w:shd w:val="clear" w:color="000000" w:fill="D0CECE"/>
            <w:vAlign w:val="bottom"/>
            <w:hideMark/>
          </w:tcPr>
          <w:p w14:paraId="7AE1D715" w14:textId="77777777" w:rsidR="00DF3654" w:rsidRPr="001320CD" w:rsidRDefault="00DF3654" w:rsidP="00F566C9">
            <w:pPr>
              <w:spacing w:after="0" w:line="240" w:lineRule="auto"/>
              <w:jc w:val="center"/>
              <w:rPr>
                <w:rFonts w:ascii="Calibri" w:eastAsia="Times New Roman" w:hAnsi="Calibri" w:cs="Calibri"/>
                <w:b/>
                <w:bCs/>
                <w:lang w:eastAsia="sl-SI"/>
              </w:rPr>
            </w:pPr>
            <w:r w:rsidRPr="001320CD">
              <w:rPr>
                <w:rFonts w:ascii="Calibri" w:eastAsia="Times New Roman" w:hAnsi="Calibri" w:cs="Calibri"/>
                <w:b/>
                <w:bCs/>
                <w:lang w:eastAsia="sl-SI"/>
              </w:rPr>
              <w:t>Vrsta dela</w:t>
            </w:r>
            <w:r w:rsidRPr="001320CD">
              <w:rPr>
                <w:rFonts w:ascii="Calibri" w:eastAsia="Times New Roman" w:hAnsi="Calibri" w:cs="Calibri"/>
                <w:b/>
                <w:bCs/>
                <w:lang w:eastAsia="sl-SI"/>
              </w:rPr>
              <w:br/>
            </w:r>
            <w:r w:rsidRPr="001320CD">
              <w:rPr>
                <w:rFonts w:ascii="Calibri" w:eastAsia="Times New Roman" w:hAnsi="Calibri" w:cs="Calibri"/>
                <w:lang w:eastAsia="sl-SI"/>
              </w:rPr>
              <w:t>(podroben opis vrste del, ki jih je izvedel izvajalec)</w:t>
            </w:r>
          </w:p>
        </w:tc>
        <w:tc>
          <w:tcPr>
            <w:tcW w:w="1843" w:type="dxa"/>
            <w:tcBorders>
              <w:top w:val="single" w:sz="4" w:space="0" w:color="auto"/>
              <w:left w:val="nil"/>
              <w:bottom w:val="single" w:sz="4" w:space="0" w:color="auto"/>
              <w:right w:val="single" w:sz="4" w:space="0" w:color="auto"/>
            </w:tcBorders>
            <w:shd w:val="clear" w:color="000000" w:fill="D0CECE"/>
            <w:vAlign w:val="bottom"/>
            <w:hideMark/>
          </w:tcPr>
          <w:p w14:paraId="4505337E" w14:textId="77777777" w:rsidR="00DF3654" w:rsidRPr="001320CD" w:rsidRDefault="00DF3654" w:rsidP="00F566C9">
            <w:pPr>
              <w:spacing w:after="0" w:line="240" w:lineRule="auto"/>
              <w:jc w:val="center"/>
              <w:rPr>
                <w:rFonts w:ascii="Calibri" w:eastAsia="Times New Roman" w:hAnsi="Calibri" w:cs="Calibri"/>
                <w:b/>
                <w:bCs/>
                <w:lang w:eastAsia="sl-SI"/>
              </w:rPr>
            </w:pPr>
            <w:r w:rsidRPr="001320CD">
              <w:rPr>
                <w:rFonts w:ascii="Calibri" w:eastAsia="Times New Roman" w:hAnsi="Calibri" w:cs="Calibri"/>
                <w:b/>
                <w:bCs/>
                <w:lang w:eastAsia="sl-SI"/>
              </w:rPr>
              <w:t>Čas realizacije</w:t>
            </w:r>
            <w:r w:rsidRPr="001320CD">
              <w:rPr>
                <w:rFonts w:ascii="Calibri" w:eastAsia="Times New Roman" w:hAnsi="Calibri" w:cs="Calibri"/>
                <w:b/>
                <w:bCs/>
                <w:lang w:eastAsia="sl-SI"/>
              </w:rPr>
              <w:br/>
            </w:r>
            <w:r w:rsidRPr="001320CD">
              <w:rPr>
                <w:rFonts w:ascii="Calibri" w:eastAsia="Times New Roman" w:hAnsi="Calibri" w:cs="Calibri"/>
                <w:lang w:eastAsia="sl-SI"/>
              </w:rPr>
              <w:t xml:space="preserve">(od </w:t>
            </w:r>
            <w:proofErr w:type="spellStart"/>
            <w:r w:rsidRPr="001320CD">
              <w:rPr>
                <w:rFonts w:ascii="Calibri" w:eastAsia="Times New Roman" w:hAnsi="Calibri" w:cs="Calibri"/>
                <w:lang w:eastAsia="sl-SI"/>
              </w:rPr>
              <w:t>mesec_leto</w:t>
            </w:r>
            <w:proofErr w:type="spellEnd"/>
            <w:r w:rsidRPr="001320CD">
              <w:rPr>
                <w:rFonts w:ascii="Calibri" w:eastAsia="Times New Roman" w:hAnsi="Calibri" w:cs="Calibri"/>
                <w:lang w:eastAsia="sl-SI"/>
              </w:rPr>
              <w:t xml:space="preserve"> do </w:t>
            </w:r>
            <w:proofErr w:type="spellStart"/>
            <w:r w:rsidRPr="001320CD">
              <w:rPr>
                <w:rFonts w:ascii="Calibri" w:eastAsia="Times New Roman" w:hAnsi="Calibri" w:cs="Calibri"/>
                <w:lang w:eastAsia="sl-SI"/>
              </w:rPr>
              <w:t>mesec_leto</w:t>
            </w:r>
            <w:proofErr w:type="spellEnd"/>
            <w:r w:rsidRPr="001320CD">
              <w:rPr>
                <w:rFonts w:ascii="Calibri" w:eastAsia="Times New Roman" w:hAnsi="Calibri" w:cs="Calibri"/>
                <w:lang w:eastAsia="sl-SI"/>
              </w:rPr>
              <w:t>)</w:t>
            </w:r>
          </w:p>
        </w:tc>
        <w:tc>
          <w:tcPr>
            <w:tcW w:w="1417" w:type="dxa"/>
            <w:tcBorders>
              <w:top w:val="single" w:sz="4" w:space="0" w:color="auto"/>
              <w:left w:val="nil"/>
              <w:bottom w:val="single" w:sz="4" w:space="0" w:color="auto"/>
              <w:right w:val="single" w:sz="4" w:space="0" w:color="auto"/>
            </w:tcBorders>
            <w:shd w:val="clear" w:color="000000" w:fill="D0CECE"/>
            <w:vAlign w:val="bottom"/>
            <w:hideMark/>
          </w:tcPr>
          <w:p w14:paraId="21CFF6D0" w14:textId="70461F2F" w:rsidR="00DF3654" w:rsidRPr="001320CD" w:rsidRDefault="00DF3654" w:rsidP="00E452CD">
            <w:pPr>
              <w:spacing w:after="0" w:line="240" w:lineRule="auto"/>
              <w:jc w:val="center"/>
              <w:rPr>
                <w:rFonts w:ascii="Calibri" w:eastAsia="Times New Roman" w:hAnsi="Calibri" w:cs="Calibri"/>
                <w:b/>
                <w:bCs/>
                <w:lang w:eastAsia="sl-SI"/>
              </w:rPr>
            </w:pPr>
            <w:r w:rsidRPr="001320CD">
              <w:rPr>
                <w:rFonts w:ascii="Calibri" w:eastAsia="Times New Roman" w:hAnsi="Calibri" w:cs="Calibri"/>
                <w:b/>
                <w:bCs/>
                <w:lang w:eastAsia="sl-SI"/>
              </w:rPr>
              <w:t xml:space="preserve">Kapaciteta </w:t>
            </w:r>
            <w:r w:rsidRPr="001320CD">
              <w:rPr>
                <w:rFonts w:ascii="Calibri" w:eastAsia="Times New Roman" w:hAnsi="Calibri" w:cs="Calibri"/>
                <w:b/>
                <w:bCs/>
                <w:lang w:eastAsia="sl-SI"/>
              </w:rPr>
              <w:br/>
            </w:r>
            <w:r w:rsidRPr="001320CD">
              <w:rPr>
                <w:rFonts w:ascii="Calibri" w:eastAsia="Times New Roman" w:hAnsi="Calibri" w:cs="Calibri"/>
                <w:lang w:eastAsia="sl-SI"/>
              </w:rPr>
              <w:t>(m3</w:t>
            </w:r>
            <w:r w:rsidRPr="001320CD">
              <w:rPr>
                <w:rFonts w:ascii="Calibri" w:eastAsia="Times New Roman" w:hAnsi="Calibri" w:cs="Calibri"/>
                <w:b/>
                <w:bCs/>
                <w:lang w:eastAsia="sl-SI"/>
              </w:rPr>
              <w:t>)</w:t>
            </w:r>
          </w:p>
          <w:p w14:paraId="4D27334D" w14:textId="77777777" w:rsidR="008955C7" w:rsidRPr="001320CD" w:rsidRDefault="008955C7" w:rsidP="00E452CD">
            <w:pPr>
              <w:spacing w:after="0" w:line="240" w:lineRule="auto"/>
              <w:jc w:val="center"/>
              <w:rPr>
                <w:rFonts w:ascii="Calibri" w:eastAsia="Times New Roman" w:hAnsi="Calibri" w:cs="Calibri"/>
                <w:b/>
                <w:bCs/>
                <w:lang w:eastAsia="sl-SI"/>
              </w:rPr>
            </w:pPr>
          </w:p>
          <w:p w14:paraId="73955425" w14:textId="00038347" w:rsidR="00E452CD" w:rsidRPr="001320CD" w:rsidRDefault="00E452CD" w:rsidP="00E452CD">
            <w:pPr>
              <w:spacing w:after="0" w:line="240" w:lineRule="auto"/>
              <w:jc w:val="center"/>
              <w:rPr>
                <w:rFonts w:ascii="Calibri" w:eastAsia="Times New Roman" w:hAnsi="Calibri" w:cs="Calibri"/>
                <w:b/>
                <w:bCs/>
                <w:lang w:eastAsia="sl-SI"/>
              </w:rPr>
            </w:pPr>
          </w:p>
        </w:tc>
        <w:tc>
          <w:tcPr>
            <w:tcW w:w="1418" w:type="dxa"/>
            <w:tcBorders>
              <w:top w:val="single" w:sz="4" w:space="0" w:color="auto"/>
              <w:left w:val="nil"/>
              <w:bottom w:val="single" w:sz="4" w:space="0" w:color="auto"/>
              <w:right w:val="single" w:sz="4" w:space="0" w:color="auto"/>
            </w:tcBorders>
            <w:shd w:val="clear" w:color="000000" w:fill="D0CECE"/>
            <w:vAlign w:val="bottom"/>
            <w:hideMark/>
          </w:tcPr>
          <w:p w14:paraId="42C9F472" w14:textId="77777777" w:rsidR="00DF3654" w:rsidRPr="001320CD" w:rsidRDefault="00DF3654" w:rsidP="00F566C9">
            <w:pPr>
              <w:spacing w:after="0" w:line="240" w:lineRule="auto"/>
              <w:jc w:val="center"/>
              <w:rPr>
                <w:rFonts w:ascii="Calibri" w:eastAsia="Times New Roman" w:hAnsi="Calibri" w:cs="Calibri"/>
                <w:b/>
                <w:bCs/>
                <w:lang w:eastAsia="sl-SI"/>
              </w:rPr>
            </w:pPr>
            <w:r w:rsidRPr="001320CD">
              <w:rPr>
                <w:rFonts w:ascii="Calibri" w:eastAsia="Times New Roman" w:hAnsi="Calibri" w:cs="Calibri"/>
                <w:b/>
                <w:bCs/>
                <w:lang w:eastAsia="sl-SI"/>
              </w:rPr>
              <w:t xml:space="preserve">Investicijska vrednost </w:t>
            </w:r>
            <w:r w:rsidRPr="001320CD">
              <w:rPr>
                <w:rFonts w:ascii="Calibri" w:eastAsia="Times New Roman" w:hAnsi="Calibri" w:cs="Calibri"/>
                <w:lang w:eastAsia="sl-SI"/>
              </w:rPr>
              <w:t>(brez DDV)</w:t>
            </w:r>
          </w:p>
        </w:tc>
      </w:tr>
      <w:tr w:rsidR="001320CD" w:rsidRPr="001320CD" w14:paraId="55E22227" w14:textId="77777777" w:rsidTr="00F566C9">
        <w:trPr>
          <w:trHeight w:val="611"/>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4A801C"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1.</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7421B837"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14:paraId="4CA51489"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4119DAA"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2DA710D"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712FE7F2"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r>
      <w:tr w:rsidR="001320CD" w:rsidRPr="001320CD" w14:paraId="4EE641AE" w14:textId="77777777" w:rsidTr="00F566C9">
        <w:trPr>
          <w:trHeight w:val="54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5F451A18"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2.</w:t>
            </w:r>
          </w:p>
        </w:tc>
        <w:tc>
          <w:tcPr>
            <w:tcW w:w="2127" w:type="dxa"/>
            <w:tcBorders>
              <w:top w:val="nil"/>
              <w:left w:val="nil"/>
              <w:bottom w:val="single" w:sz="4" w:space="0" w:color="auto"/>
              <w:right w:val="single" w:sz="4" w:space="0" w:color="auto"/>
            </w:tcBorders>
            <w:shd w:val="clear" w:color="auto" w:fill="auto"/>
            <w:noWrap/>
            <w:vAlign w:val="bottom"/>
            <w:hideMark/>
          </w:tcPr>
          <w:p w14:paraId="7906E215"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2551" w:type="dxa"/>
            <w:tcBorders>
              <w:top w:val="nil"/>
              <w:left w:val="nil"/>
              <w:bottom w:val="single" w:sz="4" w:space="0" w:color="auto"/>
              <w:right w:val="single" w:sz="4" w:space="0" w:color="auto"/>
            </w:tcBorders>
            <w:shd w:val="clear" w:color="auto" w:fill="auto"/>
            <w:noWrap/>
            <w:vAlign w:val="bottom"/>
            <w:hideMark/>
          </w:tcPr>
          <w:p w14:paraId="181C37E4"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0D98EDD6"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EE8F393"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09D51729"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r>
      <w:tr w:rsidR="001320CD" w:rsidRPr="001320CD" w14:paraId="206B8D4C" w14:textId="77777777" w:rsidTr="00F566C9">
        <w:trPr>
          <w:trHeight w:val="567"/>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72729C7B"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3.</w:t>
            </w:r>
          </w:p>
        </w:tc>
        <w:tc>
          <w:tcPr>
            <w:tcW w:w="2127" w:type="dxa"/>
            <w:tcBorders>
              <w:top w:val="nil"/>
              <w:left w:val="nil"/>
              <w:bottom w:val="single" w:sz="4" w:space="0" w:color="auto"/>
              <w:right w:val="single" w:sz="4" w:space="0" w:color="auto"/>
            </w:tcBorders>
            <w:shd w:val="clear" w:color="auto" w:fill="auto"/>
            <w:noWrap/>
            <w:vAlign w:val="bottom"/>
            <w:hideMark/>
          </w:tcPr>
          <w:p w14:paraId="31EA0695"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2551" w:type="dxa"/>
            <w:tcBorders>
              <w:top w:val="nil"/>
              <w:left w:val="nil"/>
              <w:bottom w:val="single" w:sz="4" w:space="0" w:color="auto"/>
              <w:right w:val="single" w:sz="4" w:space="0" w:color="auto"/>
            </w:tcBorders>
            <w:shd w:val="clear" w:color="auto" w:fill="auto"/>
            <w:noWrap/>
            <w:vAlign w:val="bottom"/>
            <w:hideMark/>
          </w:tcPr>
          <w:p w14:paraId="7A0B4B2E"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1E5027BD"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411333D"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22E759C5"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r>
      <w:tr w:rsidR="001320CD" w:rsidRPr="001320CD" w14:paraId="7BC4C1D6" w14:textId="77777777" w:rsidTr="00F566C9">
        <w:trPr>
          <w:trHeight w:val="561"/>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59184EF6"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4.</w:t>
            </w:r>
          </w:p>
        </w:tc>
        <w:tc>
          <w:tcPr>
            <w:tcW w:w="2127" w:type="dxa"/>
            <w:tcBorders>
              <w:top w:val="nil"/>
              <w:left w:val="nil"/>
              <w:bottom w:val="single" w:sz="4" w:space="0" w:color="auto"/>
              <w:right w:val="single" w:sz="4" w:space="0" w:color="auto"/>
            </w:tcBorders>
            <w:shd w:val="clear" w:color="auto" w:fill="auto"/>
            <w:noWrap/>
            <w:vAlign w:val="bottom"/>
            <w:hideMark/>
          </w:tcPr>
          <w:p w14:paraId="149A0F9B"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2551" w:type="dxa"/>
            <w:tcBorders>
              <w:top w:val="nil"/>
              <w:left w:val="nil"/>
              <w:bottom w:val="single" w:sz="4" w:space="0" w:color="auto"/>
              <w:right w:val="single" w:sz="4" w:space="0" w:color="auto"/>
            </w:tcBorders>
            <w:shd w:val="clear" w:color="auto" w:fill="auto"/>
            <w:noWrap/>
            <w:vAlign w:val="bottom"/>
            <w:hideMark/>
          </w:tcPr>
          <w:p w14:paraId="755577C9"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6AE148FC"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FB9EC32"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7AA735B8"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r>
    </w:tbl>
    <w:p w14:paraId="037DA5A6" w14:textId="77777777" w:rsidR="00B76DD8" w:rsidRPr="001320CD" w:rsidRDefault="00B76DD8" w:rsidP="00E51C59">
      <w:pPr>
        <w:jc w:val="both"/>
        <w:rPr>
          <w:rFonts w:ascii="Arial" w:hAnsi="Arial" w:cs="Arial"/>
          <w:sz w:val="20"/>
          <w:szCs w:val="20"/>
        </w:rPr>
      </w:pPr>
    </w:p>
    <w:p w14:paraId="0583870A" w14:textId="77777777" w:rsidR="00F21A5B" w:rsidRPr="001320CD" w:rsidRDefault="00F21A5B" w:rsidP="00F21A5B">
      <w:pPr>
        <w:spacing w:after="100" w:afterAutospacing="1"/>
        <w:rPr>
          <w:rFonts w:ascii="Arial" w:hAnsi="Arial" w:cs="Arial"/>
          <w:b/>
        </w:rPr>
      </w:pPr>
      <w:r w:rsidRPr="001320CD">
        <w:rPr>
          <w:rFonts w:ascii="Arial" w:hAnsi="Arial" w:cs="Arial"/>
          <w:b/>
        </w:rPr>
        <w:t>Izjavljamo, da so bile vsa dela izvedena po predpisih stroke in ustrezno zaključena.</w:t>
      </w:r>
    </w:p>
    <w:p w14:paraId="21E036C5" w14:textId="4084B787" w:rsidR="00F21A5B" w:rsidRPr="001320CD" w:rsidRDefault="00F21A5B" w:rsidP="00F21A5B">
      <w:pPr>
        <w:spacing w:after="100" w:afterAutospacing="1"/>
        <w:jc w:val="both"/>
        <w:rPr>
          <w:rFonts w:ascii="Arial" w:hAnsi="Arial" w:cs="Arial"/>
        </w:rPr>
      </w:pPr>
      <w:r w:rsidRPr="001320CD">
        <w:rPr>
          <w:rFonts w:ascii="Arial" w:hAnsi="Arial" w:cs="Arial"/>
        </w:rPr>
        <w:t>OPOZORILO! Za navedene reference je potrebno priložiti referenčna potrdila ponudnika, izdana s strani referenčnih naročnikov v smislu vsebine Obrazca št.</w:t>
      </w:r>
      <w:r w:rsidR="002A44CB" w:rsidRPr="001320CD">
        <w:rPr>
          <w:rFonts w:ascii="Arial" w:hAnsi="Arial" w:cs="Arial"/>
        </w:rPr>
        <w:t xml:space="preserve"> </w:t>
      </w:r>
      <w:r w:rsidR="00842AAB" w:rsidRPr="001320CD">
        <w:rPr>
          <w:rFonts w:ascii="Arial" w:hAnsi="Arial" w:cs="Arial"/>
        </w:rPr>
        <w:t>5</w:t>
      </w:r>
      <w:r w:rsidRPr="001320CD">
        <w:rPr>
          <w:rFonts w:ascii="Arial" w:hAnsi="Arial" w:cs="Arial"/>
        </w:rPr>
        <w:t xml:space="preserve">. </w:t>
      </w:r>
    </w:p>
    <w:p w14:paraId="7817C5C0" w14:textId="77777777" w:rsidR="002A44CB" w:rsidRPr="001320CD" w:rsidRDefault="002A44CB" w:rsidP="002A44CB">
      <w:pPr>
        <w:jc w:val="both"/>
        <w:rPr>
          <w:rFonts w:ascii="Calibri" w:hAnsi="Calibri"/>
        </w:rPr>
      </w:pPr>
      <w:r w:rsidRPr="001320CD">
        <w:rPr>
          <w:i/>
          <w:iCs/>
        </w:rPr>
        <w:t>V primeru, če se ponudnik za izpolnjevanje pogoja sklicuje na podizvajalce, morajo ti izvesti storitev, za katero so izkazali sposobnost, skladno z 81. členom ZJN-3.</w:t>
      </w:r>
    </w:p>
    <w:p w14:paraId="1B499B95" w14:textId="77777777" w:rsidR="005A51CE" w:rsidRPr="001320CD" w:rsidRDefault="005A51CE" w:rsidP="00E51C59">
      <w:pPr>
        <w:spacing w:before="225" w:after="225"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535"/>
        <w:gridCol w:w="4535"/>
      </w:tblGrid>
      <w:tr w:rsidR="001320CD" w:rsidRPr="001320CD" w14:paraId="25490DD9" w14:textId="77777777" w:rsidTr="007D2532">
        <w:tc>
          <w:tcPr>
            <w:tcW w:w="2500" w:type="pct"/>
            <w:hideMark/>
          </w:tcPr>
          <w:p w14:paraId="71E25FF8" w14:textId="77777777" w:rsidR="007D2532" w:rsidRPr="001320CD" w:rsidRDefault="007D2532" w:rsidP="00E51C59">
            <w:pPr>
              <w:jc w:val="both"/>
              <w:rPr>
                <w:rFonts w:ascii="Arial" w:hAnsi="Arial" w:cs="Arial"/>
                <w:position w:val="-2"/>
                <w:sz w:val="16"/>
                <w:szCs w:val="16"/>
              </w:rPr>
            </w:pPr>
          </w:p>
          <w:p w14:paraId="148899D1" w14:textId="77777777" w:rsidR="007D2532" w:rsidRPr="001320CD" w:rsidRDefault="007D2532" w:rsidP="00E51C59">
            <w:pPr>
              <w:jc w:val="both"/>
              <w:rPr>
                <w:rFonts w:ascii="Arial" w:hAnsi="Arial" w:cs="Arial"/>
                <w:sz w:val="16"/>
                <w:szCs w:val="16"/>
              </w:rPr>
            </w:pPr>
            <w:r w:rsidRPr="001320CD">
              <w:rPr>
                <w:rFonts w:ascii="Arial" w:hAnsi="Arial" w:cs="Arial"/>
                <w:position w:val="-2"/>
                <w:sz w:val="16"/>
                <w:szCs w:val="16"/>
              </w:rPr>
              <w:t>Kraj in datum:</w:t>
            </w:r>
          </w:p>
        </w:tc>
        <w:tc>
          <w:tcPr>
            <w:tcW w:w="0" w:type="auto"/>
            <w:hideMark/>
          </w:tcPr>
          <w:p w14:paraId="5781AFFB" w14:textId="6B129BB0" w:rsidR="007D2532" w:rsidRPr="001320CD" w:rsidRDefault="00B017F2" w:rsidP="00E51C59">
            <w:pPr>
              <w:jc w:val="both"/>
              <w:rPr>
                <w:rFonts w:ascii="Arial" w:hAnsi="Arial" w:cs="Arial"/>
                <w:sz w:val="16"/>
                <w:szCs w:val="16"/>
              </w:rPr>
            </w:pPr>
            <w:r w:rsidRPr="001320CD">
              <w:rPr>
                <w:rFonts w:ascii="Arial" w:hAnsi="Arial" w:cs="Arial"/>
                <w:position w:val="-2"/>
                <w:sz w:val="16"/>
                <w:szCs w:val="16"/>
              </w:rPr>
              <w:t xml:space="preserve">          </w:t>
            </w:r>
            <w:r w:rsidR="007D2532" w:rsidRPr="001320CD">
              <w:rPr>
                <w:rFonts w:ascii="Arial" w:hAnsi="Arial" w:cs="Arial"/>
                <w:position w:val="-2"/>
                <w:sz w:val="16"/>
                <w:szCs w:val="16"/>
              </w:rPr>
              <w:t>Naziv:____________________________________</w:t>
            </w:r>
          </w:p>
        </w:tc>
      </w:tr>
      <w:tr w:rsidR="001320CD" w:rsidRPr="001320CD" w14:paraId="19C8CF6B" w14:textId="77777777" w:rsidTr="007D2532">
        <w:tc>
          <w:tcPr>
            <w:tcW w:w="2500" w:type="pct"/>
            <w:hideMark/>
          </w:tcPr>
          <w:p w14:paraId="7EA4F341" w14:textId="77777777" w:rsidR="007D2532" w:rsidRPr="001320CD" w:rsidRDefault="007D2532" w:rsidP="00E51C59">
            <w:pPr>
              <w:jc w:val="both"/>
              <w:rPr>
                <w:rFonts w:ascii="Arial" w:hAnsi="Arial" w:cs="Arial"/>
                <w:sz w:val="16"/>
                <w:szCs w:val="16"/>
              </w:rPr>
            </w:pPr>
            <w:r w:rsidRPr="001320CD">
              <w:rPr>
                <w:rFonts w:ascii="Arial" w:hAnsi="Arial" w:cs="Arial"/>
                <w:position w:val="-2"/>
                <w:sz w:val="16"/>
                <w:szCs w:val="16"/>
              </w:rPr>
              <w:t>(žig)</w:t>
            </w:r>
          </w:p>
        </w:tc>
        <w:tc>
          <w:tcPr>
            <w:tcW w:w="0" w:type="auto"/>
            <w:hideMark/>
          </w:tcPr>
          <w:p w14:paraId="1914F203" w14:textId="4DA103E1" w:rsidR="007D2532" w:rsidRPr="001320CD" w:rsidRDefault="006205C7" w:rsidP="00E51C59">
            <w:pPr>
              <w:jc w:val="both"/>
              <w:rPr>
                <w:rFonts w:ascii="Arial" w:hAnsi="Arial" w:cs="Arial"/>
                <w:sz w:val="16"/>
                <w:szCs w:val="16"/>
              </w:rPr>
            </w:pPr>
            <w:r w:rsidRPr="001320CD">
              <w:rPr>
                <w:rFonts w:ascii="Arial" w:hAnsi="Arial" w:cs="Arial"/>
                <w:sz w:val="16"/>
                <w:szCs w:val="16"/>
              </w:rPr>
              <w:t xml:space="preserve">        </w:t>
            </w:r>
            <w:r w:rsidR="00B6222A" w:rsidRPr="001320CD">
              <w:rPr>
                <w:rFonts w:ascii="Arial" w:hAnsi="Arial" w:cs="Arial"/>
                <w:sz w:val="16"/>
                <w:szCs w:val="16"/>
              </w:rPr>
              <w:t xml:space="preserve"> </w:t>
            </w:r>
            <w:r w:rsidR="00F35965" w:rsidRPr="001320CD">
              <w:rPr>
                <w:rFonts w:ascii="Arial" w:hAnsi="Arial" w:cs="Arial"/>
                <w:sz w:val="16"/>
                <w:szCs w:val="16"/>
              </w:rPr>
              <w:t xml:space="preserve">          </w:t>
            </w:r>
            <w:r w:rsidR="00B6222A" w:rsidRPr="001320CD">
              <w:rPr>
                <w:rFonts w:ascii="Arial" w:hAnsi="Arial" w:cs="Arial"/>
                <w:sz w:val="16"/>
                <w:szCs w:val="16"/>
              </w:rPr>
              <w:t xml:space="preserve"> </w:t>
            </w:r>
            <w:r w:rsidR="007D2532" w:rsidRPr="001320CD">
              <w:rPr>
                <w:rFonts w:ascii="Arial" w:hAnsi="Arial" w:cs="Arial"/>
                <w:position w:val="-2"/>
                <w:sz w:val="16"/>
                <w:szCs w:val="16"/>
              </w:rPr>
              <w:t>____________________________________</w:t>
            </w:r>
          </w:p>
          <w:p w14:paraId="5395180F" w14:textId="030D77BB" w:rsidR="007D2532" w:rsidRPr="001320CD" w:rsidRDefault="00B6222A" w:rsidP="00E51C59">
            <w:pPr>
              <w:jc w:val="both"/>
              <w:rPr>
                <w:rFonts w:ascii="Arial" w:hAnsi="Arial" w:cs="Arial"/>
                <w:sz w:val="16"/>
                <w:szCs w:val="16"/>
              </w:rPr>
            </w:pPr>
            <w:r w:rsidRPr="001320CD">
              <w:rPr>
                <w:rFonts w:ascii="Arial" w:hAnsi="Arial" w:cs="Arial"/>
                <w:position w:val="-2"/>
                <w:sz w:val="16"/>
                <w:szCs w:val="16"/>
              </w:rPr>
              <w:t xml:space="preserve">         </w:t>
            </w:r>
            <w:r w:rsidR="00F35965" w:rsidRPr="001320CD">
              <w:rPr>
                <w:rFonts w:ascii="Arial" w:hAnsi="Arial" w:cs="Arial"/>
                <w:position w:val="-2"/>
                <w:sz w:val="16"/>
                <w:szCs w:val="16"/>
              </w:rPr>
              <w:t xml:space="preserve">                        </w:t>
            </w:r>
            <w:r w:rsidRPr="001320CD">
              <w:rPr>
                <w:rFonts w:ascii="Arial" w:hAnsi="Arial" w:cs="Arial"/>
                <w:position w:val="-2"/>
                <w:sz w:val="16"/>
                <w:szCs w:val="16"/>
              </w:rPr>
              <w:t xml:space="preserve"> </w:t>
            </w:r>
            <w:r w:rsidR="007D2532" w:rsidRPr="001320CD">
              <w:rPr>
                <w:rFonts w:ascii="Arial" w:hAnsi="Arial" w:cs="Arial"/>
                <w:position w:val="-2"/>
                <w:sz w:val="16"/>
                <w:szCs w:val="16"/>
              </w:rPr>
              <w:t>(Ime in priimek ter podpis)</w:t>
            </w:r>
          </w:p>
        </w:tc>
      </w:tr>
    </w:tbl>
    <w:p w14:paraId="47C9F8CA" w14:textId="77777777" w:rsidR="005A51CE" w:rsidRPr="001320CD" w:rsidRDefault="005A51CE" w:rsidP="00E51C59">
      <w:pPr>
        <w:jc w:val="both"/>
        <w:rPr>
          <w:rFonts w:ascii="Arial" w:hAnsi="Arial" w:cs="Arial"/>
          <w:sz w:val="20"/>
          <w:szCs w:val="20"/>
        </w:rPr>
        <w:sectPr w:rsidR="005A51CE" w:rsidRPr="001320CD" w:rsidSect="00F4123E">
          <w:footerReference w:type="default" r:id="rId11"/>
          <w:pgSz w:w="11906" w:h="16838"/>
          <w:pgMar w:top="1418" w:right="1418" w:bottom="1418" w:left="1418" w:header="567" w:footer="596" w:gutter="0"/>
          <w:pgNumType w:start="34"/>
          <w:cols w:space="708"/>
          <w:docGrid w:linePitch="360"/>
        </w:sectPr>
      </w:pPr>
    </w:p>
    <w:p w14:paraId="60254CFA" w14:textId="2D124BB1" w:rsidR="003B2CEB" w:rsidRPr="001320CD" w:rsidRDefault="00393D51" w:rsidP="00261A39">
      <w:pPr>
        <w:spacing w:after="0"/>
        <w:jc w:val="both"/>
        <w:rPr>
          <w:rFonts w:ascii="Arial" w:hAnsi="Arial" w:cs="Arial"/>
          <w:b/>
          <w:sz w:val="20"/>
          <w:szCs w:val="20"/>
        </w:rPr>
      </w:pPr>
      <w:bookmarkStart w:id="5" w:name="_Hlk40780824"/>
      <w:r w:rsidRPr="001320CD">
        <w:rPr>
          <w:rFonts w:ascii="Arial" w:hAnsi="Arial" w:cs="Arial"/>
          <w:i/>
          <w:sz w:val="20"/>
          <w:szCs w:val="20"/>
        </w:rPr>
        <w:lastRenderedPageBreak/>
        <w:t xml:space="preserve">Obrazec št: </w:t>
      </w:r>
      <w:r w:rsidR="00842AAB" w:rsidRPr="001320CD">
        <w:rPr>
          <w:rFonts w:ascii="Arial" w:hAnsi="Arial" w:cs="Arial"/>
          <w:i/>
          <w:sz w:val="20"/>
          <w:szCs w:val="20"/>
        </w:rPr>
        <w:t>5</w:t>
      </w:r>
    </w:p>
    <w:p w14:paraId="711DB19E" w14:textId="3C58A03C" w:rsidR="00261A39" w:rsidRPr="001320CD" w:rsidRDefault="00DD3231" w:rsidP="004F1FCA">
      <w:pPr>
        <w:pStyle w:val="Naslov3"/>
        <w:jc w:val="center"/>
        <w:rPr>
          <w:rFonts w:ascii="Arial" w:hAnsi="Arial" w:cs="Arial"/>
          <w:color w:val="auto"/>
          <w:sz w:val="28"/>
          <w:szCs w:val="28"/>
          <w:u w:val="single"/>
        </w:rPr>
      </w:pPr>
      <w:bookmarkStart w:id="6" w:name="_Toc79485668"/>
      <w:r w:rsidRPr="001320CD">
        <w:rPr>
          <w:rFonts w:ascii="Arial" w:hAnsi="Arial" w:cs="Arial"/>
          <w:color w:val="auto"/>
          <w:sz w:val="28"/>
          <w:szCs w:val="28"/>
          <w:u w:val="single"/>
        </w:rPr>
        <w:t>REFERENČNO POTRDILO</w:t>
      </w:r>
      <w:bookmarkEnd w:id="6"/>
    </w:p>
    <w:p w14:paraId="2F07FFCE" w14:textId="77777777" w:rsidR="004F1FCA" w:rsidRPr="001320CD" w:rsidRDefault="004F1FCA" w:rsidP="004F1FCA"/>
    <w:p w14:paraId="74D5B816" w14:textId="4D34568A" w:rsidR="00DF3654" w:rsidRPr="001320CD" w:rsidRDefault="00DF3654" w:rsidP="00DF3654">
      <w:pPr>
        <w:spacing w:before="225" w:after="225"/>
        <w:rPr>
          <w:rFonts w:ascii="Arial" w:eastAsia="Calibri" w:hAnsi="Arial" w:cs="Arial"/>
        </w:rPr>
      </w:pPr>
      <w:r w:rsidRPr="001320CD">
        <w:rPr>
          <w:rFonts w:ascii="Arial" w:eastAsia="Calibri" w:hAnsi="Arial" w:cs="Arial"/>
          <w:b/>
          <w:bCs/>
        </w:rPr>
        <w:t>Naziv in naslov potrjevalca reference:</w:t>
      </w:r>
      <w:r w:rsidRPr="001320CD">
        <w:rPr>
          <w:rFonts w:ascii="Arial" w:eastAsia="Calibri" w:hAnsi="Arial" w:cs="Arial"/>
        </w:rPr>
        <w:t>_______________________________________</w:t>
      </w:r>
    </w:p>
    <w:p w14:paraId="6BE8CBAA" w14:textId="3803E23B" w:rsidR="004F1FCA" w:rsidRPr="001320CD" w:rsidRDefault="004F1FCA" w:rsidP="00DF3654">
      <w:pPr>
        <w:spacing w:before="225" w:after="225"/>
        <w:rPr>
          <w:rFonts w:ascii="Arial" w:eastAsia="Calibri" w:hAnsi="Arial" w:cs="Arial"/>
          <w:u w:val="single"/>
        </w:rPr>
      </w:pPr>
      <w:r w:rsidRPr="001320CD">
        <w:rPr>
          <w:rFonts w:ascii="Arial" w:eastAsia="Calibri" w:hAnsi="Arial" w:cs="Arial"/>
        </w:rPr>
        <w:t>_______________________________________________________________________</w:t>
      </w:r>
    </w:p>
    <w:p w14:paraId="46041835" w14:textId="77777777" w:rsidR="00DF3654" w:rsidRPr="001320CD" w:rsidRDefault="00DF3654" w:rsidP="00DF3654">
      <w:pPr>
        <w:tabs>
          <w:tab w:val="left" w:pos="3686"/>
        </w:tabs>
        <w:rPr>
          <w:rFonts w:ascii="Arial" w:eastAsia="Calibri" w:hAnsi="Arial" w:cs="Arial"/>
          <w:b/>
          <w:bCs/>
        </w:rPr>
      </w:pPr>
      <w:r w:rsidRPr="001320CD">
        <w:rPr>
          <w:rFonts w:ascii="Arial" w:eastAsia="Calibri" w:hAnsi="Arial" w:cs="Arial"/>
          <w:bCs/>
        </w:rPr>
        <w:t>Kontaktna oseba referenčnega naročnika  in telefonska številka:</w:t>
      </w:r>
      <w:r w:rsidRPr="001320CD">
        <w:rPr>
          <w:rFonts w:ascii="Arial" w:eastAsia="Calibri" w:hAnsi="Arial" w:cs="Arial"/>
        </w:rPr>
        <w:t xml:space="preserve"> ……………………………</w:t>
      </w:r>
    </w:p>
    <w:p w14:paraId="2621789B" w14:textId="77777777" w:rsidR="00DF3654" w:rsidRPr="001320CD" w:rsidRDefault="00DF3654" w:rsidP="00DF3654">
      <w:pPr>
        <w:rPr>
          <w:rFonts w:ascii="Arial" w:eastAsia="Arial" w:hAnsi="Arial" w:cs="Arial"/>
        </w:rPr>
      </w:pPr>
      <w:r w:rsidRPr="001320CD">
        <w:rPr>
          <w:rFonts w:ascii="Arial" w:eastAsia="Arial" w:hAnsi="Arial" w:cs="Arial"/>
        </w:rPr>
        <w:t>Pod kazensko in materialno odgovornostjo izjavljamo, da je podjetje</w:t>
      </w:r>
    </w:p>
    <w:p w14:paraId="0A8168F1" w14:textId="4996496C" w:rsidR="004F1FCA" w:rsidRPr="001320CD" w:rsidRDefault="00DF3654" w:rsidP="00DF3654">
      <w:pPr>
        <w:rPr>
          <w:rFonts w:ascii="Arial" w:eastAsia="Arial" w:hAnsi="Arial" w:cs="Arial"/>
        </w:rPr>
      </w:pP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r>
      <w:r w:rsidRPr="001320CD">
        <w:rPr>
          <w:rFonts w:ascii="Arial" w:eastAsia="Arial" w:hAnsi="Arial" w:cs="Arial"/>
        </w:rPr>
        <w:softHyphen/>
        <w:t>_______________________________________________________________________</w:t>
      </w:r>
    </w:p>
    <w:p w14:paraId="7C534A05" w14:textId="67BF6E85" w:rsidR="00DF3654" w:rsidRPr="001320CD" w:rsidRDefault="00DF3654" w:rsidP="00DF3654">
      <w:pPr>
        <w:rPr>
          <w:rFonts w:ascii="Arial" w:eastAsia="Arial" w:hAnsi="Arial" w:cs="Arial"/>
        </w:rPr>
      </w:pPr>
      <w:r w:rsidRPr="001320CD">
        <w:rPr>
          <w:rFonts w:ascii="Arial" w:eastAsia="Arial" w:hAnsi="Arial" w:cs="Arial"/>
        </w:rPr>
        <w:t xml:space="preserve">za nas kvalitetno in v skladu s pogodbo izvedlo </w:t>
      </w:r>
      <w:r w:rsidR="004F1FCA" w:rsidRPr="001320CD">
        <w:rPr>
          <w:rFonts w:ascii="Arial" w:eastAsia="Arial" w:hAnsi="Arial" w:cs="Arial"/>
        </w:rPr>
        <w:t>sanacijo</w:t>
      </w:r>
      <w:r w:rsidRPr="001320CD">
        <w:rPr>
          <w:rFonts w:ascii="Arial" w:eastAsia="Arial" w:hAnsi="Arial" w:cs="Arial"/>
        </w:rPr>
        <w:t>:</w:t>
      </w:r>
    </w:p>
    <w:p w14:paraId="224BAEC2" w14:textId="669003FE" w:rsidR="00DF3654" w:rsidRPr="001320CD" w:rsidRDefault="00DF3654" w:rsidP="00DF3654">
      <w:pPr>
        <w:spacing w:before="225" w:after="225" w:line="240" w:lineRule="auto"/>
        <w:jc w:val="both"/>
        <w:rPr>
          <w:rFonts w:ascii="Arial" w:hAnsi="Arial" w:cs="Arial"/>
        </w:rPr>
      </w:pPr>
      <w:r w:rsidRPr="001320CD">
        <w:rPr>
          <w:rFonts w:ascii="Arial" w:hAnsi="Arial" w:cs="Arial"/>
        </w:rPr>
        <w:t>- naziv objekta:  ………………………………………………………….…………………………</w:t>
      </w:r>
    </w:p>
    <w:p w14:paraId="25CB76B6" w14:textId="77777777" w:rsidR="00E34CA8" w:rsidRPr="001320CD" w:rsidRDefault="00E34CA8" w:rsidP="00E34CA8">
      <w:pPr>
        <w:spacing w:before="225" w:after="225" w:line="240" w:lineRule="auto"/>
        <w:jc w:val="both"/>
        <w:rPr>
          <w:rFonts w:ascii="Arial" w:hAnsi="Arial" w:cs="Arial"/>
        </w:rPr>
      </w:pPr>
      <w:r w:rsidRPr="001320CD">
        <w:rPr>
          <w:rFonts w:ascii="Arial" w:hAnsi="Arial" w:cs="Arial"/>
        </w:rPr>
        <w:t>- vrsta del: …………………………………………………………………………………………..</w:t>
      </w:r>
    </w:p>
    <w:p w14:paraId="3DF61D36" w14:textId="3E7C1988" w:rsidR="00E34CA8" w:rsidRPr="001320CD" w:rsidRDefault="00E34CA8" w:rsidP="00DF3654">
      <w:pPr>
        <w:spacing w:before="225" w:after="225" w:line="240" w:lineRule="auto"/>
        <w:jc w:val="both"/>
        <w:rPr>
          <w:rFonts w:ascii="Arial" w:hAnsi="Arial" w:cs="Arial"/>
        </w:rPr>
      </w:pPr>
      <w:r w:rsidRPr="001320CD">
        <w:rPr>
          <w:rFonts w:ascii="Arial" w:hAnsi="Arial" w:cs="Arial"/>
        </w:rPr>
        <w:t>- kraj izvedbe: ………….………………………………………….………………………………..</w:t>
      </w:r>
    </w:p>
    <w:p w14:paraId="4DE21716" w14:textId="759C7B6F" w:rsidR="004F1FCA" w:rsidRPr="001320CD" w:rsidRDefault="004F1FCA" w:rsidP="004F1FCA">
      <w:pPr>
        <w:tabs>
          <w:tab w:val="left" w:pos="3686"/>
        </w:tabs>
        <w:rPr>
          <w:rFonts w:ascii="Arial" w:hAnsi="Arial" w:cs="Arial"/>
        </w:rPr>
      </w:pPr>
      <w:r w:rsidRPr="001320CD">
        <w:rPr>
          <w:rFonts w:ascii="Arial" w:hAnsi="Arial" w:cs="Arial"/>
        </w:rPr>
        <w:t>- čas izvedbe projekta (od mesec/leto - do mesec/ leto): ………………………………………</w:t>
      </w:r>
    </w:p>
    <w:p w14:paraId="12EA9209" w14:textId="08A277DC" w:rsidR="00E34CA8" w:rsidRPr="001320CD" w:rsidRDefault="00E34CA8" w:rsidP="00DF3654">
      <w:pPr>
        <w:spacing w:before="225" w:after="225" w:line="240" w:lineRule="auto"/>
        <w:jc w:val="both"/>
        <w:rPr>
          <w:rFonts w:ascii="Arial" w:hAnsi="Arial" w:cs="Arial"/>
        </w:rPr>
      </w:pPr>
      <w:r w:rsidRPr="001320CD">
        <w:rPr>
          <w:rFonts w:ascii="Arial" w:hAnsi="Arial" w:cs="Arial"/>
        </w:rPr>
        <w:t>- navedite šifro objekta skladno s Prilogo 1: Objekti, klasificirani glede na namen njihove uporabe Uredbe o razvrščanju objektov (Uradni list RS, št. 37/18):</w:t>
      </w:r>
    </w:p>
    <w:p w14:paraId="5BDCD5B0" w14:textId="6D85FF3F" w:rsidR="00E34CA8" w:rsidRPr="001320CD" w:rsidRDefault="00E34CA8" w:rsidP="00DF3654">
      <w:pPr>
        <w:spacing w:before="225" w:after="225" w:line="240" w:lineRule="auto"/>
        <w:jc w:val="both"/>
        <w:rPr>
          <w:rFonts w:ascii="Arial" w:hAnsi="Arial" w:cs="Arial"/>
          <w:b/>
        </w:rPr>
      </w:pPr>
      <w:r w:rsidRPr="001320CD">
        <w:rPr>
          <w:rFonts w:ascii="Arial" w:hAnsi="Arial" w:cs="Arial"/>
        </w:rPr>
        <w:t>………………………………………………………………………………………………………….</w:t>
      </w:r>
    </w:p>
    <w:p w14:paraId="1A07B38A" w14:textId="347F6DA1" w:rsidR="00E34CA8" w:rsidRPr="001320CD" w:rsidRDefault="00817715" w:rsidP="00817715">
      <w:pPr>
        <w:spacing w:before="225" w:after="225" w:line="240" w:lineRule="auto"/>
        <w:jc w:val="both"/>
        <w:rPr>
          <w:rFonts w:ascii="Arial" w:hAnsi="Arial" w:cs="Arial"/>
        </w:rPr>
      </w:pPr>
      <w:r w:rsidRPr="001320CD">
        <w:rPr>
          <w:rFonts w:ascii="Arial" w:hAnsi="Arial" w:cs="Arial"/>
        </w:rPr>
        <w:t>- sanacija kemijsko in abrazijsko obremenjene armirano betonske konstrukcije</w:t>
      </w:r>
      <w:r w:rsidR="00E34CA8" w:rsidRPr="001320CD">
        <w:rPr>
          <w:rFonts w:ascii="Arial" w:hAnsi="Arial" w:cs="Arial"/>
        </w:rPr>
        <w:t>:</w:t>
      </w:r>
    </w:p>
    <w:p w14:paraId="7501D0CE" w14:textId="0F38465E" w:rsidR="0034511F" w:rsidRPr="001320CD" w:rsidRDefault="0034511F" w:rsidP="0034511F">
      <w:pPr>
        <w:pStyle w:val="Odstavekseznama"/>
        <w:numPr>
          <w:ilvl w:val="0"/>
          <w:numId w:val="46"/>
        </w:numPr>
        <w:spacing w:before="225" w:after="225" w:line="240" w:lineRule="auto"/>
        <w:jc w:val="both"/>
        <w:rPr>
          <w:rFonts w:ascii="Arial" w:hAnsi="Arial" w:cs="Arial"/>
        </w:rPr>
      </w:pPr>
      <w:r w:rsidRPr="001320CD">
        <w:rPr>
          <w:rFonts w:ascii="Arial" w:hAnsi="Arial" w:cs="Arial"/>
        </w:rPr>
        <w:t>naziv konstrukcije:………………….………………………………………………………..</w:t>
      </w:r>
    </w:p>
    <w:p w14:paraId="7CF02D21" w14:textId="77777777" w:rsidR="004F1FCA" w:rsidRPr="001320CD" w:rsidRDefault="004F1FCA" w:rsidP="004F1FCA">
      <w:pPr>
        <w:pStyle w:val="Odstavekseznama"/>
        <w:spacing w:before="225" w:after="225" w:line="240" w:lineRule="auto"/>
        <w:jc w:val="both"/>
        <w:rPr>
          <w:rFonts w:ascii="Arial" w:hAnsi="Arial" w:cs="Arial"/>
        </w:rPr>
      </w:pPr>
    </w:p>
    <w:p w14:paraId="4F41F162" w14:textId="47E56159" w:rsidR="004F1FCA" w:rsidRPr="001320CD" w:rsidRDefault="00412A77" w:rsidP="004F1FCA">
      <w:pPr>
        <w:pStyle w:val="Odstavekseznama"/>
        <w:numPr>
          <w:ilvl w:val="0"/>
          <w:numId w:val="46"/>
        </w:numPr>
        <w:spacing w:before="225" w:after="225" w:line="240" w:lineRule="auto"/>
        <w:jc w:val="both"/>
        <w:rPr>
          <w:rFonts w:ascii="Arial" w:hAnsi="Arial" w:cs="Arial"/>
        </w:rPr>
      </w:pPr>
      <w:r w:rsidRPr="001320CD">
        <w:rPr>
          <w:rFonts w:ascii="Arial" w:hAnsi="Arial" w:cs="Arial"/>
        </w:rPr>
        <w:t>kapacitete (m3):……………………………………………………………………………</w:t>
      </w:r>
      <w:r w:rsidR="0034511F" w:rsidRPr="001320CD">
        <w:rPr>
          <w:rFonts w:ascii="Arial" w:hAnsi="Arial" w:cs="Arial"/>
        </w:rPr>
        <w:t>…</w:t>
      </w:r>
    </w:p>
    <w:p w14:paraId="75E22401" w14:textId="77777777" w:rsidR="004F1FCA" w:rsidRPr="001320CD" w:rsidRDefault="004F1FCA" w:rsidP="004F1FCA">
      <w:pPr>
        <w:pStyle w:val="Odstavekseznama"/>
        <w:spacing w:before="225" w:after="225" w:line="240" w:lineRule="auto"/>
        <w:jc w:val="both"/>
        <w:rPr>
          <w:rFonts w:ascii="Arial" w:hAnsi="Arial" w:cs="Arial"/>
        </w:rPr>
      </w:pPr>
    </w:p>
    <w:p w14:paraId="617A2D69" w14:textId="26E115CC" w:rsidR="004F1FCA" w:rsidRPr="001320CD" w:rsidRDefault="004F1FCA" w:rsidP="004F1FCA">
      <w:pPr>
        <w:pStyle w:val="Odstavekseznama"/>
        <w:numPr>
          <w:ilvl w:val="0"/>
          <w:numId w:val="46"/>
        </w:numPr>
        <w:rPr>
          <w:rFonts w:ascii="Arial" w:hAnsi="Arial" w:cs="Arial"/>
        </w:rPr>
      </w:pPr>
      <w:r w:rsidRPr="001320CD">
        <w:rPr>
          <w:rFonts w:ascii="Arial" w:hAnsi="Arial" w:cs="Arial"/>
        </w:rPr>
        <w:t>vrednost pogodbe brez DDV):………………………………………………………………</w:t>
      </w:r>
    </w:p>
    <w:p w14:paraId="74355E1B" w14:textId="77777777" w:rsidR="00E34CA8" w:rsidRPr="001320CD" w:rsidRDefault="00E34CA8" w:rsidP="00E34CA8">
      <w:pPr>
        <w:spacing w:before="225" w:after="225" w:line="240" w:lineRule="auto"/>
        <w:jc w:val="both"/>
        <w:rPr>
          <w:rFonts w:ascii="Arial" w:hAnsi="Arial" w:cs="Arial"/>
        </w:rPr>
      </w:pPr>
      <w:r w:rsidRPr="001320CD">
        <w:rPr>
          <w:rFonts w:ascii="Arial" w:hAnsi="Arial" w:cs="Arial"/>
        </w:rPr>
        <w:t>- navedite šifro objekta skladno s Prilogo 1: Objekti, klasificirani glede na namen njihove uporabe Uredbe o razvrščanju objektov (Uradni list RS, št. 37/18):</w:t>
      </w:r>
    </w:p>
    <w:p w14:paraId="3E68182A" w14:textId="77777777" w:rsidR="00E34CA8" w:rsidRPr="001320CD" w:rsidRDefault="00E34CA8" w:rsidP="00E34CA8">
      <w:pPr>
        <w:spacing w:before="225" w:after="225" w:line="240" w:lineRule="auto"/>
        <w:jc w:val="both"/>
        <w:rPr>
          <w:rFonts w:ascii="Arial" w:hAnsi="Arial" w:cs="Arial"/>
          <w:b/>
        </w:rPr>
      </w:pPr>
      <w:r w:rsidRPr="001320CD">
        <w:rPr>
          <w:rFonts w:ascii="Arial" w:hAnsi="Arial" w:cs="Arial"/>
        </w:rPr>
        <w:t>………………………………………………………………………………………………………….</w:t>
      </w:r>
    </w:p>
    <w:p w14:paraId="3A73D275" w14:textId="704D4975" w:rsidR="00E34CA8" w:rsidRPr="001320CD" w:rsidRDefault="00E34CA8" w:rsidP="00E34CA8">
      <w:pPr>
        <w:spacing w:before="225" w:after="225" w:line="240" w:lineRule="auto"/>
        <w:jc w:val="both"/>
        <w:rPr>
          <w:rFonts w:ascii="Arial" w:hAnsi="Arial" w:cs="Arial"/>
        </w:rPr>
      </w:pPr>
      <w:r w:rsidRPr="001320CD">
        <w:rPr>
          <w:rFonts w:ascii="Arial" w:hAnsi="Arial" w:cs="Arial"/>
        </w:rPr>
        <w:t xml:space="preserve">- sanacija </w:t>
      </w:r>
      <w:r w:rsidR="004F1FCA" w:rsidRPr="001320CD">
        <w:rPr>
          <w:rFonts w:ascii="Arial" w:hAnsi="Arial" w:cs="Arial"/>
        </w:rPr>
        <w:t>gradbenega objekta s sanacijo statičnih elementov</w:t>
      </w:r>
      <w:r w:rsidRPr="001320CD">
        <w:rPr>
          <w:rFonts w:ascii="Arial" w:hAnsi="Arial" w:cs="Arial"/>
        </w:rPr>
        <w:t>:</w:t>
      </w:r>
    </w:p>
    <w:p w14:paraId="123BCB8C" w14:textId="4D3EAB50" w:rsidR="004F1FCA" w:rsidRPr="001320CD" w:rsidRDefault="004F1FCA" w:rsidP="004F1FCA">
      <w:pPr>
        <w:pStyle w:val="Odstavekseznama"/>
        <w:numPr>
          <w:ilvl w:val="0"/>
          <w:numId w:val="46"/>
        </w:numPr>
        <w:spacing w:before="225" w:after="225" w:line="240" w:lineRule="auto"/>
        <w:jc w:val="both"/>
        <w:rPr>
          <w:rFonts w:ascii="Arial" w:hAnsi="Arial" w:cs="Arial"/>
        </w:rPr>
      </w:pPr>
      <w:r w:rsidRPr="001320CD">
        <w:rPr>
          <w:rFonts w:ascii="Arial" w:hAnsi="Arial" w:cs="Arial"/>
        </w:rPr>
        <w:t>naziv konstrukcije:………………….………………………………………………………..</w:t>
      </w:r>
    </w:p>
    <w:p w14:paraId="783EE99C" w14:textId="77777777" w:rsidR="004F1FCA" w:rsidRPr="001320CD" w:rsidRDefault="004F1FCA" w:rsidP="004F1FCA">
      <w:pPr>
        <w:pStyle w:val="Odstavekseznama"/>
        <w:spacing w:before="225" w:after="225" w:line="240" w:lineRule="auto"/>
        <w:jc w:val="both"/>
        <w:rPr>
          <w:rFonts w:ascii="Arial" w:hAnsi="Arial" w:cs="Arial"/>
        </w:rPr>
      </w:pPr>
    </w:p>
    <w:p w14:paraId="1AFC85C4" w14:textId="77777777" w:rsidR="004F1FCA" w:rsidRPr="001320CD" w:rsidRDefault="004F1FCA" w:rsidP="004F1FCA">
      <w:pPr>
        <w:pStyle w:val="Odstavekseznama"/>
        <w:numPr>
          <w:ilvl w:val="0"/>
          <w:numId w:val="46"/>
        </w:numPr>
        <w:rPr>
          <w:rFonts w:ascii="Arial" w:hAnsi="Arial" w:cs="Arial"/>
        </w:rPr>
      </w:pPr>
      <w:r w:rsidRPr="001320CD">
        <w:rPr>
          <w:rFonts w:ascii="Arial" w:hAnsi="Arial" w:cs="Arial"/>
        </w:rPr>
        <w:t>vrednost pogodbe brez DDV):………………………………………………………………</w:t>
      </w:r>
    </w:p>
    <w:p w14:paraId="00AE6BAF" w14:textId="444A2024" w:rsidR="00DF3654" w:rsidRPr="001320CD" w:rsidRDefault="00DF3654" w:rsidP="00DF3654">
      <w:pPr>
        <w:spacing w:before="225" w:after="225" w:line="240" w:lineRule="auto"/>
        <w:jc w:val="both"/>
        <w:rPr>
          <w:rFonts w:ascii="Arial" w:hAnsi="Arial" w:cs="Arial"/>
        </w:rPr>
      </w:pPr>
      <w:r w:rsidRPr="001320CD">
        <w:rPr>
          <w:rFonts w:ascii="Arial" w:hAnsi="Arial" w:cs="Arial"/>
        </w:rPr>
        <w:t xml:space="preserve">- sanacija zaključena:          </w:t>
      </w:r>
      <w:r w:rsidR="00601E9C" w:rsidRPr="001320CD">
        <w:rPr>
          <w:rFonts w:ascii="Arial" w:hAnsi="Arial" w:cs="Arial"/>
        </w:rPr>
        <w:t xml:space="preserve"> </w:t>
      </w:r>
      <w:r w:rsidRPr="001320CD">
        <w:rPr>
          <w:rFonts w:ascii="Arial" w:hAnsi="Arial" w:cs="Arial"/>
        </w:rPr>
        <w:t xml:space="preserve">  DA</w:t>
      </w:r>
      <w:r w:rsidRPr="001320CD">
        <w:rPr>
          <w:rFonts w:ascii="Arial" w:hAnsi="Arial" w:cs="Arial"/>
        </w:rPr>
        <w:tab/>
      </w:r>
      <w:r w:rsidRPr="001320CD">
        <w:rPr>
          <w:rFonts w:ascii="Arial" w:hAnsi="Arial" w:cs="Arial"/>
        </w:rPr>
        <w:tab/>
      </w:r>
      <w:r w:rsidRPr="001320CD">
        <w:rPr>
          <w:rFonts w:ascii="Arial" w:hAnsi="Arial" w:cs="Arial"/>
        </w:rPr>
        <w:tab/>
        <w:t xml:space="preserve">                </w:t>
      </w:r>
      <w:r w:rsidRPr="001320CD">
        <w:rPr>
          <w:rFonts w:ascii="Arial" w:hAnsi="Arial" w:cs="Arial"/>
        </w:rPr>
        <w:tab/>
      </w:r>
      <w:r w:rsidRPr="001320CD">
        <w:rPr>
          <w:rFonts w:ascii="Arial" w:hAnsi="Arial" w:cs="Arial"/>
        </w:rPr>
        <w:tab/>
        <w:t xml:space="preserve">            NE</w:t>
      </w:r>
    </w:p>
    <w:p w14:paraId="3E65C887" w14:textId="77777777" w:rsidR="00DF3654" w:rsidRPr="001320CD" w:rsidRDefault="00DF3654" w:rsidP="00DF3654">
      <w:pPr>
        <w:spacing w:before="225" w:after="225" w:line="240" w:lineRule="auto"/>
        <w:jc w:val="both"/>
        <w:rPr>
          <w:rFonts w:ascii="Arial" w:hAnsi="Arial" w:cs="Arial"/>
        </w:rPr>
      </w:pPr>
      <w:r w:rsidRPr="001320CD">
        <w:rPr>
          <w:rFonts w:ascii="Arial" w:hAnsi="Arial" w:cs="Arial"/>
        </w:rPr>
        <w:t>- zapisnik o prevzemu del:      DA, številka ………..….. z dne …………………</w:t>
      </w:r>
      <w:r w:rsidRPr="001320CD">
        <w:rPr>
          <w:rFonts w:ascii="Arial" w:hAnsi="Arial" w:cs="Arial"/>
        </w:rPr>
        <w:tab/>
        <w:t>NE</w:t>
      </w:r>
    </w:p>
    <w:p w14:paraId="61CAC679" w14:textId="77777777" w:rsidR="00DF3654" w:rsidRPr="001320CD" w:rsidRDefault="00DF3654" w:rsidP="00DF3654">
      <w:pPr>
        <w:tabs>
          <w:tab w:val="left" w:pos="3686"/>
        </w:tabs>
        <w:rPr>
          <w:rFonts w:ascii="Arial" w:hAnsi="Arial" w:cs="Arial"/>
          <w:b/>
        </w:rPr>
      </w:pPr>
      <w:r w:rsidRPr="001320CD">
        <w:rPr>
          <w:rFonts w:ascii="Arial" w:hAnsi="Arial" w:cs="Arial"/>
        </w:rPr>
        <w:t xml:space="preserve">- kratek tehnični opis izvedbe </w:t>
      </w:r>
    </w:p>
    <w:p w14:paraId="3B2CF6AF" w14:textId="77777777" w:rsidR="00DF3654" w:rsidRPr="001320CD" w:rsidRDefault="00DF3654" w:rsidP="00DF3654">
      <w:pPr>
        <w:tabs>
          <w:tab w:val="left" w:pos="3686"/>
        </w:tabs>
        <w:rPr>
          <w:rFonts w:ascii="Arial" w:hAnsi="Arial" w:cs="Arial"/>
        </w:rPr>
      </w:pPr>
      <w:r w:rsidRPr="001320CD">
        <w:rPr>
          <w:rFonts w:ascii="Arial" w:hAnsi="Arial" w:cs="Arial"/>
        </w:rPr>
        <w:t>…………………….………………………………….………………………………….…………..</w:t>
      </w:r>
    </w:p>
    <w:p w14:paraId="47007289" w14:textId="5F66873C" w:rsidR="00DF3654" w:rsidRPr="001320CD" w:rsidRDefault="00DF3654" w:rsidP="00DF3654">
      <w:pPr>
        <w:tabs>
          <w:tab w:val="left" w:pos="3686"/>
        </w:tabs>
        <w:rPr>
          <w:rFonts w:ascii="Arial" w:hAnsi="Arial" w:cs="Arial"/>
        </w:rPr>
      </w:pPr>
      <w:r w:rsidRPr="001320CD">
        <w:rPr>
          <w:rFonts w:ascii="Arial" w:hAnsi="Arial" w:cs="Arial"/>
        </w:rPr>
        <w:lastRenderedPageBreak/>
        <w:t>…………………….………………………………….………………………………….…………..</w:t>
      </w:r>
    </w:p>
    <w:p w14:paraId="071CFFDC" w14:textId="77777777" w:rsidR="004F1FCA" w:rsidRPr="001320CD" w:rsidRDefault="004F1FCA" w:rsidP="004F1FCA">
      <w:pPr>
        <w:tabs>
          <w:tab w:val="left" w:pos="3686"/>
        </w:tabs>
        <w:rPr>
          <w:rFonts w:ascii="Arial" w:hAnsi="Arial" w:cs="Arial"/>
        </w:rPr>
      </w:pPr>
      <w:r w:rsidRPr="001320CD">
        <w:rPr>
          <w:rFonts w:ascii="Arial" w:hAnsi="Arial" w:cs="Arial"/>
        </w:rPr>
        <w:t>…………………….………………………………….………………………………….……………..</w:t>
      </w:r>
    </w:p>
    <w:p w14:paraId="7B5F03AD" w14:textId="77777777" w:rsidR="004F1FCA" w:rsidRPr="001320CD" w:rsidRDefault="004F1FCA" w:rsidP="00DF3654">
      <w:pPr>
        <w:tabs>
          <w:tab w:val="left" w:pos="3686"/>
        </w:tabs>
        <w:rPr>
          <w:rFonts w:ascii="Arial" w:hAnsi="Arial" w:cs="Arial"/>
        </w:rPr>
      </w:pPr>
    </w:p>
    <w:p w14:paraId="7736DF3D" w14:textId="77777777" w:rsidR="00DF3654" w:rsidRPr="001320CD" w:rsidRDefault="00DF3654" w:rsidP="00DF3654">
      <w:pPr>
        <w:tabs>
          <w:tab w:val="left" w:pos="3686"/>
        </w:tabs>
        <w:spacing w:after="0" w:line="240" w:lineRule="auto"/>
        <w:jc w:val="both"/>
        <w:rPr>
          <w:rFonts w:ascii="Arial" w:hAnsi="Arial" w:cs="Arial"/>
          <w:b/>
          <w:bCs/>
        </w:rPr>
      </w:pPr>
      <w:r w:rsidRPr="001320CD">
        <w:rPr>
          <w:rFonts w:ascii="Arial" w:hAnsi="Arial" w:cs="Arial"/>
          <w:bCs/>
        </w:rPr>
        <w:t>Do izdaje tega potrdila na omenjenem objektu ni bilo nikakršnih reklamacij zaradi slabe izvedbe del.</w:t>
      </w:r>
    </w:p>
    <w:p w14:paraId="0F1F0F77" w14:textId="77777777" w:rsidR="00DF3654" w:rsidRPr="001320CD" w:rsidRDefault="00DF3654" w:rsidP="00DF3654">
      <w:pPr>
        <w:spacing w:after="0" w:line="240" w:lineRule="auto"/>
        <w:jc w:val="both"/>
        <w:rPr>
          <w:rFonts w:ascii="Arial" w:hAnsi="Arial" w:cs="Arial"/>
        </w:rPr>
      </w:pPr>
    </w:p>
    <w:p w14:paraId="35A0F5B7" w14:textId="77777777" w:rsidR="00DF3654" w:rsidRPr="001320CD" w:rsidRDefault="00DF3654" w:rsidP="00DF3654">
      <w:pPr>
        <w:spacing w:after="0" w:line="240" w:lineRule="auto"/>
        <w:jc w:val="both"/>
        <w:rPr>
          <w:rFonts w:ascii="Arial" w:hAnsi="Arial" w:cs="Arial"/>
        </w:rPr>
      </w:pPr>
      <w:r w:rsidRPr="001320CD">
        <w:rPr>
          <w:rFonts w:ascii="Arial" w:hAnsi="Arial" w:cs="Arial"/>
        </w:rPr>
        <w:t>Delo je bilo opravljeno v dogovorjeni kvaliteti, količini in v dogovorjenem roku, v skladu z dogovorjenimi postopki in standardi.</w:t>
      </w:r>
    </w:p>
    <w:p w14:paraId="7AFF2AC5" w14:textId="77777777" w:rsidR="00DF3654" w:rsidRPr="001320CD" w:rsidRDefault="00DF3654" w:rsidP="00DF3654">
      <w:pPr>
        <w:spacing w:after="0" w:line="240" w:lineRule="auto"/>
        <w:jc w:val="both"/>
        <w:rPr>
          <w:rFonts w:ascii="Arial" w:hAnsi="Arial" w:cs="Arial"/>
        </w:rPr>
      </w:pPr>
    </w:p>
    <w:p w14:paraId="2A18B7BC" w14:textId="77777777" w:rsidR="00DF3654" w:rsidRPr="001320CD" w:rsidRDefault="00DF3654" w:rsidP="00DF3654">
      <w:pPr>
        <w:spacing w:after="0" w:line="240" w:lineRule="auto"/>
        <w:jc w:val="both"/>
        <w:rPr>
          <w:rFonts w:ascii="Arial" w:hAnsi="Arial" w:cs="Arial"/>
          <w:sz w:val="20"/>
          <w:szCs w:val="20"/>
        </w:rPr>
      </w:pPr>
    </w:p>
    <w:p w14:paraId="114D7DFE" w14:textId="77777777" w:rsidR="00DF3654" w:rsidRPr="001320CD" w:rsidRDefault="00DF3654" w:rsidP="00DF3654">
      <w:pPr>
        <w:spacing w:after="0"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294"/>
        <w:gridCol w:w="4776"/>
      </w:tblGrid>
      <w:tr w:rsidR="001320CD" w:rsidRPr="001320CD" w14:paraId="570C7BC6" w14:textId="77777777" w:rsidTr="00F566C9">
        <w:tc>
          <w:tcPr>
            <w:tcW w:w="2367" w:type="pct"/>
            <w:hideMark/>
          </w:tcPr>
          <w:p w14:paraId="64E732D1" w14:textId="77777777" w:rsidR="00DF3654" w:rsidRPr="001320CD" w:rsidRDefault="00DF3654" w:rsidP="00F566C9">
            <w:pPr>
              <w:jc w:val="both"/>
              <w:rPr>
                <w:rFonts w:ascii="Arial" w:hAnsi="Arial" w:cs="Arial"/>
                <w:position w:val="-2"/>
                <w:sz w:val="16"/>
                <w:szCs w:val="16"/>
              </w:rPr>
            </w:pPr>
          </w:p>
          <w:p w14:paraId="149568F3" w14:textId="77777777" w:rsidR="00DF3654" w:rsidRPr="001320CD" w:rsidRDefault="00DF3654" w:rsidP="00F566C9">
            <w:pPr>
              <w:jc w:val="both"/>
              <w:rPr>
                <w:rFonts w:ascii="Arial" w:hAnsi="Arial" w:cs="Arial"/>
                <w:sz w:val="16"/>
                <w:szCs w:val="16"/>
              </w:rPr>
            </w:pPr>
            <w:r w:rsidRPr="001320CD">
              <w:rPr>
                <w:rFonts w:ascii="Arial" w:hAnsi="Arial" w:cs="Arial"/>
                <w:position w:val="-2"/>
                <w:sz w:val="16"/>
                <w:szCs w:val="16"/>
              </w:rPr>
              <w:t>Kraj in datum:</w:t>
            </w:r>
          </w:p>
        </w:tc>
        <w:tc>
          <w:tcPr>
            <w:tcW w:w="0" w:type="auto"/>
            <w:hideMark/>
          </w:tcPr>
          <w:p w14:paraId="42E7F0C5" w14:textId="77777777" w:rsidR="00DF3654" w:rsidRPr="001320CD" w:rsidRDefault="00DF3654" w:rsidP="00F566C9">
            <w:pPr>
              <w:jc w:val="both"/>
              <w:rPr>
                <w:rFonts w:ascii="Arial" w:hAnsi="Arial" w:cs="Arial"/>
                <w:position w:val="-2"/>
                <w:sz w:val="16"/>
                <w:szCs w:val="16"/>
              </w:rPr>
            </w:pPr>
            <w:r w:rsidRPr="001320CD">
              <w:rPr>
                <w:rFonts w:ascii="Arial" w:hAnsi="Arial" w:cs="Arial"/>
                <w:position w:val="-2"/>
                <w:sz w:val="16"/>
                <w:szCs w:val="16"/>
              </w:rPr>
              <w:t xml:space="preserve">                    Naziv:____________________________________</w:t>
            </w:r>
          </w:p>
        </w:tc>
      </w:tr>
      <w:tr w:rsidR="001320CD" w:rsidRPr="001320CD" w14:paraId="57ABCFED" w14:textId="77777777" w:rsidTr="00F566C9">
        <w:tc>
          <w:tcPr>
            <w:tcW w:w="2367" w:type="pct"/>
            <w:hideMark/>
          </w:tcPr>
          <w:p w14:paraId="14F53C57" w14:textId="77777777" w:rsidR="00DF3654" w:rsidRPr="001320CD" w:rsidRDefault="00DF3654" w:rsidP="00F566C9">
            <w:pPr>
              <w:jc w:val="both"/>
              <w:rPr>
                <w:rFonts w:ascii="Arial" w:hAnsi="Arial" w:cs="Arial"/>
                <w:sz w:val="16"/>
                <w:szCs w:val="16"/>
              </w:rPr>
            </w:pPr>
            <w:r w:rsidRPr="001320CD">
              <w:rPr>
                <w:rFonts w:ascii="Arial" w:hAnsi="Arial" w:cs="Arial"/>
                <w:position w:val="-2"/>
                <w:sz w:val="16"/>
                <w:szCs w:val="16"/>
              </w:rPr>
              <w:t>(žig)</w:t>
            </w:r>
          </w:p>
        </w:tc>
        <w:tc>
          <w:tcPr>
            <w:tcW w:w="0" w:type="auto"/>
            <w:hideMark/>
          </w:tcPr>
          <w:p w14:paraId="1F188E2E" w14:textId="77777777" w:rsidR="00DF3654" w:rsidRPr="001320CD" w:rsidRDefault="00DF3654" w:rsidP="00F566C9">
            <w:pPr>
              <w:jc w:val="both"/>
              <w:rPr>
                <w:rFonts w:ascii="Arial" w:hAnsi="Arial" w:cs="Arial"/>
                <w:sz w:val="16"/>
                <w:szCs w:val="16"/>
              </w:rPr>
            </w:pPr>
            <w:r w:rsidRPr="001320CD">
              <w:rPr>
                <w:rFonts w:ascii="Arial" w:hAnsi="Arial" w:cs="Arial"/>
                <w:sz w:val="16"/>
                <w:szCs w:val="16"/>
              </w:rPr>
              <w:t xml:space="preserve">                              </w:t>
            </w:r>
            <w:r w:rsidRPr="001320CD">
              <w:rPr>
                <w:rFonts w:ascii="Arial" w:hAnsi="Arial" w:cs="Arial"/>
                <w:position w:val="-2"/>
                <w:sz w:val="16"/>
                <w:szCs w:val="16"/>
              </w:rPr>
              <w:t>____________________________________</w:t>
            </w:r>
          </w:p>
          <w:p w14:paraId="0C133383" w14:textId="77777777" w:rsidR="00DF3654" w:rsidRPr="001320CD" w:rsidRDefault="00DF3654" w:rsidP="00F566C9">
            <w:pPr>
              <w:jc w:val="both"/>
              <w:rPr>
                <w:rFonts w:ascii="Arial" w:hAnsi="Arial" w:cs="Arial"/>
                <w:sz w:val="16"/>
                <w:szCs w:val="16"/>
              </w:rPr>
            </w:pPr>
            <w:r w:rsidRPr="001320CD">
              <w:rPr>
                <w:rFonts w:ascii="Arial" w:hAnsi="Arial" w:cs="Arial"/>
                <w:position w:val="-2"/>
                <w:sz w:val="16"/>
                <w:szCs w:val="16"/>
              </w:rPr>
              <w:t xml:space="preserve">                                           (Ime in priimek ter podpis)</w:t>
            </w:r>
          </w:p>
        </w:tc>
      </w:tr>
      <w:tr w:rsidR="001320CD" w:rsidRPr="001320CD" w14:paraId="682E0F28" w14:textId="77777777" w:rsidTr="00F566C9">
        <w:tc>
          <w:tcPr>
            <w:tcW w:w="2367" w:type="pct"/>
          </w:tcPr>
          <w:p w14:paraId="75549ECC" w14:textId="77777777" w:rsidR="00DF3654" w:rsidRPr="001320CD" w:rsidRDefault="00DF3654" w:rsidP="00F566C9">
            <w:pPr>
              <w:jc w:val="both"/>
              <w:rPr>
                <w:rFonts w:ascii="Arial" w:hAnsi="Arial" w:cs="Arial"/>
                <w:sz w:val="20"/>
                <w:szCs w:val="20"/>
              </w:rPr>
            </w:pPr>
          </w:p>
        </w:tc>
        <w:tc>
          <w:tcPr>
            <w:tcW w:w="0" w:type="auto"/>
          </w:tcPr>
          <w:p w14:paraId="4A5CE0EF" w14:textId="77777777" w:rsidR="00DF3654" w:rsidRPr="001320CD" w:rsidRDefault="00DF3654" w:rsidP="00F566C9">
            <w:pPr>
              <w:jc w:val="both"/>
              <w:rPr>
                <w:rFonts w:ascii="Arial" w:hAnsi="Arial" w:cs="Arial"/>
                <w:sz w:val="20"/>
                <w:szCs w:val="20"/>
              </w:rPr>
            </w:pPr>
          </w:p>
        </w:tc>
      </w:tr>
      <w:bookmarkEnd w:id="5"/>
    </w:tbl>
    <w:p w14:paraId="100C5454" w14:textId="77777777" w:rsidR="004F1FCA" w:rsidRPr="001320CD" w:rsidRDefault="004F1FCA" w:rsidP="0076151F">
      <w:pPr>
        <w:rPr>
          <w:rFonts w:ascii="Arial" w:hAnsi="Arial" w:cs="Arial"/>
          <w:i/>
          <w:sz w:val="18"/>
          <w:szCs w:val="18"/>
        </w:rPr>
      </w:pPr>
    </w:p>
    <w:p w14:paraId="168DDC8E" w14:textId="77777777" w:rsidR="004F1FCA" w:rsidRPr="001320CD" w:rsidRDefault="004F1FCA" w:rsidP="0076151F">
      <w:pPr>
        <w:rPr>
          <w:rFonts w:ascii="Arial" w:hAnsi="Arial" w:cs="Arial"/>
          <w:i/>
          <w:sz w:val="18"/>
          <w:szCs w:val="18"/>
        </w:rPr>
      </w:pPr>
    </w:p>
    <w:p w14:paraId="1ABE5137" w14:textId="77777777" w:rsidR="004F1FCA" w:rsidRPr="001320CD" w:rsidRDefault="004F1FCA" w:rsidP="0076151F">
      <w:pPr>
        <w:rPr>
          <w:rFonts w:ascii="Arial" w:hAnsi="Arial" w:cs="Arial"/>
          <w:i/>
          <w:sz w:val="18"/>
          <w:szCs w:val="18"/>
        </w:rPr>
      </w:pPr>
    </w:p>
    <w:p w14:paraId="7E139C2A" w14:textId="77777777" w:rsidR="004F1FCA" w:rsidRPr="001320CD" w:rsidRDefault="004F1FCA" w:rsidP="0076151F">
      <w:pPr>
        <w:rPr>
          <w:rFonts w:ascii="Arial" w:hAnsi="Arial" w:cs="Arial"/>
          <w:i/>
          <w:sz w:val="18"/>
          <w:szCs w:val="18"/>
        </w:rPr>
      </w:pPr>
    </w:p>
    <w:p w14:paraId="27DD322C" w14:textId="77777777" w:rsidR="004F1FCA" w:rsidRPr="001320CD" w:rsidRDefault="004F1FCA" w:rsidP="0076151F">
      <w:pPr>
        <w:rPr>
          <w:rFonts w:ascii="Arial" w:hAnsi="Arial" w:cs="Arial"/>
          <w:i/>
          <w:sz w:val="18"/>
          <w:szCs w:val="18"/>
        </w:rPr>
      </w:pPr>
    </w:p>
    <w:p w14:paraId="3B5F6D6C" w14:textId="77777777" w:rsidR="004F1FCA" w:rsidRPr="001320CD" w:rsidRDefault="004F1FCA" w:rsidP="0076151F">
      <w:pPr>
        <w:rPr>
          <w:rFonts w:ascii="Arial" w:hAnsi="Arial" w:cs="Arial"/>
          <w:i/>
          <w:sz w:val="18"/>
          <w:szCs w:val="18"/>
        </w:rPr>
      </w:pPr>
    </w:p>
    <w:p w14:paraId="269CD87E" w14:textId="77777777" w:rsidR="004F1FCA" w:rsidRPr="001320CD" w:rsidRDefault="004F1FCA" w:rsidP="0076151F">
      <w:pPr>
        <w:rPr>
          <w:rFonts w:ascii="Arial" w:hAnsi="Arial" w:cs="Arial"/>
          <w:i/>
          <w:sz w:val="18"/>
          <w:szCs w:val="18"/>
        </w:rPr>
      </w:pPr>
    </w:p>
    <w:p w14:paraId="6D58FEBE" w14:textId="77777777" w:rsidR="004F1FCA" w:rsidRPr="001320CD" w:rsidRDefault="004F1FCA" w:rsidP="0076151F">
      <w:pPr>
        <w:rPr>
          <w:rFonts w:ascii="Arial" w:hAnsi="Arial" w:cs="Arial"/>
          <w:i/>
          <w:sz w:val="18"/>
          <w:szCs w:val="18"/>
        </w:rPr>
      </w:pPr>
    </w:p>
    <w:p w14:paraId="302EB514" w14:textId="77777777" w:rsidR="004F1FCA" w:rsidRPr="001320CD" w:rsidRDefault="004F1FCA" w:rsidP="0076151F">
      <w:pPr>
        <w:rPr>
          <w:rFonts w:ascii="Arial" w:hAnsi="Arial" w:cs="Arial"/>
          <w:i/>
          <w:sz w:val="18"/>
          <w:szCs w:val="18"/>
        </w:rPr>
      </w:pPr>
    </w:p>
    <w:p w14:paraId="2472B9B3" w14:textId="77777777" w:rsidR="004F1FCA" w:rsidRPr="001320CD" w:rsidRDefault="004F1FCA" w:rsidP="0076151F">
      <w:pPr>
        <w:rPr>
          <w:rFonts w:ascii="Arial" w:hAnsi="Arial" w:cs="Arial"/>
          <w:i/>
          <w:sz w:val="18"/>
          <w:szCs w:val="18"/>
        </w:rPr>
      </w:pPr>
    </w:p>
    <w:p w14:paraId="30C2961C" w14:textId="77777777" w:rsidR="004F1FCA" w:rsidRPr="001320CD" w:rsidRDefault="004F1FCA" w:rsidP="0076151F">
      <w:pPr>
        <w:rPr>
          <w:rFonts w:ascii="Arial" w:hAnsi="Arial" w:cs="Arial"/>
          <w:i/>
          <w:sz w:val="18"/>
          <w:szCs w:val="18"/>
        </w:rPr>
      </w:pPr>
    </w:p>
    <w:p w14:paraId="52E2CE64" w14:textId="77777777" w:rsidR="004F1FCA" w:rsidRPr="001320CD" w:rsidRDefault="004F1FCA" w:rsidP="0076151F">
      <w:pPr>
        <w:rPr>
          <w:rFonts w:ascii="Arial" w:hAnsi="Arial" w:cs="Arial"/>
          <w:i/>
          <w:sz w:val="18"/>
          <w:szCs w:val="18"/>
        </w:rPr>
      </w:pPr>
    </w:p>
    <w:p w14:paraId="4FFDC9B2" w14:textId="77777777" w:rsidR="004F1FCA" w:rsidRPr="001320CD" w:rsidRDefault="004F1FCA" w:rsidP="0076151F">
      <w:pPr>
        <w:rPr>
          <w:rFonts w:ascii="Arial" w:hAnsi="Arial" w:cs="Arial"/>
          <w:i/>
          <w:sz w:val="18"/>
          <w:szCs w:val="18"/>
        </w:rPr>
      </w:pPr>
    </w:p>
    <w:p w14:paraId="794F824C" w14:textId="77777777" w:rsidR="004F1FCA" w:rsidRPr="001320CD" w:rsidRDefault="004F1FCA" w:rsidP="0076151F">
      <w:pPr>
        <w:rPr>
          <w:rFonts w:ascii="Arial" w:hAnsi="Arial" w:cs="Arial"/>
          <w:i/>
          <w:sz w:val="18"/>
          <w:szCs w:val="18"/>
        </w:rPr>
      </w:pPr>
    </w:p>
    <w:p w14:paraId="03DE9258" w14:textId="77777777" w:rsidR="004F1FCA" w:rsidRPr="001320CD" w:rsidRDefault="004F1FCA" w:rsidP="0076151F">
      <w:pPr>
        <w:rPr>
          <w:rFonts w:ascii="Arial" w:hAnsi="Arial" w:cs="Arial"/>
          <w:i/>
          <w:sz w:val="18"/>
          <w:szCs w:val="18"/>
        </w:rPr>
      </w:pPr>
    </w:p>
    <w:p w14:paraId="130D13BF" w14:textId="77777777" w:rsidR="004F1FCA" w:rsidRPr="001320CD" w:rsidRDefault="004F1FCA" w:rsidP="0076151F">
      <w:pPr>
        <w:rPr>
          <w:rFonts w:ascii="Arial" w:hAnsi="Arial" w:cs="Arial"/>
          <w:i/>
          <w:sz w:val="18"/>
          <w:szCs w:val="18"/>
        </w:rPr>
      </w:pPr>
    </w:p>
    <w:p w14:paraId="66795001" w14:textId="77777777" w:rsidR="004F1FCA" w:rsidRPr="001320CD" w:rsidRDefault="004F1FCA" w:rsidP="0076151F">
      <w:pPr>
        <w:rPr>
          <w:rFonts w:ascii="Arial" w:hAnsi="Arial" w:cs="Arial"/>
          <w:i/>
          <w:sz w:val="18"/>
          <w:szCs w:val="18"/>
        </w:rPr>
      </w:pPr>
    </w:p>
    <w:p w14:paraId="157BC5C5" w14:textId="77777777" w:rsidR="004F1FCA" w:rsidRPr="001320CD" w:rsidRDefault="004F1FCA" w:rsidP="0076151F">
      <w:pPr>
        <w:rPr>
          <w:rFonts w:ascii="Arial" w:hAnsi="Arial" w:cs="Arial"/>
          <w:i/>
          <w:sz w:val="18"/>
          <w:szCs w:val="18"/>
        </w:rPr>
      </w:pPr>
    </w:p>
    <w:p w14:paraId="761B2971" w14:textId="77777777" w:rsidR="004F1FCA" w:rsidRPr="001320CD" w:rsidRDefault="004F1FCA" w:rsidP="0076151F">
      <w:pPr>
        <w:rPr>
          <w:rFonts w:ascii="Arial" w:hAnsi="Arial" w:cs="Arial"/>
          <w:i/>
          <w:sz w:val="18"/>
          <w:szCs w:val="18"/>
        </w:rPr>
      </w:pPr>
    </w:p>
    <w:p w14:paraId="46928D27" w14:textId="77777777" w:rsidR="004F1FCA" w:rsidRPr="001320CD" w:rsidRDefault="004F1FCA" w:rsidP="0076151F">
      <w:pPr>
        <w:rPr>
          <w:rFonts w:ascii="Arial" w:hAnsi="Arial" w:cs="Arial"/>
          <w:i/>
          <w:sz w:val="18"/>
          <w:szCs w:val="18"/>
        </w:rPr>
      </w:pPr>
    </w:p>
    <w:p w14:paraId="05819C7F" w14:textId="101A3248" w:rsidR="004F1FCA" w:rsidRPr="001320CD" w:rsidRDefault="004F1FCA" w:rsidP="0076151F">
      <w:pPr>
        <w:rPr>
          <w:rFonts w:ascii="Arial" w:hAnsi="Arial" w:cs="Arial"/>
          <w:i/>
          <w:sz w:val="18"/>
          <w:szCs w:val="18"/>
        </w:rPr>
      </w:pPr>
    </w:p>
    <w:p w14:paraId="660C7573" w14:textId="77777777" w:rsidR="004F1FCA" w:rsidRPr="001320CD" w:rsidRDefault="004F1FCA" w:rsidP="0076151F">
      <w:pPr>
        <w:rPr>
          <w:rFonts w:ascii="Arial" w:hAnsi="Arial" w:cs="Arial"/>
          <w:i/>
          <w:sz w:val="18"/>
          <w:szCs w:val="18"/>
        </w:rPr>
      </w:pPr>
    </w:p>
    <w:p w14:paraId="19FD97E9" w14:textId="2CDAEEEB" w:rsidR="00A72303" w:rsidRPr="001320CD" w:rsidRDefault="00B6222A" w:rsidP="0076151F">
      <w:pPr>
        <w:rPr>
          <w:rFonts w:ascii="Arial" w:hAnsi="Arial" w:cs="Arial"/>
          <w:i/>
          <w:sz w:val="18"/>
          <w:szCs w:val="18"/>
        </w:rPr>
      </w:pPr>
      <w:r w:rsidRPr="001320CD">
        <w:rPr>
          <w:rFonts w:ascii="Arial" w:hAnsi="Arial" w:cs="Arial"/>
          <w:i/>
          <w:sz w:val="18"/>
          <w:szCs w:val="18"/>
        </w:rPr>
        <w:lastRenderedPageBreak/>
        <w:t xml:space="preserve">Obrazec št: </w:t>
      </w:r>
      <w:r w:rsidR="004A5E7C" w:rsidRPr="001320CD">
        <w:rPr>
          <w:rFonts w:ascii="Arial" w:hAnsi="Arial" w:cs="Arial"/>
          <w:i/>
          <w:sz w:val="18"/>
          <w:szCs w:val="18"/>
        </w:rPr>
        <w:t>6</w:t>
      </w:r>
    </w:p>
    <w:p w14:paraId="0DCD25AF" w14:textId="77777777" w:rsidR="00D7525A" w:rsidRPr="001320CD" w:rsidRDefault="00691750" w:rsidP="0096580B">
      <w:pPr>
        <w:pStyle w:val="Naslov3"/>
        <w:jc w:val="center"/>
        <w:rPr>
          <w:rFonts w:ascii="Arial" w:hAnsi="Arial" w:cs="Arial"/>
          <w:color w:val="auto"/>
          <w:sz w:val="28"/>
          <w:szCs w:val="28"/>
          <w:u w:val="single"/>
        </w:rPr>
      </w:pPr>
      <w:bookmarkStart w:id="7" w:name="_Toc79485669"/>
      <w:r w:rsidRPr="001320CD">
        <w:rPr>
          <w:rFonts w:ascii="Arial" w:hAnsi="Arial" w:cs="Arial"/>
          <w:color w:val="auto"/>
          <w:sz w:val="28"/>
          <w:szCs w:val="28"/>
          <w:u w:val="single"/>
        </w:rPr>
        <w:t>TEHNIČNE IN STROKOVNE ZMOGLJIVOSTI PONUDNIKA ZA IZVEDBO JAVNEGA NAROČILA</w:t>
      </w:r>
      <w:bookmarkEnd w:id="7"/>
    </w:p>
    <w:p w14:paraId="122B6ADE" w14:textId="77777777" w:rsidR="00D7525A" w:rsidRPr="001320CD" w:rsidRDefault="00D7525A" w:rsidP="00D7525A">
      <w:pPr>
        <w:tabs>
          <w:tab w:val="left" w:pos="3686"/>
        </w:tabs>
        <w:spacing w:after="0" w:line="240" w:lineRule="auto"/>
        <w:rPr>
          <w:rFonts w:ascii="Arial" w:eastAsia="Times New Roman" w:hAnsi="Arial" w:cs="Arial"/>
          <w:b/>
          <w:lang w:eastAsia="sl-SI"/>
        </w:rPr>
      </w:pPr>
    </w:p>
    <w:p w14:paraId="753EDCB0" w14:textId="74C37B41" w:rsidR="00E452CD" w:rsidRPr="001320CD" w:rsidRDefault="009879A7" w:rsidP="00E452CD">
      <w:pPr>
        <w:rPr>
          <w:rFonts w:ascii="Arial" w:hAnsi="Arial" w:cs="Arial"/>
          <w:b/>
        </w:rPr>
      </w:pPr>
      <w:r w:rsidRPr="001320CD">
        <w:rPr>
          <w:rFonts w:ascii="Arial" w:hAnsi="Arial" w:cs="Arial"/>
        </w:rPr>
        <w:t xml:space="preserve">Za javno naročilo </w:t>
      </w:r>
      <w:r w:rsidR="00214BBC" w:rsidRPr="001320CD">
        <w:rPr>
          <w:rFonts w:ascii="Arial" w:hAnsi="Arial" w:cs="Arial"/>
          <w:b/>
        </w:rPr>
        <w:t>»</w:t>
      </w:r>
      <w:r w:rsidR="00E226D4" w:rsidRPr="001320CD">
        <w:rPr>
          <w:rFonts w:ascii="Arial" w:hAnsi="Arial" w:cs="Arial"/>
          <w:b/>
        </w:rPr>
        <w:t>CČN - Sanacije poškodovanih betonov na objektu USEDALNIK 1</w:t>
      </w:r>
      <w:r w:rsidR="00E452CD" w:rsidRPr="001320CD">
        <w:rPr>
          <w:rFonts w:ascii="Arial" w:hAnsi="Arial" w:cs="Arial"/>
          <w:b/>
        </w:rPr>
        <w:t>«</w:t>
      </w:r>
    </w:p>
    <w:p w14:paraId="340CB963" w14:textId="3D7965B0" w:rsidR="00691750" w:rsidRPr="001320CD" w:rsidRDefault="00691750" w:rsidP="00E452CD">
      <w:pPr>
        <w:rPr>
          <w:rFonts w:ascii="Arial" w:hAnsi="Arial" w:cs="Arial"/>
          <w:b/>
        </w:rPr>
      </w:pPr>
      <w:r w:rsidRPr="001320CD">
        <w:rPr>
          <w:rFonts w:ascii="Arial" w:hAnsi="Arial" w:cs="Arial"/>
          <w:b/>
        </w:rPr>
        <w:t>TEHNIČNE ZMOGLJIVOSTI:</w:t>
      </w:r>
    </w:p>
    <w:p w14:paraId="6730CC86" w14:textId="77777777" w:rsidR="00691750" w:rsidRPr="001320CD" w:rsidRDefault="00691750" w:rsidP="00691750">
      <w:pPr>
        <w:tabs>
          <w:tab w:val="left" w:pos="851"/>
          <w:tab w:val="left" w:pos="5387"/>
        </w:tabs>
        <w:spacing w:line="264" w:lineRule="auto"/>
        <w:rPr>
          <w:rFonts w:ascii="Arial" w:hAnsi="Arial" w:cs="Arial"/>
        </w:rPr>
      </w:pPr>
      <w:r w:rsidRPr="001320CD">
        <w:rPr>
          <w:rFonts w:ascii="Arial" w:hAnsi="Arial" w:cs="Arial"/>
        </w:rPr>
        <w:t>Izjavljamo, da:</w:t>
      </w:r>
    </w:p>
    <w:p w14:paraId="56232E69" w14:textId="450FDEF3" w:rsidR="00691750" w:rsidRPr="001320CD" w:rsidRDefault="00691750" w:rsidP="00E23337">
      <w:pPr>
        <w:pStyle w:val="Odstavekseznama"/>
        <w:numPr>
          <w:ilvl w:val="0"/>
          <w:numId w:val="15"/>
        </w:numPr>
        <w:spacing w:before="60" w:after="0" w:line="264" w:lineRule="auto"/>
        <w:jc w:val="both"/>
        <w:rPr>
          <w:rFonts w:ascii="Arial" w:hAnsi="Arial" w:cs="Arial"/>
        </w:rPr>
      </w:pPr>
      <w:r w:rsidRPr="001320CD">
        <w:rPr>
          <w:rFonts w:ascii="Arial" w:hAnsi="Arial" w:cs="Arial"/>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sidRPr="001320CD">
        <w:rPr>
          <w:rFonts w:ascii="Arial" w:hAnsi="Arial" w:cs="Arial"/>
        </w:rPr>
        <w:t>, ki so predmet tega JN</w:t>
      </w:r>
      <w:r w:rsidRPr="001320CD">
        <w:rPr>
          <w:rFonts w:ascii="Arial" w:hAnsi="Arial" w:cs="Arial"/>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1320CD" w:rsidRDefault="00691750" w:rsidP="00E23337">
      <w:pPr>
        <w:pStyle w:val="Odstavekseznama"/>
        <w:numPr>
          <w:ilvl w:val="0"/>
          <w:numId w:val="15"/>
        </w:numPr>
        <w:spacing w:before="60" w:after="0" w:line="264" w:lineRule="auto"/>
        <w:jc w:val="both"/>
        <w:rPr>
          <w:rFonts w:ascii="Arial" w:hAnsi="Arial" w:cs="Arial"/>
        </w:rPr>
      </w:pPr>
      <w:r w:rsidRPr="001320CD">
        <w:rPr>
          <w:rFonts w:ascii="Arial" w:hAnsi="Arial" w:cs="Arial"/>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1320CD" w:rsidRDefault="00691750" w:rsidP="00691750">
      <w:pPr>
        <w:pBdr>
          <w:bottom w:val="single" w:sz="12" w:space="1" w:color="auto"/>
        </w:pBdr>
        <w:tabs>
          <w:tab w:val="left" w:pos="3686"/>
        </w:tabs>
        <w:spacing w:after="0" w:line="240" w:lineRule="auto"/>
        <w:rPr>
          <w:rFonts w:ascii="Arial" w:eastAsia="Times New Roman" w:hAnsi="Arial" w:cs="Arial"/>
          <w:b/>
          <w:lang w:eastAsia="sl-SI"/>
        </w:rPr>
      </w:pPr>
    </w:p>
    <w:p w14:paraId="787D6952" w14:textId="77777777" w:rsidR="00691750" w:rsidRPr="001320CD" w:rsidRDefault="00691750" w:rsidP="00691750">
      <w:pPr>
        <w:tabs>
          <w:tab w:val="left" w:pos="3686"/>
        </w:tabs>
        <w:spacing w:after="0" w:line="240" w:lineRule="auto"/>
        <w:rPr>
          <w:rFonts w:ascii="Arial" w:eastAsia="Times New Roman" w:hAnsi="Arial" w:cs="Arial"/>
          <w:b/>
          <w:lang w:eastAsia="sl-SI"/>
        </w:rPr>
      </w:pPr>
    </w:p>
    <w:p w14:paraId="7E3E6206" w14:textId="77777777" w:rsidR="00691750" w:rsidRPr="001320CD" w:rsidRDefault="00691750" w:rsidP="00AD0838">
      <w:pPr>
        <w:pStyle w:val="Odstavekseznama"/>
        <w:numPr>
          <w:ilvl w:val="0"/>
          <w:numId w:val="30"/>
        </w:numPr>
        <w:tabs>
          <w:tab w:val="left" w:pos="426"/>
          <w:tab w:val="left" w:pos="5387"/>
        </w:tabs>
        <w:spacing w:line="264" w:lineRule="auto"/>
        <w:ind w:left="0" w:firstLine="0"/>
        <w:rPr>
          <w:rFonts w:ascii="Arial" w:hAnsi="Arial" w:cs="Arial"/>
          <w:b/>
        </w:rPr>
      </w:pPr>
      <w:r w:rsidRPr="001320CD">
        <w:rPr>
          <w:rFonts w:ascii="Arial" w:hAnsi="Arial" w:cs="Arial"/>
          <w:b/>
        </w:rPr>
        <w:t>STROKOVNE ZMOGLJIVOSTI:</w:t>
      </w:r>
    </w:p>
    <w:p w14:paraId="5134684A" w14:textId="77777777" w:rsidR="00B6222A" w:rsidRPr="001320CD" w:rsidRDefault="00B6222A" w:rsidP="00B6222A">
      <w:pPr>
        <w:tabs>
          <w:tab w:val="left" w:pos="851"/>
          <w:tab w:val="left" w:pos="5387"/>
        </w:tabs>
        <w:spacing w:line="264" w:lineRule="auto"/>
        <w:jc w:val="both"/>
        <w:rPr>
          <w:rFonts w:ascii="Arial" w:hAnsi="Arial" w:cs="Arial"/>
        </w:rPr>
      </w:pPr>
      <w:r w:rsidRPr="001320CD">
        <w:rPr>
          <w:rFonts w:ascii="Arial" w:hAnsi="Arial" w:cs="Arial"/>
        </w:rPr>
        <w:t>Izjavljamo, da:</w:t>
      </w:r>
    </w:p>
    <w:p w14:paraId="0CA1B4C9" w14:textId="77777777" w:rsidR="00B6222A" w:rsidRPr="001320CD" w:rsidRDefault="00B6222A" w:rsidP="00E23337">
      <w:pPr>
        <w:numPr>
          <w:ilvl w:val="0"/>
          <w:numId w:val="17"/>
        </w:numPr>
        <w:spacing w:before="60" w:after="0" w:line="264" w:lineRule="auto"/>
        <w:contextualSpacing/>
        <w:jc w:val="both"/>
        <w:rPr>
          <w:rFonts w:ascii="Arial" w:hAnsi="Arial" w:cs="Arial"/>
        </w:rPr>
      </w:pPr>
      <w:r w:rsidRPr="001320CD">
        <w:rPr>
          <w:rFonts w:ascii="Arial" w:hAnsi="Arial" w:cs="Arial"/>
        </w:rPr>
        <w:t>zaposlujemo oziroma pogodbeno sodelujemo z ustrezno usposobljenimi strokovnimi delavci, ki bodo sposobni izvesti naročilo skladno z zahtevami naročnika,</w:t>
      </w:r>
    </w:p>
    <w:p w14:paraId="32A14136" w14:textId="06D3E4D3" w:rsidR="00B6222A" w:rsidRPr="001320CD" w:rsidRDefault="00B6222A" w:rsidP="00E23337">
      <w:pPr>
        <w:numPr>
          <w:ilvl w:val="0"/>
          <w:numId w:val="17"/>
        </w:numPr>
        <w:spacing w:before="60" w:after="0" w:line="264" w:lineRule="auto"/>
        <w:contextualSpacing/>
        <w:jc w:val="both"/>
        <w:rPr>
          <w:rFonts w:ascii="Arial" w:hAnsi="Arial" w:cs="Arial"/>
        </w:rPr>
      </w:pPr>
      <w:r w:rsidRPr="001320CD">
        <w:rPr>
          <w:rFonts w:ascii="Arial" w:hAnsi="Arial" w:cs="Arial"/>
        </w:rPr>
        <w:t>vsi delavci izpolnjujejo pogoje za opravljanje posameznih del,</w:t>
      </w:r>
      <w:r w:rsidR="00AD4254" w:rsidRPr="001320CD">
        <w:rPr>
          <w:rFonts w:ascii="Arial" w:hAnsi="Arial" w:cs="Arial"/>
        </w:rPr>
        <w:t xml:space="preserve"> ki so predmet tega JN in</w:t>
      </w:r>
      <w:r w:rsidRPr="001320CD">
        <w:rPr>
          <w:rFonts w:ascii="Arial" w:hAnsi="Arial" w:cs="Arial"/>
        </w:rPr>
        <w:t xml:space="preserve"> ki izhajajo iz veljavnih predpisov, ki urejajo področje gradenj in ostalih predpisov, ki urejajo področje predmeta javnega naročila,</w:t>
      </w:r>
    </w:p>
    <w:p w14:paraId="6F4F8550" w14:textId="64D61375" w:rsidR="00B6222A" w:rsidRPr="001320CD" w:rsidRDefault="00B6222A" w:rsidP="00E23337">
      <w:pPr>
        <w:numPr>
          <w:ilvl w:val="0"/>
          <w:numId w:val="17"/>
        </w:numPr>
        <w:spacing w:before="60" w:after="0" w:line="264" w:lineRule="auto"/>
        <w:contextualSpacing/>
        <w:jc w:val="both"/>
        <w:rPr>
          <w:rFonts w:ascii="Arial" w:hAnsi="Arial" w:cs="Arial"/>
        </w:rPr>
      </w:pPr>
      <w:r w:rsidRPr="001320CD">
        <w:rPr>
          <w:rFonts w:ascii="Arial" w:hAnsi="Arial" w:cs="Arial"/>
        </w:rPr>
        <w:t>glede na investicijo, ki je predmet javnega naročila razpolagamo z delavci, ki so usposobljeni za dela</w:t>
      </w:r>
      <w:r w:rsidR="00AD4254" w:rsidRPr="001320CD">
        <w:rPr>
          <w:rFonts w:ascii="Arial" w:hAnsi="Arial" w:cs="Arial"/>
        </w:rPr>
        <w:t>, ki so predmet tega JN</w:t>
      </w:r>
      <w:r w:rsidRPr="001320CD">
        <w:rPr>
          <w:rFonts w:ascii="Arial" w:hAnsi="Arial" w:cs="Arial"/>
        </w:rPr>
        <w:t>,</w:t>
      </w:r>
    </w:p>
    <w:p w14:paraId="58BA3FF4" w14:textId="77777777" w:rsidR="00B6222A" w:rsidRPr="001320CD" w:rsidRDefault="00B6222A" w:rsidP="00E23337">
      <w:pPr>
        <w:numPr>
          <w:ilvl w:val="0"/>
          <w:numId w:val="17"/>
        </w:numPr>
        <w:spacing w:before="60" w:after="0" w:line="264" w:lineRule="auto"/>
        <w:contextualSpacing/>
        <w:jc w:val="both"/>
        <w:rPr>
          <w:rFonts w:ascii="Arial" w:hAnsi="Arial" w:cs="Arial"/>
        </w:rPr>
      </w:pPr>
      <w:r w:rsidRPr="001320CD">
        <w:rPr>
          <w:rFonts w:ascii="Arial" w:hAnsi="Arial" w:cs="Arial"/>
        </w:rPr>
        <w:t xml:space="preserve">bomo v celoti prevzeli vso odgovornost za varnost delavcev in ostalih oseb na gradbišču ter mimoidočih, </w:t>
      </w:r>
    </w:p>
    <w:p w14:paraId="7C345113" w14:textId="77777777" w:rsidR="00B6222A" w:rsidRPr="001320CD" w:rsidRDefault="00B6222A" w:rsidP="00E23337">
      <w:pPr>
        <w:numPr>
          <w:ilvl w:val="0"/>
          <w:numId w:val="17"/>
        </w:numPr>
        <w:spacing w:before="60" w:after="0" w:line="264" w:lineRule="auto"/>
        <w:contextualSpacing/>
        <w:jc w:val="both"/>
        <w:rPr>
          <w:rFonts w:ascii="Arial" w:hAnsi="Arial" w:cs="Arial"/>
        </w:rPr>
      </w:pPr>
      <w:r w:rsidRPr="001320CD">
        <w:rPr>
          <w:rFonts w:ascii="Arial" w:hAnsi="Arial" w:cs="Arial"/>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1320CD" w:rsidRDefault="00B6222A" w:rsidP="00B6222A">
      <w:pPr>
        <w:tabs>
          <w:tab w:val="left" w:pos="3686"/>
        </w:tabs>
        <w:spacing w:after="0" w:line="240" w:lineRule="auto"/>
        <w:rPr>
          <w:rFonts w:ascii="Arial" w:eastAsia="Times New Roman" w:hAnsi="Arial" w:cs="Arial"/>
          <w:b/>
          <w:lang w:eastAsia="sl-SI"/>
        </w:rPr>
      </w:pPr>
    </w:p>
    <w:p w14:paraId="5B120C59" w14:textId="403378E3" w:rsidR="00B6222A" w:rsidRPr="001320CD" w:rsidRDefault="00B6222A" w:rsidP="00B6222A">
      <w:pPr>
        <w:tabs>
          <w:tab w:val="left" w:pos="3686"/>
        </w:tabs>
        <w:spacing w:after="0" w:line="240" w:lineRule="auto"/>
        <w:jc w:val="both"/>
        <w:rPr>
          <w:rFonts w:ascii="Arial" w:eastAsia="Times New Roman" w:hAnsi="Arial" w:cs="Arial"/>
          <w:lang w:eastAsia="sl-SI"/>
        </w:rPr>
      </w:pPr>
      <w:r w:rsidRPr="001320CD">
        <w:rPr>
          <w:rFonts w:ascii="Arial" w:eastAsia="Times New Roman" w:hAnsi="Arial" w:cs="Arial"/>
          <w:b/>
          <w:lang w:eastAsia="sl-SI"/>
        </w:rPr>
        <w:t xml:space="preserve">ZA VODJO DEL po GZ, katerega lahko zamenjamo le s pisnim soglasjem naročnika, imenujemo: </w:t>
      </w:r>
      <w:r w:rsidRPr="001320CD">
        <w:rPr>
          <w:rFonts w:ascii="Arial" w:eastAsia="Times New Roman" w:hAnsi="Arial" w:cs="Arial"/>
          <w:lang w:eastAsia="sl-SI"/>
        </w:rPr>
        <w:t xml:space="preserve">(izpolnjuje pogoje za vodjo del v skladu </w:t>
      </w:r>
      <w:r w:rsidR="00691256" w:rsidRPr="001320CD">
        <w:rPr>
          <w:rFonts w:ascii="Arial" w:eastAsia="Times New Roman" w:hAnsi="Arial" w:cs="Arial"/>
          <w:lang w:eastAsia="sl-SI"/>
        </w:rPr>
        <w:t>z veljavno gradbeno zakonodajo</w:t>
      </w:r>
      <w:r w:rsidRPr="001320CD">
        <w:rPr>
          <w:rFonts w:ascii="Arial" w:eastAsia="Times New Roman" w:hAnsi="Arial" w:cs="Arial"/>
          <w:lang w:eastAsia="sl-SI"/>
        </w:rPr>
        <w:t>).</w:t>
      </w:r>
    </w:p>
    <w:p w14:paraId="5E70A08D" w14:textId="77777777" w:rsidR="00B6222A" w:rsidRPr="001320CD" w:rsidRDefault="00B6222A" w:rsidP="00B6222A">
      <w:pPr>
        <w:tabs>
          <w:tab w:val="left" w:pos="3686"/>
        </w:tabs>
        <w:spacing w:after="0" w:line="240" w:lineRule="auto"/>
        <w:jc w:val="both"/>
        <w:rPr>
          <w:rFonts w:ascii="Arial" w:hAnsi="Arial" w:cs="Arial"/>
          <w:sz w:val="18"/>
          <w:szCs w:val="18"/>
        </w:rPr>
      </w:pPr>
    </w:p>
    <w:p w14:paraId="42CB43B4" w14:textId="77777777" w:rsidR="00691750" w:rsidRPr="001320CD"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1320CD" w:rsidRPr="001320CD"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1320CD" w:rsidRDefault="00691750" w:rsidP="00691750">
            <w:pPr>
              <w:spacing w:after="200" w:line="276" w:lineRule="auto"/>
              <w:jc w:val="both"/>
              <w:rPr>
                <w:rFonts w:ascii="Arial" w:eastAsia="Calibri" w:hAnsi="Arial" w:cs="Arial"/>
                <w:b/>
              </w:rPr>
            </w:pPr>
            <w:r w:rsidRPr="001320CD">
              <w:rPr>
                <w:rFonts w:ascii="Arial" w:eastAsia="Calibri" w:hAnsi="Arial" w:cs="Arial"/>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1320CD" w:rsidRDefault="00691750" w:rsidP="00691750">
            <w:pPr>
              <w:spacing w:after="200" w:line="276" w:lineRule="auto"/>
              <w:jc w:val="both"/>
              <w:rPr>
                <w:rFonts w:ascii="Arial" w:eastAsia="Calibri" w:hAnsi="Arial" w:cs="Arial"/>
                <w:b/>
              </w:rPr>
            </w:pPr>
            <w:r w:rsidRPr="001320CD">
              <w:rPr>
                <w:rFonts w:ascii="Arial" w:eastAsia="Calibri" w:hAnsi="Arial" w:cs="Arial"/>
                <w:position w:val="-2"/>
              </w:rPr>
              <w:t> </w:t>
            </w:r>
          </w:p>
        </w:tc>
      </w:tr>
      <w:tr w:rsidR="001320CD" w:rsidRPr="001320CD"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1320CD" w:rsidRDefault="00691750" w:rsidP="00691750">
            <w:pPr>
              <w:spacing w:after="200" w:line="276" w:lineRule="auto"/>
              <w:jc w:val="both"/>
              <w:rPr>
                <w:rFonts w:ascii="Arial" w:eastAsia="Calibri" w:hAnsi="Arial" w:cs="Arial"/>
                <w:b/>
              </w:rPr>
            </w:pPr>
            <w:r w:rsidRPr="001320CD">
              <w:rPr>
                <w:rFonts w:ascii="Arial" w:eastAsia="Calibri" w:hAnsi="Arial" w:cs="Arial"/>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1320CD" w:rsidRDefault="00691750" w:rsidP="00691750">
            <w:pPr>
              <w:spacing w:after="200" w:line="276" w:lineRule="auto"/>
              <w:jc w:val="both"/>
              <w:rPr>
                <w:rFonts w:ascii="Arial" w:eastAsia="Calibri" w:hAnsi="Arial" w:cs="Arial"/>
                <w:b/>
              </w:rPr>
            </w:pPr>
            <w:r w:rsidRPr="001320CD">
              <w:rPr>
                <w:rFonts w:ascii="Arial" w:eastAsia="Calibri" w:hAnsi="Arial" w:cs="Arial"/>
                <w:position w:val="-2"/>
              </w:rPr>
              <w:t> </w:t>
            </w:r>
          </w:p>
        </w:tc>
      </w:tr>
      <w:tr w:rsidR="00691750" w:rsidRPr="001320CD"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1320CD" w:rsidRDefault="00691750" w:rsidP="00691750">
            <w:pPr>
              <w:spacing w:after="200" w:line="276" w:lineRule="auto"/>
              <w:jc w:val="both"/>
              <w:rPr>
                <w:rFonts w:ascii="Arial" w:eastAsia="Calibri" w:hAnsi="Arial" w:cs="Arial"/>
                <w:b/>
              </w:rPr>
            </w:pPr>
            <w:r w:rsidRPr="001320CD">
              <w:rPr>
                <w:rFonts w:ascii="Arial" w:eastAsia="Calibri" w:hAnsi="Arial" w:cs="Arial"/>
                <w:position w:val="-2"/>
              </w:rPr>
              <w:lastRenderedPageBreak/>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1320CD" w:rsidRDefault="00691750" w:rsidP="00691750">
            <w:pPr>
              <w:spacing w:after="200" w:line="276" w:lineRule="auto"/>
              <w:jc w:val="both"/>
              <w:rPr>
                <w:rFonts w:ascii="Arial" w:eastAsia="Calibri" w:hAnsi="Arial" w:cs="Arial"/>
                <w:b/>
              </w:rPr>
            </w:pPr>
            <w:r w:rsidRPr="001320CD">
              <w:rPr>
                <w:rFonts w:ascii="Arial" w:eastAsia="Calibri" w:hAnsi="Arial" w:cs="Arial"/>
                <w:position w:val="-2"/>
              </w:rPr>
              <w:t xml:space="preserve">DA </w:t>
            </w:r>
            <w:r w:rsidRPr="001320CD">
              <w:rPr>
                <w:rFonts w:ascii="Arial" w:eastAsia="Calibri" w:hAnsi="Arial" w:cs="Arial"/>
                <w:b/>
              </w:rPr>
              <w:fldChar w:fldCharType="begin">
                <w:ffData>
                  <w:name w:val="cbox156e528c80bdc6"/>
                  <w:enabled/>
                  <w:calcOnExit w:val="0"/>
                  <w:checkBox>
                    <w:sizeAuto/>
                    <w:default w:val="0"/>
                  </w:checkBox>
                </w:ffData>
              </w:fldChar>
            </w:r>
            <w:r w:rsidRPr="001320CD">
              <w:rPr>
                <w:rFonts w:ascii="Arial" w:eastAsia="Calibri" w:hAnsi="Arial" w:cs="Arial"/>
              </w:rPr>
              <w:instrText xml:space="preserve"> FORMCHECKBOX </w:instrText>
            </w:r>
            <w:r w:rsidR="00F4123E">
              <w:rPr>
                <w:rFonts w:ascii="Arial" w:eastAsia="Calibri" w:hAnsi="Arial" w:cs="Arial"/>
                <w:b/>
              </w:rPr>
            </w:r>
            <w:r w:rsidR="00F4123E">
              <w:rPr>
                <w:rFonts w:ascii="Arial" w:eastAsia="Calibri" w:hAnsi="Arial" w:cs="Arial"/>
                <w:b/>
              </w:rPr>
              <w:fldChar w:fldCharType="separate"/>
            </w:r>
            <w:r w:rsidRPr="001320CD">
              <w:rPr>
                <w:rFonts w:ascii="Arial" w:eastAsia="Calibri" w:hAnsi="Arial" w:cs="Arial"/>
                <w:b/>
              </w:rPr>
              <w:fldChar w:fldCharType="end"/>
            </w:r>
            <w:r w:rsidRPr="001320CD">
              <w:rPr>
                <w:rFonts w:ascii="Arial" w:eastAsia="Calibri" w:hAnsi="Arial" w:cs="Arial"/>
                <w:position w:val="-2"/>
              </w:rPr>
              <w:t xml:space="preserve"> NE </w:t>
            </w:r>
            <w:r w:rsidRPr="001320CD">
              <w:rPr>
                <w:rFonts w:ascii="Arial" w:eastAsia="Calibri" w:hAnsi="Arial" w:cs="Arial"/>
                <w:b/>
              </w:rPr>
              <w:fldChar w:fldCharType="begin">
                <w:ffData>
                  <w:name w:val="cbox156e528c80deda"/>
                  <w:enabled/>
                  <w:calcOnExit w:val="0"/>
                  <w:checkBox>
                    <w:sizeAuto/>
                    <w:default w:val="0"/>
                  </w:checkBox>
                </w:ffData>
              </w:fldChar>
            </w:r>
            <w:r w:rsidRPr="001320CD">
              <w:rPr>
                <w:rFonts w:ascii="Arial" w:eastAsia="Calibri" w:hAnsi="Arial" w:cs="Arial"/>
              </w:rPr>
              <w:instrText xml:space="preserve"> FORMCHECKBOX </w:instrText>
            </w:r>
            <w:r w:rsidR="00F4123E">
              <w:rPr>
                <w:rFonts w:ascii="Arial" w:eastAsia="Calibri" w:hAnsi="Arial" w:cs="Arial"/>
                <w:b/>
              </w:rPr>
            </w:r>
            <w:r w:rsidR="00F4123E">
              <w:rPr>
                <w:rFonts w:ascii="Arial" w:eastAsia="Calibri" w:hAnsi="Arial" w:cs="Arial"/>
                <w:b/>
              </w:rPr>
              <w:fldChar w:fldCharType="separate"/>
            </w:r>
            <w:r w:rsidRPr="001320CD">
              <w:rPr>
                <w:rFonts w:ascii="Arial" w:eastAsia="Calibri" w:hAnsi="Arial" w:cs="Arial"/>
                <w:b/>
              </w:rPr>
              <w:fldChar w:fldCharType="end"/>
            </w:r>
          </w:p>
        </w:tc>
      </w:tr>
    </w:tbl>
    <w:p w14:paraId="10DC1482" w14:textId="77777777" w:rsidR="00691750" w:rsidRPr="001320CD" w:rsidRDefault="00691750" w:rsidP="00D7525A">
      <w:pPr>
        <w:tabs>
          <w:tab w:val="left" w:pos="3686"/>
        </w:tabs>
        <w:spacing w:after="0" w:line="240" w:lineRule="auto"/>
        <w:rPr>
          <w:rFonts w:ascii="Arial" w:eastAsia="Times New Roman" w:hAnsi="Arial" w:cs="Arial"/>
          <w:b/>
          <w:sz w:val="20"/>
          <w:szCs w:val="20"/>
          <w:lang w:eastAsia="sl-SI"/>
        </w:rPr>
      </w:pPr>
    </w:p>
    <w:p w14:paraId="5A8EAB3F" w14:textId="76DAAF4C" w:rsidR="00632872" w:rsidRPr="001320CD" w:rsidRDefault="00632872" w:rsidP="00632872">
      <w:pPr>
        <w:jc w:val="both"/>
        <w:rPr>
          <w:rFonts w:ascii="Arial" w:eastAsia="Calibri" w:hAnsi="Arial" w:cs="Arial"/>
          <w:b/>
          <w:bCs/>
          <w:position w:val="-2"/>
        </w:rPr>
      </w:pPr>
      <w:r w:rsidRPr="001320CD">
        <w:rPr>
          <w:rFonts w:ascii="Arial" w:eastAsia="Calibri" w:hAnsi="Arial" w:cs="Arial"/>
          <w:b/>
          <w:bCs/>
          <w:position w:val="-2"/>
        </w:rPr>
        <w:t xml:space="preserve">Imenovani vodja </w:t>
      </w:r>
      <w:r w:rsidR="00850B6C" w:rsidRPr="001320CD">
        <w:rPr>
          <w:rFonts w:ascii="Arial" w:eastAsia="Calibri" w:hAnsi="Arial" w:cs="Arial"/>
          <w:b/>
          <w:bCs/>
          <w:position w:val="-2"/>
        </w:rPr>
        <w:t>del</w:t>
      </w:r>
      <w:r w:rsidRPr="001320CD">
        <w:rPr>
          <w:rFonts w:ascii="Arial" w:eastAsia="Calibri" w:hAnsi="Arial" w:cs="Arial"/>
          <w:b/>
          <w:bCs/>
          <w:position w:val="-2"/>
        </w:rPr>
        <w:t xml:space="preserve"> mora biti zaposlen pri ponudniku, morebitnem partnerju ali podizvajalcu. V kolikor ni, ga mora ponudnik nominirati kot </w:t>
      </w:r>
      <w:r w:rsidR="00395302" w:rsidRPr="001320CD">
        <w:rPr>
          <w:rFonts w:ascii="Arial" w:eastAsia="Calibri" w:hAnsi="Arial" w:cs="Arial"/>
          <w:b/>
          <w:bCs/>
          <w:position w:val="-2"/>
        </w:rPr>
        <w:t>partner</w:t>
      </w:r>
      <w:r w:rsidR="00E24182" w:rsidRPr="001320CD">
        <w:rPr>
          <w:rFonts w:ascii="Arial" w:eastAsia="Calibri" w:hAnsi="Arial" w:cs="Arial"/>
          <w:b/>
          <w:bCs/>
          <w:position w:val="-2"/>
        </w:rPr>
        <w:t>ja</w:t>
      </w:r>
      <w:r w:rsidR="00395302" w:rsidRPr="001320CD">
        <w:rPr>
          <w:rFonts w:ascii="Arial" w:eastAsia="Calibri" w:hAnsi="Arial" w:cs="Arial"/>
          <w:b/>
          <w:bCs/>
          <w:position w:val="-2"/>
        </w:rPr>
        <w:t>/</w:t>
      </w:r>
      <w:r w:rsidRPr="001320CD">
        <w:rPr>
          <w:rFonts w:ascii="Arial" w:eastAsia="Calibri" w:hAnsi="Arial" w:cs="Arial"/>
          <w:b/>
          <w:bCs/>
          <w:position w:val="-2"/>
        </w:rPr>
        <w:t>podizvajal</w:t>
      </w:r>
      <w:r w:rsidR="00E24182" w:rsidRPr="001320CD">
        <w:rPr>
          <w:rFonts w:ascii="Arial" w:eastAsia="Calibri" w:hAnsi="Arial" w:cs="Arial"/>
          <w:b/>
          <w:bCs/>
          <w:position w:val="-2"/>
        </w:rPr>
        <w:t>ca</w:t>
      </w:r>
      <w:r w:rsidRPr="001320CD">
        <w:rPr>
          <w:rFonts w:ascii="Arial" w:eastAsia="Calibri" w:hAnsi="Arial" w:cs="Arial"/>
          <w:b/>
          <w:bCs/>
          <w:position w:val="-2"/>
        </w:rPr>
        <w:t xml:space="preserve">. </w:t>
      </w:r>
    </w:p>
    <w:p w14:paraId="5F92E9CA" w14:textId="77777777" w:rsidR="001862B2" w:rsidRPr="001320CD" w:rsidRDefault="002336D3" w:rsidP="001862B2">
      <w:pPr>
        <w:tabs>
          <w:tab w:val="left" w:pos="3686"/>
        </w:tabs>
        <w:jc w:val="both"/>
        <w:rPr>
          <w:rFonts w:ascii="Arial" w:hAnsi="Arial" w:cs="Arial"/>
          <w:sz w:val="20"/>
          <w:szCs w:val="20"/>
          <w:u w:val="single"/>
        </w:rPr>
      </w:pPr>
      <w:r w:rsidRPr="001320CD">
        <w:rPr>
          <w:rFonts w:ascii="Arial" w:hAnsi="Arial" w:cs="Arial"/>
          <w:sz w:val="20"/>
          <w:szCs w:val="20"/>
          <w:u w:val="single"/>
        </w:rPr>
        <w:t>OPOZORILO!</w:t>
      </w:r>
    </w:p>
    <w:p w14:paraId="4BDF7BE8" w14:textId="6668DA7D" w:rsidR="001862B2" w:rsidRPr="001320CD" w:rsidRDefault="001862B2" w:rsidP="001862B2">
      <w:pPr>
        <w:tabs>
          <w:tab w:val="left" w:pos="3686"/>
        </w:tabs>
        <w:jc w:val="both"/>
        <w:rPr>
          <w:rFonts w:ascii="Arial" w:eastAsia="Calibri" w:hAnsi="Arial" w:cs="Arial"/>
          <w:b/>
          <w:bCs/>
          <w:position w:val="-2"/>
          <w:sz w:val="18"/>
          <w:szCs w:val="18"/>
        </w:rPr>
      </w:pPr>
      <w:r w:rsidRPr="001320CD">
        <w:rPr>
          <w:rFonts w:ascii="Arial" w:hAnsi="Arial" w:cs="Arial"/>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1D81BAF4" w14:textId="66E4E324" w:rsidR="00AE6605" w:rsidRPr="001320CD" w:rsidRDefault="002336D3" w:rsidP="007536FF">
      <w:pPr>
        <w:jc w:val="both"/>
        <w:rPr>
          <w:rFonts w:ascii="Arial" w:eastAsia="Calibri" w:hAnsi="Arial" w:cs="Arial"/>
          <w:position w:val="-2"/>
          <w:sz w:val="20"/>
          <w:szCs w:val="20"/>
        </w:rPr>
      </w:pPr>
      <w:r w:rsidRPr="001320CD">
        <w:rPr>
          <w:rFonts w:ascii="Arial" w:hAnsi="Arial" w:cs="Arial"/>
          <w:bCs/>
        </w:rPr>
        <w:t xml:space="preserve">K </w:t>
      </w:r>
      <w:r w:rsidR="006D4CC4" w:rsidRPr="001320CD">
        <w:rPr>
          <w:rFonts w:ascii="Arial" w:hAnsi="Arial" w:cs="Arial"/>
          <w:bCs/>
        </w:rPr>
        <w:t>Obrazcu 6</w:t>
      </w:r>
      <w:r w:rsidRPr="001320CD">
        <w:rPr>
          <w:rFonts w:ascii="Arial" w:hAnsi="Arial" w:cs="Arial"/>
          <w:bCs/>
        </w:rPr>
        <w:t xml:space="preserve"> ponudnik priloži</w:t>
      </w:r>
      <w:r w:rsidR="006D4CC4" w:rsidRPr="001320CD">
        <w:rPr>
          <w:rFonts w:ascii="Arial" w:hAnsi="Arial" w:cs="Arial"/>
          <w:bCs/>
        </w:rPr>
        <w:t xml:space="preserve"> </w:t>
      </w:r>
      <w:r w:rsidRPr="001320CD">
        <w:rPr>
          <w:rFonts w:ascii="Arial" w:hAnsi="Arial" w:cs="Arial"/>
          <w:bCs/>
        </w:rPr>
        <w:t>Potrdilo o zaposlitvi</w:t>
      </w:r>
      <w:r w:rsidR="005B64B7" w:rsidRPr="001320CD">
        <w:rPr>
          <w:rFonts w:ascii="Arial" w:hAnsi="Arial" w:cs="Arial"/>
          <w:bCs/>
        </w:rPr>
        <w:t xml:space="preserve"> za imenovanega vodjo del</w:t>
      </w:r>
      <w:r w:rsidRPr="001320CD">
        <w:rPr>
          <w:rFonts w:ascii="Arial" w:hAnsi="Arial" w:cs="Arial"/>
          <w:bCs/>
        </w:rPr>
        <w:t xml:space="preserve"> (obrazec M1 ali drugo ustrezno dokazilo).</w:t>
      </w:r>
    </w:p>
    <w:p w14:paraId="08F1CFF6" w14:textId="4D4C5732" w:rsidR="000D2D0F" w:rsidRPr="001320CD" w:rsidRDefault="00651AB1" w:rsidP="00AD0838">
      <w:pPr>
        <w:pStyle w:val="Odstavekseznama"/>
        <w:numPr>
          <w:ilvl w:val="0"/>
          <w:numId w:val="30"/>
        </w:numPr>
        <w:tabs>
          <w:tab w:val="left" w:pos="426"/>
          <w:tab w:val="left" w:pos="5387"/>
        </w:tabs>
        <w:spacing w:line="264" w:lineRule="auto"/>
        <w:ind w:left="0" w:firstLine="0"/>
        <w:rPr>
          <w:rFonts w:ascii="Arial" w:hAnsi="Arial" w:cs="Arial"/>
          <w:b/>
        </w:rPr>
      </w:pPr>
      <w:r w:rsidRPr="001320CD">
        <w:rPr>
          <w:rFonts w:ascii="Arial" w:hAnsi="Arial" w:cs="Arial"/>
          <w:b/>
        </w:rPr>
        <w:t xml:space="preserve">SEZNAM REFERENČNIH DEL IMENOVANEGA VODJO VSEH DEL </w:t>
      </w:r>
    </w:p>
    <w:p w14:paraId="2388364B" w14:textId="4F519C9B" w:rsidR="00651AB1" w:rsidRPr="001320CD" w:rsidRDefault="00651AB1" w:rsidP="00011107">
      <w:pPr>
        <w:jc w:val="both"/>
        <w:rPr>
          <w:rFonts w:ascii="Arial" w:eastAsia="Calibri" w:hAnsi="Arial" w:cs="Arial"/>
          <w:position w:val="-2"/>
          <w:highlight w:val="yellow"/>
        </w:rPr>
      </w:pPr>
      <w:r w:rsidRPr="001320CD">
        <w:rPr>
          <w:rFonts w:ascii="Arial" w:hAnsi="Arial" w:cs="Arial"/>
          <w:b/>
        </w:rPr>
        <w:t>Ponudnik za predlagano osebo vodjo vseh del vpiše najmanj eno referenčno delo skladno s Pogojem 9.</w:t>
      </w:r>
    </w:p>
    <w:tbl>
      <w:tblPr>
        <w:tblpPr w:leftFromText="141" w:rightFromText="141" w:vertAnchor="text" w:horzAnchor="margin" w:tblpXSpec="center" w:tblpY="158"/>
        <w:tblW w:w="9887" w:type="dxa"/>
        <w:tblCellMar>
          <w:left w:w="70" w:type="dxa"/>
          <w:right w:w="70" w:type="dxa"/>
        </w:tblCellMar>
        <w:tblLook w:val="04A0" w:firstRow="1" w:lastRow="0" w:firstColumn="1" w:lastColumn="0" w:noHBand="0" w:noVBand="1"/>
      </w:tblPr>
      <w:tblGrid>
        <w:gridCol w:w="531"/>
        <w:gridCol w:w="2127"/>
        <w:gridCol w:w="2551"/>
        <w:gridCol w:w="1843"/>
        <w:gridCol w:w="1417"/>
        <w:gridCol w:w="1418"/>
      </w:tblGrid>
      <w:tr w:rsidR="001320CD" w:rsidRPr="001320CD" w14:paraId="75CC22DA" w14:textId="77777777" w:rsidTr="00F566C9">
        <w:trPr>
          <w:trHeight w:val="915"/>
        </w:trPr>
        <w:tc>
          <w:tcPr>
            <w:tcW w:w="531" w:type="dxa"/>
            <w:tcBorders>
              <w:top w:val="single" w:sz="4" w:space="0" w:color="auto"/>
              <w:left w:val="single" w:sz="4" w:space="0" w:color="auto"/>
              <w:bottom w:val="single" w:sz="4" w:space="0" w:color="auto"/>
              <w:right w:val="single" w:sz="4" w:space="0" w:color="auto"/>
            </w:tcBorders>
            <w:shd w:val="clear" w:color="000000" w:fill="D0CECE"/>
            <w:vAlign w:val="bottom"/>
            <w:hideMark/>
          </w:tcPr>
          <w:p w14:paraId="0A0A22E4" w14:textId="77777777" w:rsidR="00DF3654" w:rsidRPr="001320CD" w:rsidRDefault="00DF3654" w:rsidP="00F566C9">
            <w:pPr>
              <w:spacing w:after="0" w:line="240" w:lineRule="auto"/>
              <w:jc w:val="center"/>
              <w:rPr>
                <w:rFonts w:ascii="Calibri" w:eastAsia="Times New Roman" w:hAnsi="Calibri" w:cs="Calibri"/>
                <w:b/>
                <w:bCs/>
                <w:lang w:eastAsia="sl-SI"/>
              </w:rPr>
            </w:pPr>
            <w:proofErr w:type="spellStart"/>
            <w:r w:rsidRPr="001320CD">
              <w:rPr>
                <w:rFonts w:ascii="Calibri" w:eastAsia="Times New Roman" w:hAnsi="Calibri" w:cs="Calibri"/>
                <w:b/>
                <w:bCs/>
                <w:lang w:eastAsia="sl-SI"/>
              </w:rPr>
              <w:t>Zap</w:t>
            </w:r>
            <w:proofErr w:type="spellEnd"/>
            <w:r w:rsidRPr="001320CD">
              <w:rPr>
                <w:rFonts w:ascii="Calibri" w:eastAsia="Times New Roman" w:hAnsi="Calibri" w:cs="Calibri"/>
                <w:b/>
                <w:bCs/>
                <w:lang w:eastAsia="sl-SI"/>
              </w:rPr>
              <w:t xml:space="preserve">. </w:t>
            </w:r>
            <w:r w:rsidRPr="001320CD">
              <w:rPr>
                <w:rFonts w:ascii="Calibri" w:eastAsia="Times New Roman" w:hAnsi="Calibri" w:cs="Calibri"/>
                <w:b/>
                <w:bCs/>
                <w:lang w:eastAsia="sl-SI"/>
              </w:rPr>
              <w:br/>
              <w:t>Št.</w:t>
            </w:r>
          </w:p>
        </w:tc>
        <w:tc>
          <w:tcPr>
            <w:tcW w:w="2127" w:type="dxa"/>
            <w:tcBorders>
              <w:top w:val="single" w:sz="4" w:space="0" w:color="auto"/>
              <w:left w:val="nil"/>
              <w:bottom w:val="single" w:sz="4" w:space="0" w:color="auto"/>
              <w:right w:val="single" w:sz="4" w:space="0" w:color="auto"/>
            </w:tcBorders>
            <w:shd w:val="clear" w:color="000000" w:fill="D0CECE"/>
            <w:vAlign w:val="bottom"/>
            <w:hideMark/>
          </w:tcPr>
          <w:p w14:paraId="41E93D66" w14:textId="77777777" w:rsidR="00DF3654" w:rsidRPr="001320CD" w:rsidRDefault="00DF3654" w:rsidP="00F566C9">
            <w:pPr>
              <w:spacing w:after="0" w:line="240" w:lineRule="auto"/>
              <w:jc w:val="center"/>
              <w:rPr>
                <w:rFonts w:ascii="Calibri" w:eastAsia="Times New Roman" w:hAnsi="Calibri" w:cs="Calibri"/>
                <w:b/>
                <w:bCs/>
                <w:lang w:eastAsia="sl-SI"/>
              </w:rPr>
            </w:pPr>
            <w:r w:rsidRPr="001320CD">
              <w:rPr>
                <w:rFonts w:ascii="Calibri" w:eastAsia="Times New Roman" w:hAnsi="Calibri" w:cs="Calibri"/>
                <w:b/>
                <w:bCs/>
                <w:lang w:eastAsia="sl-SI"/>
              </w:rPr>
              <w:t xml:space="preserve">Referenčni naročnik </w:t>
            </w:r>
            <w:r w:rsidRPr="001320CD">
              <w:rPr>
                <w:rFonts w:ascii="Calibri" w:eastAsia="Times New Roman" w:hAnsi="Calibri" w:cs="Calibri"/>
                <w:b/>
                <w:bCs/>
                <w:lang w:eastAsia="sl-SI"/>
              </w:rPr>
              <w:br/>
            </w:r>
            <w:r w:rsidRPr="001320CD">
              <w:rPr>
                <w:rFonts w:ascii="Calibri" w:eastAsia="Times New Roman" w:hAnsi="Calibri" w:cs="Calibri"/>
                <w:lang w:eastAsia="sl-SI"/>
              </w:rPr>
              <w:t>(naziv, naslov)</w:t>
            </w:r>
          </w:p>
        </w:tc>
        <w:tc>
          <w:tcPr>
            <w:tcW w:w="2551" w:type="dxa"/>
            <w:tcBorders>
              <w:top w:val="single" w:sz="4" w:space="0" w:color="auto"/>
              <w:left w:val="nil"/>
              <w:bottom w:val="single" w:sz="4" w:space="0" w:color="auto"/>
              <w:right w:val="single" w:sz="4" w:space="0" w:color="auto"/>
            </w:tcBorders>
            <w:shd w:val="clear" w:color="000000" w:fill="D0CECE"/>
            <w:vAlign w:val="bottom"/>
            <w:hideMark/>
          </w:tcPr>
          <w:p w14:paraId="2BE55137" w14:textId="77777777" w:rsidR="00DF3654" w:rsidRPr="001320CD" w:rsidRDefault="00DF3654" w:rsidP="00F566C9">
            <w:pPr>
              <w:spacing w:after="0" w:line="240" w:lineRule="auto"/>
              <w:jc w:val="center"/>
              <w:rPr>
                <w:rFonts w:ascii="Calibri" w:eastAsia="Times New Roman" w:hAnsi="Calibri" w:cs="Calibri"/>
                <w:b/>
                <w:bCs/>
                <w:lang w:eastAsia="sl-SI"/>
              </w:rPr>
            </w:pPr>
            <w:r w:rsidRPr="001320CD">
              <w:rPr>
                <w:rFonts w:ascii="Calibri" w:eastAsia="Times New Roman" w:hAnsi="Calibri" w:cs="Calibri"/>
                <w:b/>
                <w:bCs/>
                <w:lang w:eastAsia="sl-SI"/>
              </w:rPr>
              <w:t>Vrsta dela</w:t>
            </w:r>
            <w:r w:rsidRPr="001320CD">
              <w:rPr>
                <w:rFonts w:ascii="Calibri" w:eastAsia="Times New Roman" w:hAnsi="Calibri" w:cs="Calibri"/>
                <w:b/>
                <w:bCs/>
                <w:lang w:eastAsia="sl-SI"/>
              </w:rPr>
              <w:br/>
            </w:r>
            <w:r w:rsidRPr="001320CD">
              <w:rPr>
                <w:rFonts w:ascii="Calibri" w:eastAsia="Times New Roman" w:hAnsi="Calibri" w:cs="Calibri"/>
                <w:lang w:eastAsia="sl-SI"/>
              </w:rPr>
              <w:t>(podroben opis vrste del, ki jih je izvedel izvajalec)</w:t>
            </w:r>
          </w:p>
        </w:tc>
        <w:tc>
          <w:tcPr>
            <w:tcW w:w="1843" w:type="dxa"/>
            <w:tcBorders>
              <w:top w:val="single" w:sz="4" w:space="0" w:color="auto"/>
              <w:left w:val="nil"/>
              <w:bottom w:val="single" w:sz="4" w:space="0" w:color="auto"/>
              <w:right w:val="single" w:sz="4" w:space="0" w:color="auto"/>
            </w:tcBorders>
            <w:shd w:val="clear" w:color="000000" w:fill="D0CECE"/>
            <w:vAlign w:val="bottom"/>
            <w:hideMark/>
          </w:tcPr>
          <w:p w14:paraId="176978AF" w14:textId="77777777" w:rsidR="00DF3654" w:rsidRPr="001320CD" w:rsidRDefault="00DF3654" w:rsidP="00F566C9">
            <w:pPr>
              <w:spacing w:after="0" w:line="240" w:lineRule="auto"/>
              <w:jc w:val="center"/>
              <w:rPr>
                <w:rFonts w:ascii="Calibri" w:eastAsia="Times New Roman" w:hAnsi="Calibri" w:cs="Calibri"/>
                <w:b/>
                <w:bCs/>
                <w:lang w:eastAsia="sl-SI"/>
              </w:rPr>
            </w:pPr>
            <w:r w:rsidRPr="001320CD">
              <w:rPr>
                <w:rFonts w:ascii="Calibri" w:eastAsia="Times New Roman" w:hAnsi="Calibri" w:cs="Calibri"/>
                <w:b/>
                <w:bCs/>
                <w:lang w:eastAsia="sl-SI"/>
              </w:rPr>
              <w:t>Čas realizacije</w:t>
            </w:r>
            <w:r w:rsidRPr="001320CD">
              <w:rPr>
                <w:rFonts w:ascii="Calibri" w:eastAsia="Times New Roman" w:hAnsi="Calibri" w:cs="Calibri"/>
                <w:b/>
                <w:bCs/>
                <w:lang w:eastAsia="sl-SI"/>
              </w:rPr>
              <w:br/>
            </w:r>
            <w:r w:rsidRPr="001320CD">
              <w:rPr>
                <w:rFonts w:ascii="Calibri" w:eastAsia="Times New Roman" w:hAnsi="Calibri" w:cs="Calibri"/>
                <w:lang w:eastAsia="sl-SI"/>
              </w:rPr>
              <w:t xml:space="preserve">(od </w:t>
            </w:r>
            <w:proofErr w:type="spellStart"/>
            <w:r w:rsidRPr="001320CD">
              <w:rPr>
                <w:rFonts w:ascii="Calibri" w:eastAsia="Times New Roman" w:hAnsi="Calibri" w:cs="Calibri"/>
                <w:lang w:eastAsia="sl-SI"/>
              </w:rPr>
              <w:t>mesec_leto</w:t>
            </w:r>
            <w:proofErr w:type="spellEnd"/>
            <w:r w:rsidRPr="001320CD">
              <w:rPr>
                <w:rFonts w:ascii="Calibri" w:eastAsia="Times New Roman" w:hAnsi="Calibri" w:cs="Calibri"/>
                <w:lang w:eastAsia="sl-SI"/>
              </w:rPr>
              <w:t xml:space="preserve"> do </w:t>
            </w:r>
            <w:proofErr w:type="spellStart"/>
            <w:r w:rsidRPr="001320CD">
              <w:rPr>
                <w:rFonts w:ascii="Calibri" w:eastAsia="Times New Roman" w:hAnsi="Calibri" w:cs="Calibri"/>
                <w:lang w:eastAsia="sl-SI"/>
              </w:rPr>
              <w:t>mesec_leto</w:t>
            </w:r>
            <w:proofErr w:type="spellEnd"/>
            <w:r w:rsidRPr="001320CD">
              <w:rPr>
                <w:rFonts w:ascii="Calibri" w:eastAsia="Times New Roman" w:hAnsi="Calibri" w:cs="Calibri"/>
                <w:lang w:eastAsia="sl-SI"/>
              </w:rPr>
              <w:t>)</w:t>
            </w:r>
          </w:p>
        </w:tc>
        <w:tc>
          <w:tcPr>
            <w:tcW w:w="1417" w:type="dxa"/>
            <w:tcBorders>
              <w:top w:val="single" w:sz="4" w:space="0" w:color="auto"/>
              <w:left w:val="nil"/>
              <w:bottom w:val="single" w:sz="4" w:space="0" w:color="auto"/>
              <w:right w:val="single" w:sz="4" w:space="0" w:color="auto"/>
            </w:tcBorders>
            <w:shd w:val="clear" w:color="000000" w:fill="D0CECE"/>
            <w:vAlign w:val="bottom"/>
            <w:hideMark/>
          </w:tcPr>
          <w:p w14:paraId="1705BDAF" w14:textId="23488F3A" w:rsidR="00DF3654" w:rsidRPr="001320CD" w:rsidRDefault="00DF3654" w:rsidP="00F566C9">
            <w:pPr>
              <w:spacing w:after="0" w:line="240" w:lineRule="auto"/>
              <w:jc w:val="center"/>
              <w:rPr>
                <w:rFonts w:ascii="Calibri" w:eastAsia="Times New Roman" w:hAnsi="Calibri" w:cs="Calibri"/>
                <w:lang w:eastAsia="sl-SI"/>
              </w:rPr>
            </w:pPr>
            <w:r w:rsidRPr="001320CD">
              <w:rPr>
                <w:rFonts w:ascii="Calibri" w:eastAsia="Times New Roman" w:hAnsi="Calibri" w:cs="Calibri"/>
                <w:b/>
                <w:bCs/>
                <w:lang w:eastAsia="sl-SI"/>
              </w:rPr>
              <w:t xml:space="preserve">Kapaciteta </w:t>
            </w:r>
            <w:r w:rsidRPr="001320CD">
              <w:rPr>
                <w:rFonts w:ascii="Calibri" w:eastAsia="Times New Roman" w:hAnsi="Calibri" w:cs="Calibri"/>
                <w:b/>
                <w:bCs/>
                <w:lang w:eastAsia="sl-SI"/>
              </w:rPr>
              <w:br/>
            </w:r>
            <w:r w:rsidRPr="001320CD">
              <w:rPr>
                <w:rFonts w:ascii="Calibri" w:eastAsia="Times New Roman" w:hAnsi="Calibri" w:cs="Calibri"/>
                <w:lang w:eastAsia="sl-SI"/>
              </w:rPr>
              <w:t>(m3</w:t>
            </w:r>
            <w:r w:rsidR="00E452CD" w:rsidRPr="001320CD">
              <w:rPr>
                <w:rFonts w:ascii="Calibri" w:eastAsia="Times New Roman" w:hAnsi="Calibri" w:cs="Calibri"/>
                <w:lang w:eastAsia="sl-SI"/>
              </w:rPr>
              <w:t>)</w:t>
            </w:r>
          </w:p>
          <w:p w14:paraId="31AB778B" w14:textId="77777777" w:rsidR="00412A77" w:rsidRPr="001320CD" w:rsidRDefault="00412A77" w:rsidP="00F566C9">
            <w:pPr>
              <w:spacing w:after="0" w:line="240" w:lineRule="auto"/>
              <w:jc w:val="center"/>
              <w:rPr>
                <w:rFonts w:ascii="Calibri" w:eastAsia="Times New Roman" w:hAnsi="Calibri" w:cs="Calibri"/>
                <w:lang w:eastAsia="sl-SI"/>
              </w:rPr>
            </w:pPr>
          </w:p>
          <w:p w14:paraId="444792E9" w14:textId="04C5100F" w:rsidR="00E452CD" w:rsidRPr="001320CD" w:rsidRDefault="00E452CD" w:rsidP="00F566C9">
            <w:pPr>
              <w:spacing w:after="0" w:line="240" w:lineRule="auto"/>
              <w:jc w:val="center"/>
              <w:rPr>
                <w:rFonts w:ascii="Calibri" w:eastAsia="Times New Roman" w:hAnsi="Calibri" w:cs="Calibri"/>
                <w:b/>
                <w:bCs/>
                <w:lang w:eastAsia="sl-SI"/>
              </w:rPr>
            </w:pPr>
          </w:p>
        </w:tc>
        <w:tc>
          <w:tcPr>
            <w:tcW w:w="1418" w:type="dxa"/>
            <w:tcBorders>
              <w:top w:val="single" w:sz="4" w:space="0" w:color="auto"/>
              <w:left w:val="nil"/>
              <w:bottom w:val="single" w:sz="4" w:space="0" w:color="auto"/>
              <w:right w:val="single" w:sz="4" w:space="0" w:color="auto"/>
            </w:tcBorders>
            <w:shd w:val="clear" w:color="000000" w:fill="D0CECE"/>
            <w:vAlign w:val="bottom"/>
            <w:hideMark/>
          </w:tcPr>
          <w:p w14:paraId="08DBDD79" w14:textId="77777777" w:rsidR="00DF3654" w:rsidRPr="001320CD" w:rsidRDefault="00DF3654" w:rsidP="00F566C9">
            <w:pPr>
              <w:spacing w:after="0" w:line="240" w:lineRule="auto"/>
              <w:jc w:val="center"/>
              <w:rPr>
                <w:rFonts w:ascii="Calibri" w:eastAsia="Times New Roman" w:hAnsi="Calibri" w:cs="Calibri"/>
                <w:b/>
                <w:bCs/>
                <w:lang w:eastAsia="sl-SI"/>
              </w:rPr>
            </w:pPr>
            <w:r w:rsidRPr="001320CD">
              <w:rPr>
                <w:rFonts w:ascii="Calibri" w:eastAsia="Times New Roman" w:hAnsi="Calibri" w:cs="Calibri"/>
                <w:b/>
                <w:bCs/>
                <w:lang w:eastAsia="sl-SI"/>
              </w:rPr>
              <w:t xml:space="preserve">Investicijska vrednost </w:t>
            </w:r>
            <w:r w:rsidRPr="001320CD">
              <w:rPr>
                <w:rFonts w:ascii="Calibri" w:eastAsia="Times New Roman" w:hAnsi="Calibri" w:cs="Calibri"/>
                <w:lang w:eastAsia="sl-SI"/>
              </w:rPr>
              <w:t>(brez DDV)</w:t>
            </w:r>
          </w:p>
        </w:tc>
      </w:tr>
      <w:tr w:rsidR="001320CD" w:rsidRPr="001320CD" w14:paraId="14960AE2" w14:textId="77777777" w:rsidTr="00F566C9">
        <w:trPr>
          <w:trHeight w:val="611"/>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61F25E"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1.</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4F9BCCA6"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14:paraId="2706E79B"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EEFDCFB"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2FD6173"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2D905192"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r>
      <w:tr w:rsidR="001320CD" w:rsidRPr="001320CD" w14:paraId="615D78C5" w14:textId="77777777" w:rsidTr="00F566C9">
        <w:trPr>
          <w:trHeight w:val="54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5B2C4675"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2.</w:t>
            </w:r>
          </w:p>
        </w:tc>
        <w:tc>
          <w:tcPr>
            <w:tcW w:w="2127" w:type="dxa"/>
            <w:tcBorders>
              <w:top w:val="nil"/>
              <w:left w:val="nil"/>
              <w:bottom w:val="single" w:sz="4" w:space="0" w:color="auto"/>
              <w:right w:val="single" w:sz="4" w:space="0" w:color="auto"/>
            </w:tcBorders>
            <w:shd w:val="clear" w:color="auto" w:fill="auto"/>
            <w:noWrap/>
            <w:vAlign w:val="bottom"/>
            <w:hideMark/>
          </w:tcPr>
          <w:p w14:paraId="4C97E5D9"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2551" w:type="dxa"/>
            <w:tcBorders>
              <w:top w:val="nil"/>
              <w:left w:val="nil"/>
              <w:bottom w:val="single" w:sz="4" w:space="0" w:color="auto"/>
              <w:right w:val="single" w:sz="4" w:space="0" w:color="auto"/>
            </w:tcBorders>
            <w:shd w:val="clear" w:color="auto" w:fill="auto"/>
            <w:noWrap/>
            <w:vAlign w:val="bottom"/>
            <w:hideMark/>
          </w:tcPr>
          <w:p w14:paraId="7A598C85"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5870D096"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AFEF782"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226A4172"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r>
      <w:tr w:rsidR="001320CD" w:rsidRPr="001320CD" w14:paraId="02791DBC" w14:textId="77777777" w:rsidTr="00F566C9">
        <w:trPr>
          <w:trHeight w:val="567"/>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59EF0CE9"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3.</w:t>
            </w:r>
          </w:p>
        </w:tc>
        <w:tc>
          <w:tcPr>
            <w:tcW w:w="2127" w:type="dxa"/>
            <w:tcBorders>
              <w:top w:val="nil"/>
              <w:left w:val="nil"/>
              <w:bottom w:val="single" w:sz="4" w:space="0" w:color="auto"/>
              <w:right w:val="single" w:sz="4" w:space="0" w:color="auto"/>
            </w:tcBorders>
            <w:shd w:val="clear" w:color="auto" w:fill="auto"/>
            <w:noWrap/>
            <w:vAlign w:val="bottom"/>
            <w:hideMark/>
          </w:tcPr>
          <w:p w14:paraId="42CF1D56"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2551" w:type="dxa"/>
            <w:tcBorders>
              <w:top w:val="nil"/>
              <w:left w:val="nil"/>
              <w:bottom w:val="single" w:sz="4" w:space="0" w:color="auto"/>
              <w:right w:val="single" w:sz="4" w:space="0" w:color="auto"/>
            </w:tcBorders>
            <w:shd w:val="clear" w:color="auto" w:fill="auto"/>
            <w:noWrap/>
            <w:vAlign w:val="bottom"/>
            <w:hideMark/>
          </w:tcPr>
          <w:p w14:paraId="1EA54C27"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46673AD3"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1489583"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589C626F"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r>
      <w:tr w:rsidR="001320CD" w:rsidRPr="001320CD" w14:paraId="5A2E4BFF" w14:textId="77777777" w:rsidTr="00F566C9">
        <w:trPr>
          <w:trHeight w:val="561"/>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7B767954"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4.</w:t>
            </w:r>
          </w:p>
        </w:tc>
        <w:tc>
          <w:tcPr>
            <w:tcW w:w="2127" w:type="dxa"/>
            <w:tcBorders>
              <w:top w:val="nil"/>
              <w:left w:val="nil"/>
              <w:bottom w:val="single" w:sz="4" w:space="0" w:color="auto"/>
              <w:right w:val="single" w:sz="4" w:space="0" w:color="auto"/>
            </w:tcBorders>
            <w:shd w:val="clear" w:color="auto" w:fill="auto"/>
            <w:noWrap/>
            <w:vAlign w:val="bottom"/>
            <w:hideMark/>
          </w:tcPr>
          <w:p w14:paraId="0B198907"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2551" w:type="dxa"/>
            <w:tcBorders>
              <w:top w:val="nil"/>
              <w:left w:val="nil"/>
              <w:bottom w:val="single" w:sz="4" w:space="0" w:color="auto"/>
              <w:right w:val="single" w:sz="4" w:space="0" w:color="auto"/>
            </w:tcBorders>
            <w:shd w:val="clear" w:color="auto" w:fill="auto"/>
            <w:noWrap/>
            <w:vAlign w:val="bottom"/>
            <w:hideMark/>
          </w:tcPr>
          <w:p w14:paraId="6DAA7F2C"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40DDAC93"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13326B55"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104C4CE3" w14:textId="77777777" w:rsidR="00DF3654" w:rsidRPr="001320CD" w:rsidRDefault="00DF3654" w:rsidP="00F566C9">
            <w:pPr>
              <w:spacing w:after="0" w:line="240" w:lineRule="auto"/>
              <w:rPr>
                <w:rFonts w:ascii="Calibri" w:eastAsia="Times New Roman" w:hAnsi="Calibri" w:cs="Calibri"/>
                <w:lang w:eastAsia="sl-SI"/>
              </w:rPr>
            </w:pPr>
            <w:r w:rsidRPr="001320CD">
              <w:rPr>
                <w:rFonts w:ascii="Calibri" w:eastAsia="Times New Roman" w:hAnsi="Calibri" w:cs="Calibri"/>
                <w:lang w:eastAsia="sl-SI"/>
              </w:rPr>
              <w:t> </w:t>
            </w:r>
          </w:p>
        </w:tc>
      </w:tr>
    </w:tbl>
    <w:p w14:paraId="6EC8A6B8" w14:textId="77777777" w:rsidR="000226D7" w:rsidRPr="001320CD" w:rsidRDefault="000226D7" w:rsidP="00651AB1">
      <w:pPr>
        <w:jc w:val="both"/>
        <w:rPr>
          <w:rFonts w:ascii="Arial" w:hAnsi="Arial" w:cs="Arial"/>
          <w:b/>
        </w:rPr>
      </w:pPr>
    </w:p>
    <w:p w14:paraId="0BD2AD5A" w14:textId="04BA0118" w:rsidR="00651AB1" w:rsidRPr="001320CD" w:rsidRDefault="00651AB1" w:rsidP="00651AB1">
      <w:pPr>
        <w:jc w:val="both"/>
        <w:rPr>
          <w:rFonts w:ascii="Arial" w:hAnsi="Arial" w:cs="Arial"/>
          <w:b/>
        </w:rPr>
      </w:pPr>
      <w:r w:rsidRPr="001320CD">
        <w:rPr>
          <w:rFonts w:ascii="Arial" w:hAnsi="Arial" w:cs="Arial"/>
          <w:b/>
        </w:rPr>
        <w:t>Izjavljamo, da so bila vsa dela izvedena po predpisih stroke in ustrezno zaključena.</w:t>
      </w:r>
    </w:p>
    <w:p w14:paraId="40F74DE0" w14:textId="77777777" w:rsidR="00ED07D3" w:rsidRPr="001320CD" w:rsidRDefault="00651AB1" w:rsidP="00651AB1">
      <w:pPr>
        <w:tabs>
          <w:tab w:val="left" w:pos="3686"/>
        </w:tabs>
        <w:jc w:val="both"/>
        <w:rPr>
          <w:rFonts w:ascii="Arial" w:hAnsi="Arial" w:cs="Arial"/>
          <w:sz w:val="20"/>
          <w:szCs w:val="20"/>
          <w:u w:val="single"/>
        </w:rPr>
      </w:pPr>
      <w:r w:rsidRPr="001320CD">
        <w:rPr>
          <w:rFonts w:ascii="Arial" w:hAnsi="Arial" w:cs="Arial"/>
          <w:sz w:val="20"/>
          <w:szCs w:val="20"/>
          <w:u w:val="single"/>
        </w:rPr>
        <w:t>OPOZORILO!</w:t>
      </w:r>
    </w:p>
    <w:p w14:paraId="2C574D07" w14:textId="77777777" w:rsidR="001862B2" w:rsidRPr="001320CD" w:rsidRDefault="00651AB1" w:rsidP="001862B2">
      <w:pPr>
        <w:tabs>
          <w:tab w:val="left" w:pos="3686"/>
        </w:tabs>
        <w:jc w:val="both"/>
        <w:rPr>
          <w:rFonts w:ascii="Arial" w:hAnsi="Arial" w:cs="Arial"/>
          <w:bCs/>
          <w:sz w:val="20"/>
          <w:szCs w:val="20"/>
        </w:rPr>
      </w:pPr>
      <w:r w:rsidRPr="001320CD">
        <w:rPr>
          <w:rFonts w:ascii="Arial" w:hAnsi="Arial" w:cs="Arial"/>
          <w:bCs/>
          <w:sz w:val="20"/>
          <w:szCs w:val="20"/>
        </w:rPr>
        <w:t xml:space="preserve">K  navedenim referencam ponudnik priloži referenčna potrdila ponudnika, izdana s strani referenčnih naročnikov v smislu vsebine Obrazca št. 8. </w:t>
      </w:r>
    </w:p>
    <w:p w14:paraId="30DF8372" w14:textId="261E99AC" w:rsidR="00D53D96" w:rsidRPr="001320CD" w:rsidRDefault="002A44CB" w:rsidP="001862B2">
      <w:pPr>
        <w:tabs>
          <w:tab w:val="left" w:pos="3686"/>
        </w:tabs>
        <w:jc w:val="both"/>
        <w:rPr>
          <w:i/>
          <w:iCs/>
          <w:sz w:val="18"/>
          <w:szCs w:val="18"/>
        </w:rPr>
      </w:pPr>
      <w:r w:rsidRPr="001320CD">
        <w:rPr>
          <w:i/>
          <w:iCs/>
          <w:sz w:val="18"/>
          <w:szCs w:val="18"/>
        </w:rPr>
        <w:t>V primeru, če se ponudnik za izpolnjevanje pogoja sklicuje na podizvajalce, morajo ti izvesti storitev, za katero so izkazali sposobnost, skladno z 81. členom ZJN-3.</w:t>
      </w:r>
    </w:p>
    <w:p w14:paraId="7EFA1A58" w14:textId="77777777" w:rsidR="001862B2" w:rsidRPr="001320CD" w:rsidRDefault="001862B2" w:rsidP="001862B2">
      <w:pPr>
        <w:tabs>
          <w:tab w:val="left" w:pos="3686"/>
        </w:tabs>
        <w:jc w:val="both"/>
        <w:rPr>
          <w:i/>
          <w:iCs/>
          <w:sz w:val="18"/>
          <w:szCs w:val="18"/>
        </w:rPr>
      </w:pPr>
    </w:p>
    <w:tbl>
      <w:tblPr>
        <w:tblStyle w:val="NormalTablePHPDOCX"/>
        <w:tblW w:w="5000" w:type="pct"/>
        <w:tblLook w:val="04A0" w:firstRow="1" w:lastRow="0" w:firstColumn="1" w:lastColumn="0" w:noHBand="0" w:noVBand="1"/>
      </w:tblPr>
      <w:tblGrid>
        <w:gridCol w:w="4294"/>
        <w:gridCol w:w="4776"/>
      </w:tblGrid>
      <w:tr w:rsidR="001320CD" w:rsidRPr="001320CD" w14:paraId="49636C1E" w14:textId="77777777" w:rsidTr="005A4808">
        <w:tc>
          <w:tcPr>
            <w:tcW w:w="2367" w:type="pct"/>
            <w:hideMark/>
          </w:tcPr>
          <w:p w14:paraId="798E07B6" w14:textId="77777777" w:rsidR="005A4808" w:rsidRPr="001320CD" w:rsidRDefault="005A4808" w:rsidP="00FC43A6">
            <w:pPr>
              <w:jc w:val="both"/>
              <w:rPr>
                <w:rFonts w:ascii="Arial" w:hAnsi="Arial" w:cs="Arial"/>
                <w:position w:val="-2"/>
                <w:sz w:val="16"/>
                <w:szCs w:val="16"/>
              </w:rPr>
            </w:pPr>
          </w:p>
          <w:p w14:paraId="58CABE23" w14:textId="77777777" w:rsidR="005A4808" w:rsidRPr="001320CD" w:rsidRDefault="005A4808" w:rsidP="00FC43A6">
            <w:pPr>
              <w:jc w:val="both"/>
              <w:rPr>
                <w:rFonts w:ascii="Arial" w:hAnsi="Arial" w:cs="Arial"/>
                <w:sz w:val="16"/>
                <w:szCs w:val="16"/>
              </w:rPr>
            </w:pPr>
            <w:r w:rsidRPr="001320CD">
              <w:rPr>
                <w:rFonts w:ascii="Arial" w:hAnsi="Arial" w:cs="Arial"/>
                <w:position w:val="-2"/>
                <w:sz w:val="16"/>
                <w:szCs w:val="16"/>
              </w:rPr>
              <w:t>Kraj in datum:</w:t>
            </w:r>
          </w:p>
        </w:tc>
        <w:tc>
          <w:tcPr>
            <w:tcW w:w="0" w:type="auto"/>
            <w:hideMark/>
          </w:tcPr>
          <w:p w14:paraId="74ED29A4" w14:textId="4F6512C0" w:rsidR="005A4808" w:rsidRPr="001320CD" w:rsidRDefault="00570BE2" w:rsidP="00FC43A6">
            <w:pPr>
              <w:jc w:val="both"/>
              <w:rPr>
                <w:rFonts w:ascii="Arial" w:hAnsi="Arial" w:cs="Arial"/>
                <w:sz w:val="16"/>
                <w:szCs w:val="16"/>
              </w:rPr>
            </w:pPr>
            <w:r w:rsidRPr="001320CD">
              <w:rPr>
                <w:rFonts w:ascii="Arial" w:hAnsi="Arial" w:cs="Arial"/>
                <w:position w:val="-2"/>
                <w:sz w:val="16"/>
                <w:szCs w:val="16"/>
              </w:rPr>
              <w:t xml:space="preserve">          </w:t>
            </w:r>
            <w:r w:rsidR="005A4808" w:rsidRPr="001320CD">
              <w:rPr>
                <w:rFonts w:ascii="Arial" w:hAnsi="Arial" w:cs="Arial"/>
                <w:position w:val="-2"/>
                <w:sz w:val="16"/>
                <w:szCs w:val="16"/>
              </w:rPr>
              <w:t>Naziv:____________________________________</w:t>
            </w:r>
          </w:p>
        </w:tc>
      </w:tr>
      <w:tr w:rsidR="005A4808" w:rsidRPr="001320CD" w14:paraId="738CD506" w14:textId="77777777" w:rsidTr="005A4808">
        <w:tc>
          <w:tcPr>
            <w:tcW w:w="2367" w:type="pct"/>
            <w:hideMark/>
          </w:tcPr>
          <w:p w14:paraId="06379856" w14:textId="77777777" w:rsidR="005A4808" w:rsidRPr="001320CD" w:rsidRDefault="005A4808" w:rsidP="00FC43A6">
            <w:pPr>
              <w:jc w:val="both"/>
              <w:rPr>
                <w:rFonts w:ascii="Arial" w:hAnsi="Arial" w:cs="Arial"/>
                <w:sz w:val="16"/>
                <w:szCs w:val="16"/>
              </w:rPr>
            </w:pPr>
            <w:r w:rsidRPr="001320CD">
              <w:rPr>
                <w:rFonts w:ascii="Arial" w:hAnsi="Arial" w:cs="Arial"/>
                <w:position w:val="-2"/>
                <w:sz w:val="16"/>
                <w:szCs w:val="16"/>
              </w:rPr>
              <w:t>(žig)</w:t>
            </w:r>
          </w:p>
        </w:tc>
        <w:tc>
          <w:tcPr>
            <w:tcW w:w="0" w:type="auto"/>
            <w:hideMark/>
          </w:tcPr>
          <w:p w14:paraId="1DDBE220" w14:textId="7E5F4493" w:rsidR="005A4808" w:rsidRPr="001320CD" w:rsidRDefault="005A4808" w:rsidP="00FC43A6">
            <w:pPr>
              <w:jc w:val="both"/>
              <w:rPr>
                <w:rFonts w:ascii="Arial" w:hAnsi="Arial" w:cs="Arial"/>
                <w:sz w:val="16"/>
                <w:szCs w:val="16"/>
              </w:rPr>
            </w:pPr>
            <w:r w:rsidRPr="001320CD">
              <w:rPr>
                <w:rFonts w:ascii="Arial" w:hAnsi="Arial" w:cs="Arial"/>
                <w:sz w:val="16"/>
                <w:szCs w:val="16"/>
              </w:rPr>
              <w:t xml:space="preserve">     </w:t>
            </w:r>
            <w:r w:rsidR="00F35965" w:rsidRPr="001320CD">
              <w:rPr>
                <w:rFonts w:ascii="Arial" w:hAnsi="Arial" w:cs="Arial"/>
                <w:sz w:val="16"/>
                <w:szCs w:val="16"/>
              </w:rPr>
              <w:t xml:space="preserve">          </w:t>
            </w:r>
            <w:r w:rsidRPr="001320CD">
              <w:rPr>
                <w:rFonts w:ascii="Arial" w:hAnsi="Arial" w:cs="Arial"/>
                <w:sz w:val="16"/>
                <w:szCs w:val="16"/>
              </w:rPr>
              <w:t xml:space="preserve">     </w:t>
            </w:r>
            <w:r w:rsidRPr="001320CD">
              <w:rPr>
                <w:rFonts w:ascii="Arial" w:hAnsi="Arial" w:cs="Arial"/>
                <w:position w:val="-2"/>
                <w:sz w:val="16"/>
                <w:szCs w:val="16"/>
              </w:rPr>
              <w:t>____________________________________</w:t>
            </w:r>
          </w:p>
          <w:p w14:paraId="177EB906" w14:textId="4A7CE51D" w:rsidR="005A4808" w:rsidRPr="001320CD" w:rsidRDefault="005A4808" w:rsidP="00FC43A6">
            <w:pPr>
              <w:jc w:val="both"/>
              <w:rPr>
                <w:rFonts w:ascii="Arial" w:hAnsi="Arial" w:cs="Arial"/>
                <w:sz w:val="16"/>
                <w:szCs w:val="16"/>
              </w:rPr>
            </w:pPr>
            <w:r w:rsidRPr="001320CD">
              <w:rPr>
                <w:rFonts w:ascii="Arial" w:hAnsi="Arial" w:cs="Arial"/>
                <w:position w:val="-2"/>
                <w:sz w:val="16"/>
                <w:szCs w:val="16"/>
              </w:rPr>
              <w:t xml:space="preserve">     </w:t>
            </w:r>
            <w:r w:rsidR="00F35965" w:rsidRPr="001320CD">
              <w:rPr>
                <w:rFonts w:ascii="Arial" w:hAnsi="Arial" w:cs="Arial"/>
                <w:position w:val="-2"/>
                <w:sz w:val="16"/>
                <w:szCs w:val="16"/>
              </w:rPr>
              <w:t xml:space="preserve">                         </w:t>
            </w:r>
            <w:r w:rsidRPr="001320CD">
              <w:rPr>
                <w:rFonts w:ascii="Arial" w:hAnsi="Arial" w:cs="Arial"/>
                <w:position w:val="-2"/>
                <w:sz w:val="16"/>
                <w:szCs w:val="16"/>
              </w:rPr>
              <w:t xml:space="preserve">     (Ime in priimek ter podpis)</w:t>
            </w:r>
          </w:p>
        </w:tc>
      </w:tr>
    </w:tbl>
    <w:p w14:paraId="652A38C6" w14:textId="77777777" w:rsidR="00D53D96" w:rsidRPr="001320CD" w:rsidRDefault="00D53D96" w:rsidP="00E51C59">
      <w:pPr>
        <w:spacing w:after="0"/>
        <w:jc w:val="both"/>
        <w:rPr>
          <w:rFonts w:ascii="Arial" w:hAnsi="Arial" w:cs="Arial"/>
          <w:i/>
          <w:sz w:val="20"/>
          <w:szCs w:val="20"/>
        </w:rPr>
      </w:pPr>
    </w:p>
    <w:p w14:paraId="0511499B" w14:textId="77777777" w:rsidR="00097FAD" w:rsidRPr="001320CD" w:rsidRDefault="00097FAD" w:rsidP="00E51C59">
      <w:pPr>
        <w:spacing w:after="0"/>
        <w:jc w:val="both"/>
        <w:rPr>
          <w:rFonts w:ascii="Arial" w:hAnsi="Arial" w:cs="Arial"/>
          <w:i/>
          <w:sz w:val="20"/>
          <w:szCs w:val="20"/>
        </w:rPr>
      </w:pPr>
    </w:p>
    <w:p w14:paraId="7E4AAE14" w14:textId="77777777" w:rsidR="001320CD" w:rsidRDefault="001320CD" w:rsidP="00E51C59">
      <w:pPr>
        <w:spacing w:after="0"/>
        <w:jc w:val="both"/>
        <w:rPr>
          <w:rFonts w:ascii="Arial" w:hAnsi="Arial" w:cs="Arial"/>
          <w:i/>
          <w:sz w:val="20"/>
          <w:szCs w:val="20"/>
        </w:rPr>
      </w:pPr>
    </w:p>
    <w:p w14:paraId="6D7F274D" w14:textId="77777777" w:rsidR="001320CD" w:rsidRDefault="001320CD" w:rsidP="00E51C59">
      <w:pPr>
        <w:spacing w:after="0"/>
        <w:jc w:val="both"/>
        <w:rPr>
          <w:rFonts w:ascii="Arial" w:hAnsi="Arial" w:cs="Arial"/>
          <w:i/>
          <w:sz w:val="20"/>
          <w:szCs w:val="20"/>
        </w:rPr>
      </w:pPr>
    </w:p>
    <w:p w14:paraId="05E71608" w14:textId="77777777" w:rsidR="001320CD" w:rsidRDefault="001320CD" w:rsidP="00E51C59">
      <w:pPr>
        <w:spacing w:after="0"/>
        <w:jc w:val="both"/>
        <w:rPr>
          <w:rFonts w:ascii="Arial" w:hAnsi="Arial" w:cs="Arial"/>
          <w:i/>
          <w:sz w:val="20"/>
          <w:szCs w:val="20"/>
        </w:rPr>
      </w:pPr>
    </w:p>
    <w:p w14:paraId="11523ADA" w14:textId="42139FD2" w:rsidR="00B76DD8" w:rsidRPr="001320CD" w:rsidRDefault="005A4808" w:rsidP="00E51C59">
      <w:pPr>
        <w:spacing w:after="0"/>
        <w:jc w:val="both"/>
        <w:rPr>
          <w:rFonts w:ascii="Arial" w:hAnsi="Arial" w:cs="Arial"/>
          <w:i/>
          <w:sz w:val="20"/>
          <w:szCs w:val="20"/>
        </w:rPr>
      </w:pPr>
      <w:r w:rsidRPr="001320CD">
        <w:rPr>
          <w:rFonts w:ascii="Arial" w:hAnsi="Arial" w:cs="Arial"/>
          <w:i/>
          <w:sz w:val="20"/>
          <w:szCs w:val="20"/>
        </w:rPr>
        <w:lastRenderedPageBreak/>
        <w:t xml:space="preserve">Obrazec št: </w:t>
      </w:r>
      <w:r w:rsidR="00205D87" w:rsidRPr="001320CD">
        <w:rPr>
          <w:rFonts w:ascii="Arial" w:hAnsi="Arial" w:cs="Arial"/>
          <w:i/>
          <w:sz w:val="20"/>
          <w:szCs w:val="20"/>
        </w:rPr>
        <w:t>7</w:t>
      </w:r>
    </w:p>
    <w:p w14:paraId="4B72E298" w14:textId="77777777" w:rsidR="00B76DD8" w:rsidRPr="001320CD" w:rsidRDefault="00B76DD8" w:rsidP="007B06C9">
      <w:pPr>
        <w:pStyle w:val="Naslov3"/>
        <w:jc w:val="center"/>
        <w:rPr>
          <w:rFonts w:ascii="Arial" w:hAnsi="Arial" w:cs="Arial"/>
          <w:color w:val="auto"/>
          <w:sz w:val="28"/>
          <w:szCs w:val="28"/>
          <w:u w:val="single"/>
        </w:rPr>
      </w:pPr>
      <w:bookmarkStart w:id="8" w:name="_Ref380574777"/>
      <w:bookmarkStart w:id="9" w:name="_Toc380575519"/>
      <w:bookmarkStart w:id="10" w:name="_Toc380579092"/>
      <w:bookmarkStart w:id="11" w:name="_Toc380580674"/>
      <w:bookmarkStart w:id="12" w:name="_Toc452111876"/>
      <w:bookmarkStart w:id="13" w:name="_Toc79485670"/>
      <w:r w:rsidRPr="001320CD">
        <w:rPr>
          <w:rFonts w:ascii="Arial" w:hAnsi="Arial" w:cs="Arial"/>
          <w:color w:val="auto"/>
          <w:sz w:val="28"/>
          <w:szCs w:val="28"/>
          <w:u w:val="single"/>
        </w:rPr>
        <w:t>REFERENČNO POTRDILO</w:t>
      </w:r>
      <w:bookmarkEnd w:id="8"/>
      <w:bookmarkEnd w:id="9"/>
      <w:bookmarkEnd w:id="10"/>
      <w:bookmarkEnd w:id="11"/>
      <w:r w:rsidRPr="001320CD">
        <w:rPr>
          <w:rFonts w:ascii="Arial" w:hAnsi="Arial" w:cs="Arial"/>
          <w:color w:val="auto"/>
          <w:sz w:val="28"/>
          <w:szCs w:val="28"/>
          <w:u w:val="single"/>
        </w:rPr>
        <w:t xml:space="preserve"> ZA VODJO DEL</w:t>
      </w:r>
      <w:bookmarkEnd w:id="12"/>
      <w:bookmarkEnd w:id="13"/>
    </w:p>
    <w:p w14:paraId="74914B02" w14:textId="77777777" w:rsidR="0026248E" w:rsidRPr="001320CD" w:rsidRDefault="0026248E" w:rsidP="0026248E">
      <w:pPr>
        <w:tabs>
          <w:tab w:val="left" w:pos="3686"/>
        </w:tabs>
        <w:spacing w:after="0" w:line="240" w:lineRule="auto"/>
        <w:jc w:val="both"/>
        <w:rPr>
          <w:rFonts w:ascii="Arial" w:hAnsi="Arial" w:cs="Arial"/>
          <w:bCs/>
          <w:sz w:val="20"/>
          <w:szCs w:val="20"/>
        </w:rPr>
      </w:pPr>
    </w:p>
    <w:p w14:paraId="4E30D748" w14:textId="77777777" w:rsidR="00DF3654" w:rsidRPr="001320CD" w:rsidRDefault="00DF3654" w:rsidP="00DF3654">
      <w:pPr>
        <w:tabs>
          <w:tab w:val="left" w:pos="3686"/>
        </w:tabs>
        <w:rPr>
          <w:rFonts w:ascii="Arial" w:eastAsia="Calibri" w:hAnsi="Arial" w:cs="Arial"/>
          <w:b/>
        </w:rPr>
      </w:pPr>
      <w:r w:rsidRPr="001320CD">
        <w:rPr>
          <w:rFonts w:ascii="Arial" w:eastAsia="Calibri" w:hAnsi="Arial" w:cs="Arial"/>
          <w:b/>
        </w:rPr>
        <w:t>Naziv in polni naslov referenčnega naročnika:</w:t>
      </w:r>
    </w:p>
    <w:p w14:paraId="07A6EE12" w14:textId="0BACEA53" w:rsidR="001320CD" w:rsidRPr="001320CD" w:rsidRDefault="00DF3654" w:rsidP="00DF3654">
      <w:pPr>
        <w:tabs>
          <w:tab w:val="left" w:pos="3686"/>
        </w:tabs>
        <w:rPr>
          <w:rFonts w:ascii="Arial" w:eastAsia="Calibri" w:hAnsi="Arial" w:cs="Arial"/>
          <w:b/>
          <w:bCs/>
        </w:rPr>
      </w:pPr>
      <w:r w:rsidRPr="001320CD">
        <w:rPr>
          <w:rFonts w:ascii="Arial" w:eastAsia="Calibri" w:hAnsi="Arial" w:cs="Arial"/>
          <w:bCs/>
        </w:rPr>
        <w:t>________________________________________________________________________</w:t>
      </w:r>
    </w:p>
    <w:p w14:paraId="2A07E36F" w14:textId="77777777" w:rsidR="001320CD" w:rsidRPr="001320CD" w:rsidRDefault="001320CD" w:rsidP="001320CD">
      <w:pPr>
        <w:tabs>
          <w:tab w:val="left" w:pos="3686"/>
        </w:tabs>
        <w:rPr>
          <w:rFonts w:ascii="Arial" w:eastAsia="Calibri" w:hAnsi="Arial" w:cs="Arial"/>
          <w:b/>
          <w:bCs/>
        </w:rPr>
      </w:pPr>
      <w:r w:rsidRPr="001320CD">
        <w:rPr>
          <w:rFonts w:ascii="Arial" w:eastAsia="Calibri" w:hAnsi="Arial" w:cs="Arial"/>
          <w:bCs/>
        </w:rPr>
        <w:t>________________________________________________________________________</w:t>
      </w:r>
    </w:p>
    <w:p w14:paraId="5112052E" w14:textId="19F92FAE" w:rsidR="00DF3654" w:rsidRPr="001320CD" w:rsidRDefault="00DF3654" w:rsidP="00DF3654">
      <w:pPr>
        <w:tabs>
          <w:tab w:val="left" w:pos="3686"/>
        </w:tabs>
        <w:rPr>
          <w:rFonts w:ascii="Arial" w:eastAsia="Calibri" w:hAnsi="Arial" w:cs="Arial"/>
          <w:bCs/>
        </w:rPr>
      </w:pPr>
      <w:r w:rsidRPr="001320CD">
        <w:rPr>
          <w:rFonts w:ascii="Arial" w:eastAsia="Calibri" w:hAnsi="Arial" w:cs="Arial"/>
          <w:bCs/>
        </w:rPr>
        <w:t>Kontaktna oseba referenčnega naročnika  in telefonska številka</w:t>
      </w:r>
    </w:p>
    <w:p w14:paraId="3B5DA847" w14:textId="77777777" w:rsidR="00DF3654" w:rsidRPr="001320CD" w:rsidRDefault="00DF3654" w:rsidP="00DF3654">
      <w:pPr>
        <w:tabs>
          <w:tab w:val="left" w:pos="3686"/>
        </w:tabs>
        <w:rPr>
          <w:rFonts w:ascii="Arial" w:eastAsia="Calibri" w:hAnsi="Arial" w:cs="Arial"/>
          <w:b/>
          <w:bCs/>
        </w:rPr>
      </w:pPr>
      <w:r w:rsidRPr="001320CD">
        <w:rPr>
          <w:rFonts w:ascii="Arial" w:eastAsia="Calibri" w:hAnsi="Arial" w:cs="Arial"/>
          <w:bCs/>
        </w:rPr>
        <w:t>…………………………………………………………………………………………………………</w:t>
      </w:r>
    </w:p>
    <w:p w14:paraId="130D7B38" w14:textId="77777777" w:rsidR="00DF3654" w:rsidRPr="001320CD" w:rsidRDefault="00DF3654" w:rsidP="00DF3654">
      <w:pPr>
        <w:rPr>
          <w:rFonts w:ascii="Arial" w:eastAsia="Arial" w:hAnsi="Arial" w:cs="Arial"/>
        </w:rPr>
      </w:pPr>
      <w:r w:rsidRPr="001320CD">
        <w:rPr>
          <w:rFonts w:ascii="Arial" w:eastAsia="Calibri" w:hAnsi="Arial" w:cs="Arial"/>
          <w:bCs/>
        </w:rPr>
        <w:t xml:space="preserve">Spodaj podpisani  predstavnik referenčnega naročnika potrjujem, da je </w:t>
      </w:r>
      <w:r w:rsidRPr="001320CD">
        <w:rPr>
          <w:rFonts w:ascii="Arial" w:eastAsia="Calibri" w:hAnsi="Arial" w:cs="Arial"/>
        </w:rPr>
        <w:t>g./ga</w:t>
      </w:r>
    </w:p>
    <w:p w14:paraId="073CDB81" w14:textId="77777777" w:rsidR="00DF3654" w:rsidRPr="001320CD" w:rsidRDefault="00DF3654" w:rsidP="00DF3654">
      <w:pPr>
        <w:rPr>
          <w:rFonts w:ascii="Arial" w:eastAsia="Arial" w:hAnsi="Arial" w:cs="Arial"/>
        </w:rPr>
      </w:pPr>
      <w:r w:rsidRPr="001320CD">
        <w:rPr>
          <w:rFonts w:ascii="Arial" w:eastAsia="Arial" w:hAnsi="Arial" w:cs="Arial"/>
        </w:rPr>
        <w:t>…………………………………………………………………………………………………………</w:t>
      </w:r>
    </w:p>
    <w:p w14:paraId="44BD9444" w14:textId="77777777" w:rsidR="00DF3654" w:rsidRPr="001320CD" w:rsidRDefault="00DF3654" w:rsidP="00DF3654">
      <w:pPr>
        <w:tabs>
          <w:tab w:val="left" w:pos="3686"/>
        </w:tabs>
        <w:rPr>
          <w:rFonts w:ascii="Arial" w:eastAsia="Calibri" w:hAnsi="Arial" w:cs="Arial"/>
        </w:rPr>
      </w:pPr>
      <w:r w:rsidRPr="001320CD">
        <w:rPr>
          <w:rFonts w:ascii="Arial" w:eastAsia="Calibri" w:hAnsi="Arial" w:cs="Arial"/>
          <w:bCs/>
        </w:rPr>
        <w:t xml:space="preserve">za nas kvalitetno in v skladu s pogodbo opravljal/a  delo kot </w:t>
      </w:r>
      <w:r w:rsidRPr="001320CD">
        <w:rPr>
          <w:rFonts w:ascii="Arial" w:eastAsia="Calibri" w:hAnsi="Arial" w:cs="Arial"/>
        </w:rPr>
        <w:t>odgovorni vodja del oz. vodja del za:</w:t>
      </w:r>
    </w:p>
    <w:p w14:paraId="37EDDB95" w14:textId="77777777" w:rsidR="00DF3654" w:rsidRPr="001320CD" w:rsidRDefault="00DF3654" w:rsidP="00DF3654">
      <w:pPr>
        <w:tabs>
          <w:tab w:val="left" w:pos="3686"/>
        </w:tabs>
        <w:rPr>
          <w:rFonts w:ascii="Arial" w:hAnsi="Arial" w:cs="Arial"/>
        </w:rPr>
      </w:pPr>
      <w:r w:rsidRPr="001320CD">
        <w:rPr>
          <w:rFonts w:ascii="Arial" w:hAnsi="Arial" w:cs="Arial"/>
        </w:rPr>
        <w:t>- naziv objekta:  ………………………………………………………….………………………….</w:t>
      </w:r>
    </w:p>
    <w:p w14:paraId="3B0DA5AA" w14:textId="77777777" w:rsidR="00DF3654" w:rsidRPr="001320CD" w:rsidRDefault="00DF3654" w:rsidP="00DF3654">
      <w:pPr>
        <w:tabs>
          <w:tab w:val="left" w:pos="3686"/>
        </w:tabs>
        <w:rPr>
          <w:rFonts w:ascii="Arial" w:eastAsia="Calibri" w:hAnsi="Arial" w:cs="Arial"/>
        </w:rPr>
      </w:pPr>
      <w:r w:rsidRPr="001320CD">
        <w:rPr>
          <w:rFonts w:ascii="Arial" w:hAnsi="Arial" w:cs="Arial"/>
        </w:rPr>
        <w:t>- vrsta del:……………………………………………………………………………………………</w:t>
      </w:r>
    </w:p>
    <w:p w14:paraId="15994FFD" w14:textId="77777777" w:rsidR="00DF3654" w:rsidRPr="001320CD" w:rsidRDefault="00DF3654" w:rsidP="00DF3654">
      <w:pPr>
        <w:spacing w:before="225" w:after="225" w:line="240" w:lineRule="auto"/>
        <w:jc w:val="both"/>
        <w:rPr>
          <w:rFonts w:ascii="Arial" w:hAnsi="Arial" w:cs="Arial"/>
          <w:b/>
        </w:rPr>
      </w:pPr>
      <w:r w:rsidRPr="001320CD">
        <w:rPr>
          <w:rFonts w:ascii="Arial" w:hAnsi="Arial" w:cs="Arial"/>
        </w:rPr>
        <w:t>- kraj izvedbe: ………….………………………………………….………………………………...</w:t>
      </w:r>
    </w:p>
    <w:p w14:paraId="359E5F99" w14:textId="77777777" w:rsidR="00DF3654" w:rsidRPr="001320CD" w:rsidRDefault="00DF3654" w:rsidP="00DF3654">
      <w:pPr>
        <w:tabs>
          <w:tab w:val="left" w:pos="3686"/>
        </w:tabs>
        <w:rPr>
          <w:rFonts w:ascii="Arial" w:hAnsi="Arial" w:cs="Arial"/>
        </w:rPr>
      </w:pPr>
      <w:r w:rsidRPr="001320CD">
        <w:rPr>
          <w:rFonts w:ascii="Arial" w:hAnsi="Arial" w:cs="Arial"/>
        </w:rPr>
        <w:t>- čas izvedbe projekta (od mesec/leto - do mesec/ leto): ………………………………………</w:t>
      </w:r>
    </w:p>
    <w:p w14:paraId="19905562" w14:textId="494A3EAE" w:rsidR="004F1FCA" w:rsidRPr="001320CD" w:rsidRDefault="004F1FCA" w:rsidP="004F1FCA">
      <w:pPr>
        <w:spacing w:before="225" w:after="225" w:line="240" w:lineRule="auto"/>
        <w:jc w:val="both"/>
        <w:rPr>
          <w:rFonts w:ascii="Arial" w:hAnsi="Arial" w:cs="Arial"/>
        </w:rPr>
      </w:pPr>
      <w:r w:rsidRPr="001320CD">
        <w:rPr>
          <w:rFonts w:ascii="Arial" w:hAnsi="Arial" w:cs="Arial"/>
        </w:rPr>
        <w:t>- navedite šifro objekta skladno s Prilogo 1: Objekti, klasificirani glede na namen njihove uporabe Uredbe o razvrščanju objektov (Uradni list RS, št. 37/18):</w:t>
      </w:r>
    </w:p>
    <w:p w14:paraId="5128425A" w14:textId="77777777" w:rsidR="004F1FCA" w:rsidRPr="001320CD" w:rsidRDefault="004F1FCA" w:rsidP="004F1FCA">
      <w:pPr>
        <w:spacing w:before="225" w:after="225" w:line="240" w:lineRule="auto"/>
        <w:jc w:val="both"/>
        <w:rPr>
          <w:rFonts w:ascii="Arial" w:hAnsi="Arial" w:cs="Arial"/>
          <w:b/>
        </w:rPr>
      </w:pPr>
      <w:r w:rsidRPr="001320CD">
        <w:rPr>
          <w:rFonts w:ascii="Arial" w:hAnsi="Arial" w:cs="Arial"/>
        </w:rPr>
        <w:t>………………………………………………………………………………………………………….</w:t>
      </w:r>
    </w:p>
    <w:p w14:paraId="108667EA" w14:textId="77777777" w:rsidR="004F1FCA" w:rsidRPr="001320CD" w:rsidRDefault="004F1FCA" w:rsidP="004F1FCA">
      <w:pPr>
        <w:spacing w:before="225" w:after="225" w:line="240" w:lineRule="auto"/>
        <w:jc w:val="both"/>
        <w:rPr>
          <w:rFonts w:ascii="Arial" w:hAnsi="Arial" w:cs="Arial"/>
        </w:rPr>
      </w:pPr>
      <w:r w:rsidRPr="001320CD">
        <w:rPr>
          <w:rFonts w:ascii="Arial" w:hAnsi="Arial" w:cs="Arial"/>
        </w:rPr>
        <w:t>- sanacija kemijsko in abrazijsko obremenjene armirano betonske konstrukcije:</w:t>
      </w:r>
    </w:p>
    <w:p w14:paraId="0F4D4118" w14:textId="77777777" w:rsidR="004F1FCA" w:rsidRPr="001320CD" w:rsidRDefault="004F1FCA" w:rsidP="004F1FCA">
      <w:pPr>
        <w:pStyle w:val="Odstavekseznama"/>
        <w:numPr>
          <w:ilvl w:val="0"/>
          <w:numId w:val="46"/>
        </w:numPr>
        <w:spacing w:before="225" w:after="225" w:line="240" w:lineRule="auto"/>
        <w:jc w:val="both"/>
        <w:rPr>
          <w:rFonts w:ascii="Arial" w:hAnsi="Arial" w:cs="Arial"/>
        </w:rPr>
      </w:pPr>
      <w:r w:rsidRPr="001320CD">
        <w:rPr>
          <w:rFonts w:ascii="Arial" w:hAnsi="Arial" w:cs="Arial"/>
        </w:rPr>
        <w:t>naziv konstrukcije:………………….………………………………………………………..</w:t>
      </w:r>
    </w:p>
    <w:p w14:paraId="21C6FB54" w14:textId="77777777" w:rsidR="004F1FCA" w:rsidRPr="001320CD" w:rsidRDefault="004F1FCA" w:rsidP="004F1FCA">
      <w:pPr>
        <w:pStyle w:val="Odstavekseznama"/>
        <w:spacing w:before="225" w:after="225" w:line="240" w:lineRule="auto"/>
        <w:jc w:val="both"/>
        <w:rPr>
          <w:rFonts w:ascii="Arial" w:hAnsi="Arial" w:cs="Arial"/>
        </w:rPr>
      </w:pPr>
    </w:p>
    <w:p w14:paraId="69A49589" w14:textId="77777777" w:rsidR="004F1FCA" w:rsidRPr="001320CD" w:rsidRDefault="004F1FCA" w:rsidP="004F1FCA">
      <w:pPr>
        <w:pStyle w:val="Odstavekseznama"/>
        <w:numPr>
          <w:ilvl w:val="0"/>
          <w:numId w:val="46"/>
        </w:numPr>
        <w:spacing w:before="225" w:after="225" w:line="240" w:lineRule="auto"/>
        <w:jc w:val="both"/>
        <w:rPr>
          <w:rFonts w:ascii="Arial" w:hAnsi="Arial" w:cs="Arial"/>
        </w:rPr>
      </w:pPr>
      <w:r w:rsidRPr="001320CD">
        <w:rPr>
          <w:rFonts w:ascii="Arial" w:hAnsi="Arial" w:cs="Arial"/>
        </w:rPr>
        <w:t>kapacitete (m3):………………………………………………………………………………</w:t>
      </w:r>
    </w:p>
    <w:p w14:paraId="6A09A8AB" w14:textId="77777777" w:rsidR="004F1FCA" w:rsidRPr="001320CD" w:rsidRDefault="004F1FCA" w:rsidP="004F1FCA">
      <w:pPr>
        <w:pStyle w:val="Odstavekseznama"/>
        <w:spacing w:before="225" w:after="225" w:line="240" w:lineRule="auto"/>
        <w:jc w:val="both"/>
        <w:rPr>
          <w:rFonts w:ascii="Arial" w:hAnsi="Arial" w:cs="Arial"/>
        </w:rPr>
      </w:pPr>
    </w:p>
    <w:p w14:paraId="0F98AAA6" w14:textId="77777777" w:rsidR="004F1FCA" w:rsidRPr="001320CD" w:rsidRDefault="004F1FCA" w:rsidP="004F1FCA">
      <w:pPr>
        <w:pStyle w:val="Odstavekseznama"/>
        <w:numPr>
          <w:ilvl w:val="0"/>
          <w:numId w:val="46"/>
        </w:numPr>
        <w:rPr>
          <w:rFonts w:ascii="Arial" w:hAnsi="Arial" w:cs="Arial"/>
        </w:rPr>
      </w:pPr>
      <w:r w:rsidRPr="001320CD">
        <w:rPr>
          <w:rFonts w:ascii="Arial" w:hAnsi="Arial" w:cs="Arial"/>
        </w:rPr>
        <w:t>vrednost pogodbe brez DDV):………………………………………………………………</w:t>
      </w:r>
    </w:p>
    <w:p w14:paraId="6ED765D0" w14:textId="77777777" w:rsidR="004F1FCA" w:rsidRPr="001320CD" w:rsidRDefault="004F1FCA" w:rsidP="004F1FCA">
      <w:pPr>
        <w:spacing w:before="225" w:after="225" w:line="240" w:lineRule="auto"/>
        <w:jc w:val="both"/>
        <w:rPr>
          <w:rFonts w:ascii="Arial" w:hAnsi="Arial" w:cs="Arial"/>
        </w:rPr>
      </w:pPr>
      <w:r w:rsidRPr="001320CD">
        <w:rPr>
          <w:rFonts w:ascii="Arial" w:hAnsi="Arial" w:cs="Arial"/>
        </w:rPr>
        <w:t>- navedite šifro objekta skladno s Prilogo 1: Objekti, klasificirani glede na namen njihove uporabe Uredbe o razvrščanju objektov (Uradni list RS, št. 37/18):</w:t>
      </w:r>
    </w:p>
    <w:p w14:paraId="5869CFA7" w14:textId="77777777" w:rsidR="004F1FCA" w:rsidRPr="001320CD" w:rsidRDefault="004F1FCA" w:rsidP="004F1FCA">
      <w:pPr>
        <w:spacing w:before="225" w:after="225" w:line="240" w:lineRule="auto"/>
        <w:jc w:val="both"/>
        <w:rPr>
          <w:rFonts w:ascii="Arial" w:hAnsi="Arial" w:cs="Arial"/>
          <w:b/>
        </w:rPr>
      </w:pPr>
      <w:r w:rsidRPr="001320CD">
        <w:rPr>
          <w:rFonts w:ascii="Arial" w:hAnsi="Arial" w:cs="Arial"/>
        </w:rPr>
        <w:t>………………………………………………………………………………………………………….</w:t>
      </w:r>
    </w:p>
    <w:p w14:paraId="6E501381" w14:textId="5A2DD80F" w:rsidR="004F1FCA" w:rsidRPr="001320CD" w:rsidRDefault="004F1FCA" w:rsidP="004F1FCA">
      <w:pPr>
        <w:spacing w:before="225" w:after="225" w:line="240" w:lineRule="auto"/>
        <w:jc w:val="both"/>
        <w:rPr>
          <w:rFonts w:ascii="Arial" w:hAnsi="Arial" w:cs="Arial"/>
        </w:rPr>
      </w:pPr>
      <w:r w:rsidRPr="001320CD">
        <w:rPr>
          <w:rFonts w:ascii="Arial" w:hAnsi="Arial" w:cs="Arial"/>
        </w:rPr>
        <w:t>- sanacija gradbenega objekta s sanacijo statičnih elementov:</w:t>
      </w:r>
    </w:p>
    <w:p w14:paraId="110933E7" w14:textId="77777777" w:rsidR="004F1FCA" w:rsidRPr="001320CD" w:rsidRDefault="004F1FCA" w:rsidP="004F1FCA">
      <w:pPr>
        <w:pStyle w:val="Odstavekseznama"/>
        <w:numPr>
          <w:ilvl w:val="0"/>
          <w:numId w:val="46"/>
        </w:numPr>
        <w:spacing w:before="225" w:after="225" w:line="240" w:lineRule="auto"/>
        <w:jc w:val="both"/>
        <w:rPr>
          <w:rFonts w:ascii="Arial" w:hAnsi="Arial" w:cs="Arial"/>
        </w:rPr>
      </w:pPr>
      <w:r w:rsidRPr="001320CD">
        <w:rPr>
          <w:rFonts w:ascii="Arial" w:hAnsi="Arial" w:cs="Arial"/>
        </w:rPr>
        <w:t>naziv konstrukcije:………………….………………………………………………………..</w:t>
      </w:r>
    </w:p>
    <w:p w14:paraId="2918D819" w14:textId="77777777" w:rsidR="004F1FCA" w:rsidRPr="001320CD" w:rsidRDefault="004F1FCA" w:rsidP="004F1FCA">
      <w:pPr>
        <w:pStyle w:val="Odstavekseznama"/>
        <w:spacing w:before="225" w:after="225" w:line="240" w:lineRule="auto"/>
        <w:jc w:val="both"/>
        <w:rPr>
          <w:rFonts w:ascii="Arial" w:hAnsi="Arial" w:cs="Arial"/>
        </w:rPr>
      </w:pPr>
    </w:p>
    <w:p w14:paraId="3926ECE2" w14:textId="77777777" w:rsidR="004F1FCA" w:rsidRPr="001320CD" w:rsidRDefault="004F1FCA" w:rsidP="004F1FCA">
      <w:pPr>
        <w:pStyle w:val="Odstavekseznama"/>
        <w:numPr>
          <w:ilvl w:val="0"/>
          <w:numId w:val="46"/>
        </w:numPr>
        <w:rPr>
          <w:rFonts w:ascii="Arial" w:hAnsi="Arial" w:cs="Arial"/>
        </w:rPr>
      </w:pPr>
      <w:r w:rsidRPr="001320CD">
        <w:rPr>
          <w:rFonts w:ascii="Arial" w:hAnsi="Arial" w:cs="Arial"/>
        </w:rPr>
        <w:t>vrednost pogodbe brez DDV):………………………………………………………………</w:t>
      </w:r>
    </w:p>
    <w:p w14:paraId="60568C6D" w14:textId="255A5D9D" w:rsidR="00DF3654" w:rsidRPr="001320CD" w:rsidRDefault="00DF3654" w:rsidP="004F1FCA">
      <w:pPr>
        <w:spacing w:before="225" w:after="225" w:line="240" w:lineRule="auto"/>
        <w:jc w:val="both"/>
        <w:rPr>
          <w:rFonts w:ascii="Arial" w:hAnsi="Arial" w:cs="Arial"/>
        </w:rPr>
      </w:pPr>
      <w:r w:rsidRPr="001320CD">
        <w:rPr>
          <w:rFonts w:ascii="Arial" w:hAnsi="Arial" w:cs="Arial"/>
        </w:rPr>
        <w:t>- sanacija</w:t>
      </w:r>
      <w:r w:rsidRPr="001320CD">
        <w:rPr>
          <w:rFonts w:ascii="Arial" w:hAnsi="Arial" w:cs="Arial"/>
          <w:vertAlign w:val="superscript"/>
        </w:rPr>
        <w:t xml:space="preserve"> </w:t>
      </w:r>
      <w:r w:rsidRPr="001320CD">
        <w:rPr>
          <w:rFonts w:ascii="Arial" w:hAnsi="Arial" w:cs="Arial"/>
        </w:rPr>
        <w:t xml:space="preserve">zaključena:            </w:t>
      </w:r>
      <w:r w:rsidR="00601E9C" w:rsidRPr="001320CD">
        <w:rPr>
          <w:rFonts w:ascii="Arial" w:hAnsi="Arial" w:cs="Arial"/>
        </w:rPr>
        <w:t xml:space="preserve">  </w:t>
      </w:r>
      <w:r w:rsidRPr="001320CD">
        <w:rPr>
          <w:rFonts w:ascii="Arial" w:hAnsi="Arial" w:cs="Arial"/>
        </w:rPr>
        <w:t>DA</w:t>
      </w:r>
      <w:r w:rsidRPr="001320CD">
        <w:rPr>
          <w:rFonts w:ascii="Arial" w:hAnsi="Arial" w:cs="Arial"/>
        </w:rPr>
        <w:tab/>
      </w:r>
      <w:r w:rsidRPr="001320CD">
        <w:rPr>
          <w:rFonts w:ascii="Arial" w:hAnsi="Arial" w:cs="Arial"/>
        </w:rPr>
        <w:tab/>
      </w:r>
      <w:r w:rsidRPr="001320CD">
        <w:rPr>
          <w:rFonts w:ascii="Arial" w:hAnsi="Arial" w:cs="Arial"/>
        </w:rPr>
        <w:tab/>
        <w:t xml:space="preserve">                </w:t>
      </w:r>
      <w:r w:rsidRPr="001320CD">
        <w:rPr>
          <w:rFonts w:ascii="Arial" w:hAnsi="Arial" w:cs="Arial"/>
        </w:rPr>
        <w:tab/>
      </w:r>
      <w:r w:rsidRPr="001320CD">
        <w:rPr>
          <w:rFonts w:ascii="Arial" w:hAnsi="Arial" w:cs="Arial"/>
        </w:rPr>
        <w:tab/>
        <w:t xml:space="preserve">           NE</w:t>
      </w:r>
    </w:p>
    <w:p w14:paraId="735622A9" w14:textId="1B05B053" w:rsidR="00DF3654" w:rsidRPr="001320CD" w:rsidRDefault="00DF3654" w:rsidP="00DF3654">
      <w:pPr>
        <w:spacing w:before="225" w:after="225" w:line="240" w:lineRule="auto"/>
        <w:jc w:val="both"/>
        <w:rPr>
          <w:rFonts w:ascii="Arial" w:hAnsi="Arial" w:cs="Arial"/>
        </w:rPr>
      </w:pPr>
      <w:r w:rsidRPr="001320CD">
        <w:rPr>
          <w:rFonts w:ascii="Arial" w:hAnsi="Arial" w:cs="Arial"/>
        </w:rPr>
        <w:t>- zapisnik o prevzemu del:      DA, številka ………..….. z dne …………………</w:t>
      </w:r>
      <w:r w:rsidR="00601E9C" w:rsidRPr="001320CD">
        <w:rPr>
          <w:rFonts w:ascii="Arial" w:hAnsi="Arial" w:cs="Arial"/>
        </w:rPr>
        <w:t xml:space="preserve">    </w:t>
      </w:r>
      <w:r w:rsidRPr="001320CD">
        <w:rPr>
          <w:rFonts w:ascii="Arial" w:hAnsi="Arial" w:cs="Arial"/>
        </w:rPr>
        <w:t>NE</w:t>
      </w:r>
    </w:p>
    <w:p w14:paraId="4A7CB145" w14:textId="77777777" w:rsidR="00DF3654" w:rsidRPr="001320CD" w:rsidRDefault="00DF3654" w:rsidP="00DF3654">
      <w:pPr>
        <w:tabs>
          <w:tab w:val="left" w:pos="3686"/>
        </w:tabs>
        <w:rPr>
          <w:rFonts w:ascii="Arial" w:hAnsi="Arial" w:cs="Arial"/>
          <w:b/>
        </w:rPr>
      </w:pPr>
      <w:r w:rsidRPr="001320CD">
        <w:rPr>
          <w:rFonts w:ascii="Arial" w:hAnsi="Arial" w:cs="Arial"/>
        </w:rPr>
        <w:lastRenderedPageBreak/>
        <w:t xml:space="preserve">- kratek tehnični opis izvedbe </w:t>
      </w:r>
    </w:p>
    <w:p w14:paraId="2CA971EB" w14:textId="5B38397D" w:rsidR="00DF3654" w:rsidRPr="001320CD" w:rsidRDefault="00DF3654" w:rsidP="00DF3654">
      <w:pPr>
        <w:tabs>
          <w:tab w:val="left" w:pos="3686"/>
        </w:tabs>
        <w:rPr>
          <w:rFonts w:ascii="Arial" w:hAnsi="Arial" w:cs="Arial"/>
        </w:rPr>
      </w:pPr>
      <w:r w:rsidRPr="001320CD">
        <w:rPr>
          <w:rFonts w:ascii="Arial" w:hAnsi="Arial" w:cs="Arial"/>
        </w:rPr>
        <w:t>…………………….………………………………….………………………………….……………..</w:t>
      </w:r>
    </w:p>
    <w:p w14:paraId="51E97CC0" w14:textId="77777777" w:rsidR="004F1FCA" w:rsidRPr="001320CD" w:rsidRDefault="004F1FCA" w:rsidP="004F1FCA">
      <w:pPr>
        <w:tabs>
          <w:tab w:val="left" w:pos="3686"/>
        </w:tabs>
        <w:rPr>
          <w:rFonts w:ascii="Arial" w:hAnsi="Arial" w:cs="Arial"/>
        </w:rPr>
      </w:pPr>
      <w:r w:rsidRPr="001320CD">
        <w:rPr>
          <w:rFonts w:ascii="Arial" w:hAnsi="Arial" w:cs="Arial"/>
        </w:rPr>
        <w:t>…………………….………………………………….………………………………….……………..</w:t>
      </w:r>
    </w:p>
    <w:p w14:paraId="0563C418" w14:textId="77777777" w:rsidR="004F1FCA" w:rsidRPr="001320CD" w:rsidRDefault="004F1FCA" w:rsidP="004F1FCA">
      <w:pPr>
        <w:tabs>
          <w:tab w:val="left" w:pos="3686"/>
        </w:tabs>
        <w:rPr>
          <w:rFonts w:ascii="Arial" w:hAnsi="Arial" w:cs="Arial"/>
        </w:rPr>
      </w:pPr>
      <w:r w:rsidRPr="001320CD">
        <w:rPr>
          <w:rFonts w:ascii="Arial" w:hAnsi="Arial" w:cs="Arial"/>
        </w:rPr>
        <w:t>…………………….………………………………….………………………………….……………..</w:t>
      </w:r>
    </w:p>
    <w:p w14:paraId="17026500" w14:textId="77777777" w:rsidR="004F1FCA" w:rsidRPr="001320CD" w:rsidRDefault="004F1FCA" w:rsidP="00DF3654">
      <w:pPr>
        <w:tabs>
          <w:tab w:val="left" w:pos="3686"/>
        </w:tabs>
        <w:rPr>
          <w:rFonts w:ascii="Arial" w:hAnsi="Arial" w:cs="Arial"/>
        </w:rPr>
      </w:pPr>
    </w:p>
    <w:p w14:paraId="7B8413A4" w14:textId="77777777" w:rsidR="00DF3654" w:rsidRPr="001320CD" w:rsidRDefault="00DF3654" w:rsidP="00DF3654">
      <w:pPr>
        <w:tabs>
          <w:tab w:val="left" w:pos="3686"/>
        </w:tabs>
        <w:jc w:val="both"/>
        <w:rPr>
          <w:rFonts w:ascii="Arial" w:hAnsi="Arial" w:cs="Arial"/>
        </w:rPr>
      </w:pPr>
      <w:r w:rsidRPr="001320CD">
        <w:rPr>
          <w:rFonts w:ascii="Arial" w:hAnsi="Arial" w:cs="Arial"/>
          <w:bCs/>
        </w:rPr>
        <w:t>Do izdaje tega potrdila na omenjenem objektu ni bilo nikakršnih reklamacij zaradi slabe izvedbe del.</w:t>
      </w:r>
    </w:p>
    <w:p w14:paraId="56657A36" w14:textId="7A1FC117" w:rsidR="00DF3654" w:rsidRPr="001320CD" w:rsidRDefault="00DF3654" w:rsidP="00FA0C41">
      <w:pPr>
        <w:spacing w:after="0" w:line="240" w:lineRule="auto"/>
        <w:jc w:val="both"/>
        <w:rPr>
          <w:rFonts w:ascii="Arial" w:hAnsi="Arial" w:cs="Arial"/>
        </w:rPr>
      </w:pPr>
      <w:r w:rsidRPr="001320CD">
        <w:rPr>
          <w:rFonts w:ascii="Arial" w:hAnsi="Arial" w:cs="Arial"/>
        </w:rPr>
        <w:t>Delo je bilo opravljeno v dogovorjeni kvaliteti, količini in v dogovorjenem roku, v skladu z dogovorjenimi postopki in standardi.</w:t>
      </w:r>
    </w:p>
    <w:p w14:paraId="2F3F84B2" w14:textId="77777777" w:rsidR="00412A77" w:rsidRPr="001320CD" w:rsidRDefault="00412A77" w:rsidP="00FA0C41">
      <w:pPr>
        <w:spacing w:after="0" w:line="240" w:lineRule="auto"/>
        <w:jc w:val="both"/>
        <w:rPr>
          <w:rFonts w:ascii="Arial" w:hAnsi="Arial" w:cs="Arial"/>
        </w:rPr>
      </w:pPr>
    </w:p>
    <w:p w14:paraId="0F568F23" w14:textId="77777777" w:rsidR="00412A77" w:rsidRPr="001320CD" w:rsidRDefault="00412A77" w:rsidP="00FA0C41">
      <w:pPr>
        <w:spacing w:after="0" w:line="240" w:lineRule="auto"/>
        <w:jc w:val="both"/>
        <w:rPr>
          <w:rFonts w:ascii="Arial" w:hAnsi="Arial" w:cs="Arial"/>
        </w:rPr>
      </w:pPr>
    </w:p>
    <w:tbl>
      <w:tblPr>
        <w:tblStyle w:val="NormalTablePHPDOCX"/>
        <w:tblW w:w="5000" w:type="pct"/>
        <w:tblLook w:val="04A0" w:firstRow="1" w:lastRow="0" w:firstColumn="1" w:lastColumn="0" w:noHBand="0" w:noVBand="1"/>
      </w:tblPr>
      <w:tblGrid>
        <w:gridCol w:w="4263"/>
        <w:gridCol w:w="4807"/>
      </w:tblGrid>
      <w:tr w:rsidR="001320CD" w:rsidRPr="001320CD" w14:paraId="7AD2BA9F" w14:textId="77777777" w:rsidTr="005A4808">
        <w:tc>
          <w:tcPr>
            <w:tcW w:w="2350" w:type="pct"/>
            <w:hideMark/>
          </w:tcPr>
          <w:p w14:paraId="35272FB7" w14:textId="77777777" w:rsidR="005A4808" w:rsidRPr="001320CD" w:rsidRDefault="005A4808" w:rsidP="00FC43A6">
            <w:pPr>
              <w:jc w:val="both"/>
              <w:rPr>
                <w:rFonts w:ascii="Arial" w:hAnsi="Arial" w:cs="Arial"/>
                <w:position w:val="-2"/>
                <w:sz w:val="16"/>
                <w:szCs w:val="16"/>
              </w:rPr>
            </w:pPr>
          </w:p>
          <w:p w14:paraId="3B5E4CBB" w14:textId="77777777" w:rsidR="005A4808" w:rsidRPr="001320CD" w:rsidRDefault="005A4808" w:rsidP="00FC43A6">
            <w:pPr>
              <w:jc w:val="both"/>
              <w:rPr>
                <w:rFonts w:ascii="Arial" w:hAnsi="Arial" w:cs="Arial"/>
                <w:sz w:val="16"/>
                <w:szCs w:val="16"/>
              </w:rPr>
            </w:pPr>
            <w:r w:rsidRPr="001320CD">
              <w:rPr>
                <w:rFonts w:ascii="Arial" w:hAnsi="Arial" w:cs="Arial"/>
                <w:position w:val="-2"/>
                <w:sz w:val="16"/>
                <w:szCs w:val="16"/>
              </w:rPr>
              <w:t>Kraj in datum:</w:t>
            </w:r>
          </w:p>
        </w:tc>
        <w:tc>
          <w:tcPr>
            <w:tcW w:w="0" w:type="auto"/>
            <w:hideMark/>
          </w:tcPr>
          <w:p w14:paraId="2BB28630" w14:textId="77777777" w:rsidR="005A4808" w:rsidRPr="001320CD" w:rsidRDefault="005A4808" w:rsidP="00FC43A6">
            <w:pPr>
              <w:jc w:val="both"/>
              <w:rPr>
                <w:rFonts w:ascii="Arial" w:hAnsi="Arial" w:cs="Arial"/>
                <w:sz w:val="16"/>
                <w:szCs w:val="16"/>
              </w:rPr>
            </w:pPr>
            <w:r w:rsidRPr="001320CD">
              <w:rPr>
                <w:rFonts w:ascii="Arial" w:hAnsi="Arial" w:cs="Arial"/>
                <w:position w:val="-2"/>
                <w:sz w:val="16"/>
                <w:szCs w:val="16"/>
              </w:rPr>
              <w:t>Naziv:____________________________________</w:t>
            </w:r>
          </w:p>
        </w:tc>
      </w:tr>
      <w:tr w:rsidR="005A4808" w:rsidRPr="001320CD" w14:paraId="1A9852C5" w14:textId="77777777" w:rsidTr="005A4808">
        <w:tc>
          <w:tcPr>
            <w:tcW w:w="2350" w:type="pct"/>
            <w:hideMark/>
          </w:tcPr>
          <w:p w14:paraId="014E6824" w14:textId="77777777" w:rsidR="005A4808" w:rsidRPr="001320CD" w:rsidRDefault="005A4808" w:rsidP="00FC43A6">
            <w:pPr>
              <w:jc w:val="both"/>
              <w:rPr>
                <w:rFonts w:ascii="Arial" w:hAnsi="Arial" w:cs="Arial"/>
                <w:sz w:val="16"/>
                <w:szCs w:val="16"/>
              </w:rPr>
            </w:pPr>
            <w:r w:rsidRPr="001320CD">
              <w:rPr>
                <w:rFonts w:ascii="Arial" w:hAnsi="Arial" w:cs="Arial"/>
                <w:position w:val="-2"/>
                <w:sz w:val="16"/>
                <w:szCs w:val="16"/>
              </w:rPr>
              <w:t>(žig)</w:t>
            </w:r>
          </w:p>
        </w:tc>
        <w:tc>
          <w:tcPr>
            <w:tcW w:w="0" w:type="auto"/>
            <w:hideMark/>
          </w:tcPr>
          <w:p w14:paraId="37FDE2A7" w14:textId="77777777" w:rsidR="005A4808" w:rsidRPr="001320CD" w:rsidRDefault="005A4808" w:rsidP="00FC43A6">
            <w:pPr>
              <w:jc w:val="both"/>
              <w:rPr>
                <w:rFonts w:ascii="Arial" w:hAnsi="Arial" w:cs="Arial"/>
                <w:sz w:val="16"/>
                <w:szCs w:val="16"/>
              </w:rPr>
            </w:pPr>
            <w:r w:rsidRPr="001320CD">
              <w:rPr>
                <w:rFonts w:ascii="Arial" w:hAnsi="Arial" w:cs="Arial"/>
                <w:sz w:val="16"/>
                <w:szCs w:val="16"/>
              </w:rPr>
              <w:t xml:space="preserve">          </w:t>
            </w:r>
            <w:r w:rsidRPr="001320CD">
              <w:rPr>
                <w:rFonts w:ascii="Arial" w:hAnsi="Arial" w:cs="Arial"/>
                <w:position w:val="-2"/>
                <w:sz w:val="16"/>
                <w:szCs w:val="16"/>
              </w:rPr>
              <w:t>____________________________________</w:t>
            </w:r>
          </w:p>
          <w:p w14:paraId="21ECF5A4" w14:textId="02722B72" w:rsidR="005A4808" w:rsidRPr="001320CD" w:rsidRDefault="005A4808" w:rsidP="00FC43A6">
            <w:pPr>
              <w:jc w:val="both"/>
              <w:rPr>
                <w:rFonts w:ascii="Arial" w:hAnsi="Arial" w:cs="Arial"/>
                <w:sz w:val="16"/>
                <w:szCs w:val="16"/>
              </w:rPr>
            </w:pPr>
            <w:r w:rsidRPr="001320CD">
              <w:rPr>
                <w:rFonts w:ascii="Arial" w:hAnsi="Arial" w:cs="Arial"/>
                <w:position w:val="-2"/>
                <w:sz w:val="16"/>
                <w:szCs w:val="16"/>
              </w:rPr>
              <w:t xml:space="preserve">         </w:t>
            </w:r>
            <w:r w:rsidR="00F35965" w:rsidRPr="001320CD">
              <w:rPr>
                <w:rFonts w:ascii="Arial" w:hAnsi="Arial" w:cs="Arial"/>
                <w:position w:val="-2"/>
                <w:sz w:val="16"/>
                <w:szCs w:val="16"/>
              </w:rPr>
              <w:t xml:space="preserve">              </w:t>
            </w:r>
            <w:r w:rsidRPr="001320CD">
              <w:rPr>
                <w:rFonts w:ascii="Arial" w:hAnsi="Arial" w:cs="Arial"/>
                <w:position w:val="-2"/>
                <w:sz w:val="16"/>
                <w:szCs w:val="16"/>
              </w:rPr>
              <w:t xml:space="preserve"> (Ime in priimek ter podpis)</w:t>
            </w:r>
          </w:p>
        </w:tc>
      </w:tr>
    </w:tbl>
    <w:p w14:paraId="4C8D9CBF" w14:textId="77777777" w:rsidR="00412A77" w:rsidRPr="001320CD" w:rsidRDefault="00412A77" w:rsidP="00445346">
      <w:pPr>
        <w:rPr>
          <w:rFonts w:ascii="Arial" w:hAnsi="Arial" w:cs="Arial"/>
          <w:i/>
          <w:sz w:val="20"/>
          <w:szCs w:val="20"/>
        </w:rPr>
      </w:pPr>
    </w:p>
    <w:p w14:paraId="745857AE" w14:textId="77777777" w:rsidR="00B062D4" w:rsidRPr="001320CD" w:rsidRDefault="00B062D4" w:rsidP="00445346">
      <w:pPr>
        <w:rPr>
          <w:rFonts w:ascii="Arial" w:hAnsi="Arial" w:cs="Arial"/>
          <w:i/>
          <w:sz w:val="20"/>
          <w:szCs w:val="20"/>
        </w:rPr>
      </w:pPr>
    </w:p>
    <w:p w14:paraId="4072C1C6" w14:textId="77777777" w:rsidR="00B062D4" w:rsidRPr="001320CD" w:rsidRDefault="00B062D4" w:rsidP="00445346">
      <w:pPr>
        <w:rPr>
          <w:rFonts w:ascii="Arial" w:hAnsi="Arial" w:cs="Arial"/>
          <w:i/>
          <w:sz w:val="20"/>
          <w:szCs w:val="20"/>
        </w:rPr>
      </w:pPr>
    </w:p>
    <w:p w14:paraId="1AFCB0B9" w14:textId="77777777" w:rsidR="00B062D4" w:rsidRPr="001320CD" w:rsidRDefault="00B062D4" w:rsidP="00445346">
      <w:pPr>
        <w:rPr>
          <w:rFonts w:ascii="Arial" w:hAnsi="Arial" w:cs="Arial"/>
          <w:i/>
          <w:sz w:val="20"/>
          <w:szCs w:val="20"/>
        </w:rPr>
      </w:pPr>
    </w:p>
    <w:p w14:paraId="0A6A9243" w14:textId="77777777" w:rsidR="00B062D4" w:rsidRPr="001320CD" w:rsidRDefault="00B062D4" w:rsidP="00445346">
      <w:pPr>
        <w:rPr>
          <w:rFonts w:ascii="Arial" w:hAnsi="Arial" w:cs="Arial"/>
          <w:i/>
          <w:sz w:val="20"/>
          <w:szCs w:val="20"/>
        </w:rPr>
      </w:pPr>
    </w:p>
    <w:p w14:paraId="1D7A5D03" w14:textId="77777777" w:rsidR="00B062D4" w:rsidRPr="001320CD" w:rsidRDefault="00B062D4" w:rsidP="00445346">
      <w:pPr>
        <w:rPr>
          <w:rFonts w:ascii="Arial" w:hAnsi="Arial" w:cs="Arial"/>
          <w:i/>
          <w:sz w:val="20"/>
          <w:szCs w:val="20"/>
        </w:rPr>
      </w:pPr>
    </w:p>
    <w:p w14:paraId="43770642" w14:textId="77777777" w:rsidR="00B062D4" w:rsidRPr="001320CD" w:rsidRDefault="00B062D4" w:rsidP="00445346">
      <w:pPr>
        <w:rPr>
          <w:rFonts w:ascii="Arial" w:hAnsi="Arial" w:cs="Arial"/>
          <w:i/>
          <w:sz w:val="20"/>
          <w:szCs w:val="20"/>
        </w:rPr>
      </w:pPr>
    </w:p>
    <w:p w14:paraId="2538F8C5" w14:textId="77777777" w:rsidR="00B062D4" w:rsidRPr="001320CD" w:rsidRDefault="00B062D4" w:rsidP="00445346">
      <w:pPr>
        <w:rPr>
          <w:rFonts w:ascii="Arial" w:hAnsi="Arial" w:cs="Arial"/>
          <w:i/>
          <w:sz w:val="20"/>
          <w:szCs w:val="20"/>
        </w:rPr>
      </w:pPr>
    </w:p>
    <w:p w14:paraId="136AEE18" w14:textId="77777777" w:rsidR="00B062D4" w:rsidRPr="001320CD" w:rsidRDefault="00B062D4" w:rsidP="00445346">
      <w:pPr>
        <w:rPr>
          <w:rFonts w:ascii="Arial" w:hAnsi="Arial" w:cs="Arial"/>
          <w:i/>
          <w:sz w:val="20"/>
          <w:szCs w:val="20"/>
        </w:rPr>
      </w:pPr>
    </w:p>
    <w:p w14:paraId="21B89E62" w14:textId="77777777" w:rsidR="00B062D4" w:rsidRPr="001320CD" w:rsidRDefault="00B062D4" w:rsidP="00445346">
      <w:pPr>
        <w:rPr>
          <w:rFonts w:ascii="Arial" w:hAnsi="Arial" w:cs="Arial"/>
          <w:i/>
          <w:sz w:val="20"/>
          <w:szCs w:val="20"/>
        </w:rPr>
      </w:pPr>
    </w:p>
    <w:p w14:paraId="32735AB5" w14:textId="77777777" w:rsidR="00B062D4" w:rsidRPr="001320CD" w:rsidRDefault="00B062D4" w:rsidP="00445346">
      <w:pPr>
        <w:rPr>
          <w:rFonts w:ascii="Arial" w:hAnsi="Arial" w:cs="Arial"/>
          <w:i/>
          <w:sz w:val="20"/>
          <w:szCs w:val="20"/>
        </w:rPr>
      </w:pPr>
    </w:p>
    <w:p w14:paraId="526C45DB" w14:textId="77777777" w:rsidR="00B062D4" w:rsidRPr="001320CD" w:rsidRDefault="00B062D4" w:rsidP="00445346">
      <w:pPr>
        <w:rPr>
          <w:rFonts w:ascii="Arial" w:hAnsi="Arial" w:cs="Arial"/>
          <w:i/>
          <w:sz w:val="20"/>
          <w:szCs w:val="20"/>
        </w:rPr>
      </w:pPr>
    </w:p>
    <w:p w14:paraId="666C7FAB" w14:textId="77777777" w:rsidR="00B062D4" w:rsidRPr="001320CD" w:rsidRDefault="00B062D4" w:rsidP="00445346">
      <w:pPr>
        <w:rPr>
          <w:rFonts w:ascii="Arial" w:hAnsi="Arial" w:cs="Arial"/>
          <w:i/>
          <w:sz w:val="20"/>
          <w:szCs w:val="20"/>
        </w:rPr>
      </w:pPr>
    </w:p>
    <w:p w14:paraId="773936D3" w14:textId="77777777" w:rsidR="00B062D4" w:rsidRPr="001320CD" w:rsidRDefault="00B062D4" w:rsidP="00445346">
      <w:pPr>
        <w:rPr>
          <w:rFonts w:ascii="Arial" w:hAnsi="Arial" w:cs="Arial"/>
          <w:i/>
          <w:sz w:val="20"/>
          <w:szCs w:val="20"/>
        </w:rPr>
      </w:pPr>
    </w:p>
    <w:p w14:paraId="3C21F4FF" w14:textId="77777777" w:rsidR="00B062D4" w:rsidRPr="001320CD" w:rsidRDefault="00B062D4" w:rsidP="00445346">
      <w:pPr>
        <w:rPr>
          <w:rFonts w:ascii="Arial" w:hAnsi="Arial" w:cs="Arial"/>
          <w:i/>
          <w:sz w:val="20"/>
          <w:szCs w:val="20"/>
        </w:rPr>
      </w:pPr>
    </w:p>
    <w:p w14:paraId="644024D8" w14:textId="77777777" w:rsidR="00B062D4" w:rsidRPr="001320CD" w:rsidRDefault="00B062D4" w:rsidP="00445346">
      <w:pPr>
        <w:rPr>
          <w:rFonts w:ascii="Arial" w:hAnsi="Arial" w:cs="Arial"/>
          <w:i/>
          <w:sz w:val="20"/>
          <w:szCs w:val="20"/>
        </w:rPr>
      </w:pPr>
    </w:p>
    <w:p w14:paraId="21B4571C" w14:textId="77777777" w:rsidR="00B062D4" w:rsidRPr="001320CD" w:rsidRDefault="00B062D4" w:rsidP="00445346">
      <w:pPr>
        <w:rPr>
          <w:rFonts w:ascii="Arial" w:hAnsi="Arial" w:cs="Arial"/>
          <w:i/>
          <w:sz w:val="20"/>
          <w:szCs w:val="20"/>
        </w:rPr>
      </w:pPr>
    </w:p>
    <w:p w14:paraId="7859181C" w14:textId="77777777" w:rsidR="00B062D4" w:rsidRPr="001320CD" w:rsidRDefault="00B062D4" w:rsidP="00445346">
      <w:pPr>
        <w:rPr>
          <w:rFonts w:ascii="Arial" w:hAnsi="Arial" w:cs="Arial"/>
          <w:i/>
          <w:sz w:val="20"/>
          <w:szCs w:val="20"/>
        </w:rPr>
      </w:pPr>
    </w:p>
    <w:p w14:paraId="1A06ABC1" w14:textId="77777777" w:rsidR="001320CD" w:rsidRDefault="001320CD" w:rsidP="00445346">
      <w:pPr>
        <w:rPr>
          <w:rFonts w:ascii="Arial" w:hAnsi="Arial" w:cs="Arial"/>
          <w:i/>
          <w:sz w:val="20"/>
          <w:szCs w:val="20"/>
        </w:rPr>
      </w:pPr>
    </w:p>
    <w:p w14:paraId="3CDBECB6" w14:textId="03A63332" w:rsidR="00002361" w:rsidRPr="001320CD" w:rsidRDefault="005A4808" w:rsidP="00445346">
      <w:pPr>
        <w:rPr>
          <w:rFonts w:ascii="Arial" w:hAnsi="Arial" w:cs="Arial"/>
          <w:i/>
          <w:sz w:val="20"/>
          <w:szCs w:val="20"/>
        </w:rPr>
      </w:pPr>
      <w:r w:rsidRPr="001320CD">
        <w:rPr>
          <w:rFonts w:ascii="Arial" w:hAnsi="Arial" w:cs="Arial"/>
          <w:i/>
          <w:sz w:val="20"/>
          <w:szCs w:val="20"/>
        </w:rPr>
        <w:lastRenderedPageBreak/>
        <w:t xml:space="preserve">Obrazec št: </w:t>
      </w:r>
      <w:r w:rsidR="00CB7CB5" w:rsidRPr="001320CD">
        <w:rPr>
          <w:rFonts w:ascii="Arial" w:hAnsi="Arial" w:cs="Arial"/>
          <w:i/>
          <w:sz w:val="20"/>
          <w:szCs w:val="20"/>
        </w:rPr>
        <w:t>8</w:t>
      </w:r>
    </w:p>
    <w:p w14:paraId="5704B6C6" w14:textId="77777777" w:rsidR="005A4808" w:rsidRPr="001320CD" w:rsidRDefault="005A4808" w:rsidP="007B06C9">
      <w:pPr>
        <w:pStyle w:val="Naslov3"/>
        <w:jc w:val="center"/>
        <w:rPr>
          <w:rFonts w:ascii="Arial" w:hAnsi="Arial" w:cs="Arial"/>
          <w:color w:val="auto"/>
          <w:sz w:val="28"/>
          <w:szCs w:val="28"/>
          <w:u w:val="single"/>
        </w:rPr>
      </w:pPr>
      <w:bookmarkStart w:id="14" w:name="_Toc515516912"/>
      <w:bookmarkStart w:id="15" w:name="_Toc79485671"/>
      <w:r w:rsidRPr="001320CD">
        <w:rPr>
          <w:rFonts w:ascii="Arial" w:hAnsi="Arial" w:cs="Arial"/>
          <w:color w:val="auto"/>
          <w:sz w:val="28"/>
          <w:szCs w:val="28"/>
          <w:u w:val="single"/>
        </w:rPr>
        <w:t>IZJAVA PODIZVAJALCA</w:t>
      </w:r>
      <w:bookmarkEnd w:id="14"/>
      <w:bookmarkEnd w:id="15"/>
    </w:p>
    <w:p w14:paraId="7A430840" w14:textId="77777777" w:rsidR="0098556B" w:rsidRPr="001320CD" w:rsidRDefault="0098556B" w:rsidP="005A4808">
      <w:pPr>
        <w:spacing w:after="120"/>
        <w:jc w:val="both"/>
        <w:rPr>
          <w:rFonts w:ascii="Arial" w:hAnsi="Arial" w:cs="Arial"/>
          <w:b/>
        </w:rPr>
      </w:pPr>
    </w:p>
    <w:p w14:paraId="4FC4B2E2" w14:textId="157CCE79" w:rsidR="00214BBC" w:rsidRPr="001320CD" w:rsidRDefault="00DC1C10" w:rsidP="00214BBC">
      <w:pPr>
        <w:rPr>
          <w:rFonts w:ascii="Arial" w:hAnsi="Arial" w:cs="Arial"/>
          <w:b/>
        </w:rPr>
      </w:pPr>
      <w:r w:rsidRPr="001320CD">
        <w:rPr>
          <w:rFonts w:ascii="Arial" w:hAnsi="Arial" w:cs="Arial"/>
        </w:rPr>
        <w:t xml:space="preserve">Za javno naročilo </w:t>
      </w:r>
      <w:r w:rsidR="00214BBC" w:rsidRPr="001320CD">
        <w:rPr>
          <w:rFonts w:ascii="Arial" w:hAnsi="Arial" w:cs="Arial"/>
          <w:b/>
        </w:rPr>
        <w:t>»</w:t>
      </w:r>
      <w:r w:rsidR="00E226D4" w:rsidRPr="001320CD">
        <w:rPr>
          <w:rFonts w:ascii="Arial" w:hAnsi="Arial" w:cs="Arial"/>
          <w:b/>
        </w:rPr>
        <w:t>CČN - Sanacije poškodovanih betonov na objektu USEDALNIK 1</w:t>
      </w:r>
      <w:r w:rsidR="00214BBC" w:rsidRPr="001320CD">
        <w:rPr>
          <w:rFonts w:ascii="Arial" w:hAnsi="Arial" w:cs="Arial"/>
          <w:b/>
        </w:rPr>
        <w:t>«</w:t>
      </w:r>
    </w:p>
    <w:p w14:paraId="5F4C1B2B" w14:textId="12C5F7EB" w:rsidR="005A4808" w:rsidRPr="001320CD" w:rsidRDefault="005A4808" w:rsidP="00214BBC">
      <w:pPr>
        <w:rPr>
          <w:rFonts w:ascii="Arial" w:hAnsi="Arial" w:cs="Arial"/>
          <w:b/>
          <w:bCs/>
        </w:rPr>
      </w:pPr>
      <w:r w:rsidRPr="001320CD">
        <w:rPr>
          <w:rFonts w:ascii="Arial" w:hAnsi="Arial" w:cs="Arial"/>
          <w:b/>
          <w:bCs/>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1320CD" w:rsidRPr="001320CD"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1320CD" w:rsidRDefault="005A4808" w:rsidP="005A4808">
            <w:pPr>
              <w:rPr>
                <w:rFonts w:ascii="Arial" w:hAnsi="Arial" w:cs="Arial"/>
              </w:rPr>
            </w:pPr>
            <w:r w:rsidRPr="001320CD">
              <w:rPr>
                <w:rFonts w:ascii="Arial" w:hAnsi="Arial" w:cs="Arial"/>
                <w:b/>
                <w:bCs/>
                <w:position w:val="-2"/>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1320CD" w:rsidRDefault="005A4808" w:rsidP="005A4808">
            <w:pPr>
              <w:rPr>
                <w:rFonts w:ascii="Arial" w:hAnsi="Arial" w:cs="Arial"/>
              </w:rPr>
            </w:pPr>
            <w:r w:rsidRPr="001320CD">
              <w:rPr>
                <w:rFonts w:ascii="Arial" w:hAnsi="Arial" w:cs="Arial"/>
                <w:position w:val="-2"/>
              </w:rPr>
              <w:t> </w:t>
            </w:r>
          </w:p>
        </w:tc>
      </w:tr>
      <w:tr w:rsidR="001320CD" w:rsidRPr="001320CD"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1320CD" w:rsidRDefault="005A4808" w:rsidP="005A4808">
            <w:pPr>
              <w:rPr>
                <w:rFonts w:ascii="Arial" w:hAnsi="Arial" w:cs="Arial"/>
              </w:rPr>
            </w:pPr>
            <w:r w:rsidRPr="001320CD">
              <w:rPr>
                <w:rFonts w:ascii="Arial" w:hAnsi="Arial" w:cs="Arial"/>
                <w:position w:val="-2"/>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1320CD" w:rsidRDefault="005A4808" w:rsidP="005A4808">
            <w:pPr>
              <w:rPr>
                <w:rFonts w:ascii="Arial" w:hAnsi="Arial" w:cs="Arial"/>
              </w:rPr>
            </w:pPr>
            <w:r w:rsidRPr="001320CD">
              <w:rPr>
                <w:rFonts w:ascii="Arial" w:hAnsi="Arial" w:cs="Arial"/>
                <w:position w:val="-2"/>
              </w:rPr>
              <w:t> </w:t>
            </w:r>
          </w:p>
        </w:tc>
      </w:tr>
      <w:tr w:rsidR="001320CD" w:rsidRPr="001320CD"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1320CD" w:rsidRDefault="005A4808" w:rsidP="005A4808">
            <w:pPr>
              <w:rPr>
                <w:rFonts w:ascii="Arial" w:hAnsi="Arial" w:cs="Arial"/>
                <w:position w:val="-2"/>
              </w:rPr>
            </w:pPr>
            <w:r w:rsidRPr="001320CD">
              <w:rPr>
                <w:rFonts w:ascii="Arial" w:hAnsi="Arial" w:cs="Arial"/>
                <w:position w:val="-2"/>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1320CD" w:rsidRDefault="005A4808" w:rsidP="005A4808">
            <w:pPr>
              <w:rPr>
                <w:rFonts w:ascii="Arial" w:hAnsi="Arial" w:cs="Arial"/>
                <w:position w:val="-2"/>
              </w:rPr>
            </w:pPr>
          </w:p>
        </w:tc>
      </w:tr>
      <w:tr w:rsidR="001320CD" w:rsidRPr="001320CD"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1320CD" w:rsidRDefault="005A4808" w:rsidP="005A4808">
            <w:pPr>
              <w:rPr>
                <w:rFonts w:ascii="Arial" w:hAnsi="Arial" w:cs="Arial"/>
              </w:rPr>
            </w:pPr>
            <w:r w:rsidRPr="001320CD">
              <w:rPr>
                <w:rFonts w:ascii="Arial" w:hAnsi="Arial" w:cs="Arial"/>
                <w:position w:val="-2"/>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1320CD" w:rsidRDefault="005A4808" w:rsidP="005A4808">
            <w:pPr>
              <w:rPr>
                <w:rFonts w:ascii="Arial" w:hAnsi="Arial" w:cs="Arial"/>
              </w:rPr>
            </w:pPr>
            <w:r w:rsidRPr="001320CD">
              <w:rPr>
                <w:rFonts w:ascii="Arial" w:hAnsi="Arial" w:cs="Arial"/>
                <w:position w:val="-2"/>
              </w:rPr>
              <w:t> </w:t>
            </w:r>
          </w:p>
        </w:tc>
      </w:tr>
      <w:tr w:rsidR="001320CD" w:rsidRPr="001320CD"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1320CD" w:rsidRDefault="005A4808" w:rsidP="005A4808">
            <w:pPr>
              <w:rPr>
                <w:rFonts w:ascii="Arial" w:hAnsi="Arial" w:cs="Arial"/>
              </w:rPr>
            </w:pPr>
            <w:r w:rsidRPr="001320CD">
              <w:rPr>
                <w:rFonts w:ascii="Arial" w:hAnsi="Arial" w:cs="Arial"/>
                <w:position w:val="-2"/>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1320CD" w:rsidRDefault="005A4808" w:rsidP="005A4808">
            <w:pPr>
              <w:rPr>
                <w:rFonts w:ascii="Arial" w:hAnsi="Arial" w:cs="Arial"/>
              </w:rPr>
            </w:pPr>
            <w:r w:rsidRPr="001320CD">
              <w:rPr>
                <w:rFonts w:ascii="Arial" w:hAnsi="Arial" w:cs="Arial"/>
                <w:position w:val="-2"/>
              </w:rPr>
              <w:t> </w:t>
            </w:r>
          </w:p>
        </w:tc>
      </w:tr>
      <w:tr w:rsidR="001320CD" w:rsidRPr="001320CD"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1320CD" w:rsidRDefault="005A4808" w:rsidP="005A4808">
            <w:pPr>
              <w:rPr>
                <w:rFonts w:ascii="Arial" w:hAnsi="Arial" w:cs="Arial"/>
              </w:rPr>
            </w:pPr>
            <w:r w:rsidRPr="001320CD">
              <w:rPr>
                <w:rFonts w:ascii="Arial" w:hAnsi="Arial" w:cs="Arial"/>
                <w:position w:val="-2"/>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1320CD" w:rsidRDefault="005A4808" w:rsidP="005A4808">
            <w:pPr>
              <w:rPr>
                <w:rFonts w:ascii="Arial" w:hAnsi="Arial" w:cs="Arial"/>
              </w:rPr>
            </w:pPr>
            <w:r w:rsidRPr="001320CD">
              <w:rPr>
                <w:rFonts w:ascii="Arial" w:hAnsi="Arial" w:cs="Arial"/>
                <w:position w:val="-2"/>
              </w:rPr>
              <w:t> </w:t>
            </w:r>
          </w:p>
        </w:tc>
      </w:tr>
      <w:tr w:rsidR="001320CD" w:rsidRPr="001320CD"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1320CD" w:rsidRDefault="005A4808" w:rsidP="005A4808">
            <w:pPr>
              <w:rPr>
                <w:rFonts w:ascii="Arial" w:hAnsi="Arial" w:cs="Arial"/>
                <w:position w:val="-2"/>
              </w:rPr>
            </w:pPr>
            <w:r w:rsidRPr="001320CD">
              <w:rPr>
                <w:rFonts w:ascii="Arial" w:hAnsi="Arial" w:cs="Arial"/>
                <w:position w:val="-2"/>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1320CD" w:rsidRDefault="005A4808" w:rsidP="005A4808">
            <w:pPr>
              <w:rPr>
                <w:rFonts w:ascii="Arial" w:hAnsi="Arial" w:cs="Arial"/>
                <w:position w:val="-2"/>
              </w:rPr>
            </w:pPr>
          </w:p>
        </w:tc>
      </w:tr>
      <w:tr w:rsidR="001320CD" w:rsidRPr="001320CD"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51E45FD7" w:rsidR="005A4808" w:rsidRPr="001320CD" w:rsidRDefault="005A4808" w:rsidP="005A4808">
            <w:pPr>
              <w:rPr>
                <w:rFonts w:ascii="Arial" w:hAnsi="Arial" w:cs="Arial"/>
              </w:rPr>
            </w:pPr>
            <w:r w:rsidRPr="001320CD">
              <w:rPr>
                <w:rFonts w:ascii="Arial" w:hAnsi="Arial" w:cs="Arial"/>
                <w:b/>
                <w:bCs/>
              </w:rPr>
              <w:t>VRSTA DEL</w:t>
            </w:r>
            <w:r w:rsidRPr="001320CD">
              <w:rPr>
                <w:rFonts w:ascii="Arial" w:hAnsi="Arial" w:cs="Arial"/>
              </w:rPr>
              <w:t xml:space="preserve"> (predmet, količina):</w:t>
            </w:r>
            <w:r w:rsidRPr="001320CD">
              <w:rPr>
                <w:rFonts w:ascii="Arial" w:eastAsia="Calibri" w:hAnsi="Arial" w:cs="Arial"/>
                <w:b/>
                <w:bC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1320CD" w:rsidRDefault="005A4808" w:rsidP="005A4808">
            <w:pPr>
              <w:rPr>
                <w:rFonts w:ascii="Arial" w:hAnsi="Arial" w:cs="Arial"/>
              </w:rPr>
            </w:pPr>
            <w:r w:rsidRPr="001320CD">
              <w:rPr>
                <w:rFonts w:ascii="Arial" w:hAnsi="Arial" w:cs="Arial"/>
                <w:position w:val="-2"/>
              </w:rPr>
              <w:t> </w:t>
            </w:r>
          </w:p>
        </w:tc>
      </w:tr>
      <w:tr w:rsidR="001320CD" w:rsidRPr="001320CD"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1320CD"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1320CD" w:rsidRDefault="005A4808" w:rsidP="005A4808">
            <w:pPr>
              <w:rPr>
                <w:rFonts w:ascii="Arial" w:hAnsi="Arial" w:cs="Arial"/>
              </w:rPr>
            </w:pPr>
            <w:r w:rsidRPr="001320CD">
              <w:rPr>
                <w:rFonts w:ascii="Arial" w:hAnsi="Arial" w:cs="Arial"/>
                <w:position w:val="-2"/>
              </w:rPr>
              <w:t> </w:t>
            </w:r>
          </w:p>
        </w:tc>
      </w:tr>
      <w:tr w:rsidR="001320CD" w:rsidRPr="001320CD"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1320CD"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1320CD" w:rsidRDefault="005A4808" w:rsidP="005A4808">
            <w:pPr>
              <w:rPr>
                <w:rFonts w:ascii="Arial" w:hAnsi="Arial" w:cs="Arial"/>
              </w:rPr>
            </w:pPr>
            <w:r w:rsidRPr="001320CD">
              <w:rPr>
                <w:rFonts w:ascii="Arial" w:hAnsi="Arial" w:cs="Arial"/>
                <w:position w:val="-2"/>
              </w:rPr>
              <w:t> </w:t>
            </w:r>
          </w:p>
        </w:tc>
      </w:tr>
      <w:tr w:rsidR="001320CD" w:rsidRPr="001320CD"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1320CD"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1320CD" w:rsidRDefault="005A4808" w:rsidP="005A4808">
            <w:pPr>
              <w:rPr>
                <w:rFonts w:ascii="Arial" w:hAnsi="Arial" w:cs="Arial"/>
              </w:rPr>
            </w:pPr>
            <w:r w:rsidRPr="001320CD">
              <w:rPr>
                <w:rFonts w:ascii="Arial" w:hAnsi="Arial" w:cs="Arial"/>
                <w:position w:val="-2"/>
              </w:rPr>
              <w:t> </w:t>
            </w:r>
          </w:p>
        </w:tc>
      </w:tr>
      <w:tr w:rsidR="001320CD" w:rsidRPr="001320CD"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1320CD" w:rsidRDefault="005A4808" w:rsidP="005A4808">
            <w:pPr>
              <w:rPr>
                <w:rFonts w:ascii="Arial" w:hAnsi="Arial" w:cs="Arial"/>
              </w:rPr>
            </w:pPr>
            <w:r w:rsidRPr="001320CD">
              <w:rPr>
                <w:rFonts w:ascii="Arial" w:hAnsi="Arial" w:cs="Arial"/>
                <w:b/>
                <w:bCs/>
                <w:position w:val="-2"/>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1320CD" w:rsidRDefault="005A4808" w:rsidP="005A4808">
            <w:pPr>
              <w:rPr>
                <w:rFonts w:ascii="Arial" w:hAnsi="Arial" w:cs="Arial"/>
              </w:rPr>
            </w:pPr>
            <w:r w:rsidRPr="001320CD">
              <w:rPr>
                <w:rFonts w:ascii="Arial" w:hAnsi="Arial" w:cs="Arial"/>
                <w:position w:val="-2"/>
              </w:rPr>
              <w:t> </w:t>
            </w:r>
          </w:p>
        </w:tc>
      </w:tr>
      <w:tr w:rsidR="001320CD" w:rsidRPr="001320CD"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1320CD" w:rsidRDefault="005A4808" w:rsidP="005A4808">
            <w:pPr>
              <w:rPr>
                <w:rFonts w:ascii="Arial" w:hAnsi="Arial" w:cs="Arial"/>
              </w:rPr>
            </w:pPr>
            <w:r w:rsidRPr="001320CD">
              <w:rPr>
                <w:rFonts w:ascii="Arial" w:hAnsi="Arial" w:cs="Arial"/>
                <w:b/>
                <w:bCs/>
                <w:position w:val="-2"/>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1320CD" w:rsidRDefault="005A4808" w:rsidP="005A4808">
            <w:pPr>
              <w:rPr>
                <w:rFonts w:ascii="Arial" w:hAnsi="Arial" w:cs="Arial"/>
              </w:rPr>
            </w:pPr>
            <w:r w:rsidRPr="001320CD">
              <w:rPr>
                <w:rFonts w:ascii="Arial" w:hAnsi="Arial" w:cs="Arial"/>
                <w:position w:val="-2"/>
              </w:rPr>
              <w:t> </w:t>
            </w:r>
          </w:p>
        </w:tc>
      </w:tr>
      <w:tr w:rsidR="001320CD" w:rsidRPr="001320CD"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1320CD" w:rsidRDefault="005A4808" w:rsidP="005A4808">
            <w:pPr>
              <w:rPr>
                <w:rFonts w:ascii="Arial" w:hAnsi="Arial" w:cs="Arial"/>
              </w:rPr>
            </w:pPr>
            <w:r w:rsidRPr="001320CD">
              <w:rPr>
                <w:rFonts w:ascii="Arial" w:hAnsi="Arial" w:cs="Arial"/>
                <w:position w:val="-2"/>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1320CD" w:rsidRDefault="005A4808" w:rsidP="005A4808">
            <w:pPr>
              <w:rPr>
                <w:rFonts w:ascii="Arial" w:hAnsi="Arial" w:cs="Arial"/>
              </w:rPr>
            </w:pPr>
            <w:r w:rsidRPr="001320CD">
              <w:rPr>
                <w:rFonts w:ascii="Arial" w:hAnsi="Arial" w:cs="Arial"/>
                <w:position w:val="-2"/>
              </w:rPr>
              <w:t> </w:t>
            </w:r>
          </w:p>
        </w:tc>
      </w:tr>
      <w:tr w:rsidR="001320CD" w:rsidRPr="001320CD"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1320CD" w:rsidRDefault="005A4808" w:rsidP="005A4808">
            <w:pPr>
              <w:rPr>
                <w:rFonts w:ascii="Arial" w:hAnsi="Arial" w:cs="Arial"/>
              </w:rPr>
            </w:pPr>
            <w:r w:rsidRPr="001320CD">
              <w:rPr>
                <w:rFonts w:ascii="Arial" w:hAnsi="Arial" w:cs="Arial"/>
                <w:position w:val="-2"/>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1320CD" w:rsidRDefault="005A4808" w:rsidP="005A4808">
            <w:pPr>
              <w:rPr>
                <w:rFonts w:ascii="Arial" w:hAnsi="Arial" w:cs="Arial"/>
              </w:rPr>
            </w:pPr>
            <w:r w:rsidRPr="001320CD">
              <w:rPr>
                <w:rFonts w:ascii="Arial" w:hAnsi="Arial" w:cs="Arial"/>
                <w:position w:val="-2"/>
              </w:rPr>
              <w:t> </w:t>
            </w:r>
          </w:p>
        </w:tc>
      </w:tr>
    </w:tbl>
    <w:p w14:paraId="649C63AF" w14:textId="77777777" w:rsidR="005A4808" w:rsidRPr="001320CD" w:rsidRDefault="005A4808" w:rsidP="005A4808">
      <w:pPr>
        <w:spacing w:after="120"/>
        <w:rPr>
          <w:rFonts w:ascii="Arial" w:eastAsia="Calibri" w:hAnsi="Arial" w:cs="Arial"/>
          <w:b/>
          <w:bCs/>
          <w:sz w:val="20"/>
          <w:szCs w:val="20"/>
        </w:rPr>
      </w:pPr>
      <w:r w:rsidRPr="001320CD">
        <w:rPr>
          <w:rFonts w:ascii="Arial" w:eastAsia="Calibri" w:hAnsi="Arial" w:cs="Arial"/>
          <w:b/>
          <w:bCs/>
          <w:sz w:val="20"/>
          <w:szCs w:val="20"/>
        </w:rPr>
        <w:t xml:space="preserve">* vrsta del mora biti identična vsebini v aktu o skupni izvedbi naročila </w:t>
      </w:r>
    </w:p>
    <w:p w14:paraId="6A8AFB73" w14:textId="77777777" w:rsidR="002C19B2" w:rsidRPr="001320CD" w:rsidRDefault="002C19B2" w:rsidP="005A4808">
      <w:pPr>
        <w:spacing w:before="225" w:after="225"/>
        <w:jc w:val="both"/>
        <w:rPr>
          <w:rFonts w:ascii="Arial" w:hAnsi="Arial" w:cs="Arial"/>
        </w:rPr>
      </w:pPr>
    </w:p>
    <w:p w14:paraId="5EA921F0" w14:textId="05034C19" w:rsidR="005A4808" w:rsidRPr="001320CD" w:rsidRDefault="005A4808" w:rsidP="005A4808">
      <w:pPr>
        <w:spacing w:before="225" w:after="225"/>
        <w:jc w:val="both"/>
        <w:rPr>
          <w:rFonts w:ascii="Arial" w:hAnsi="Arial" w:cs="Arial"/>
        </w:rPr>
      </w:pPr>
      <w:r w:rsidRPr="001320CD">
        <w:rPr>
          <w:rFonts w:ascii="Arial" w:hAnsi="Arial" w:cs="Arial"/>
        </w:rPr>
        <w:t xml:space="preserve">V kolikor podizvajalec zahteva neposredna plačila naročnika, se na e-naslov: _____________________ pošlje obvestilo o izvedenem plačilu. </w:t>
      </w:r>
    </w:p>
    <w:p w14:paraId="47808FDC" w14:textId="78A06D04" w:rsidR="005A4808" w:rsidRPr="001320CD" w:rsidRDefault="005A4808" w:rsidP="005A4808">
      <w:pPr>
        <w:spacing w:before="225" w:after="225" w:line="240" w:lineRule="auto"/>
        <w:jc w:val="both"/>
        <w:rPr>
          <w:rFonts w:ascii="Arial" w:hAnsi="Arial" w:cs="Arial"/>
          <w:sz w:val="20"/>
          <w:szCs w:val="20"/>
        </w:rPr>
      </w:pPr>
    </w:p>
    <w:p w14:paraId="1987ED93" w14:textId="44EFB4EC" w:rsidR="005A4808" w:rsidRPr="001320CD" w:rsidRDefault="005A4808" w:rsidP="005A4808">
      <w:pPr>
        <w:spacing w:before="225" w:after="225" w:line="240" w:lineRule="auto"/>
        <w:jc w:val="both"/>
        <w:rPr>
          <w:rFonts w:ascii="Arial" w:hAnsi="Arial" w:cs="Arial"/>
        </w:rPr>
      </w:pPr>
      <w:r w:rsidRPr="001320CD">
        <w:rPr>
          <w:rFonts w:ascii="Arial" w:hAnsi="Arial" w:cs="Arial"/>
        </w:rPr>
        <w:t xml:space="preserve">Pod kazensko in materialno odgovornostjo v zvezi </w:t>
      </w:r>
      <w:r w:rsidR="0098556B" w:rsidRPr="001320CD">
        <w:rPr>
          <w:rFonts w:ascii="Arial" w:hAnsi="Arial" w:cs="Arial"/>
        </w:rPr>
        <w:t xml:space="preserve">s predmetnim </w:t>
      </w:r>
      <w:r w:rsidRPr="001320CD">
        <w:rPr>
          <w:rFonts w:ascii="Arial" w:hAnsi="Arial" w:cs="Arial"/>
        </w:rPr>
        <w:t xml:space="preserve"> javnim naročilom</w:t>
      </w:r>
    </w:p>
    <w:p w14:paraId="0EB1DDC6" w14:textId="77777777" w:rsidR="005A4808" w:rsidRPr="001320CD" w:rsidRDefault="005A4808" w:rsidP="005A4808">
      <w:pPr>
        <w:spacing w:before="225" w:after="225" w:line="240" w:lineRule="auto"/>
        <w:jc w:val="both"/>
        <w:rPr>
          <w:rFonts w:ascii="Arial" w:hAnsi="Arial" w:cs="Arial"/>
          <w:b/>
        </w:rPr>
      </w:pPr>
      <w:r w:rsidRPr="001320CD">
        <w:rPr>
          <w:rFonts w:ascii="Arial" w:hAnsi="Arial" w:cs="Arial"/>
          <w:b/>
        </w:rPr>
        <w:lastRenderedPageBreak/>
        <w:t>izjavljamo:</w:t>
      </w:r>
    </w:p>
    <w:p w14:paraId="58959F57" w14:textId="5BCA4DF7" w:rsidR="005A4808" w:rsidRPr="001320CD" w:rsidRDefault="005A4808" w:rsidP="00C1165F">
      <w:pPr>
        <w:numPr>
          <w:ilvl w:val="0"/>
          <w:numId w:val="3"/>
        </w:numPr>
        <w:spacing w:before="225" w:after="225" w:line="240" w:lineRule="auto"/>
        <w:contextualSpacing/>
        <w:jc w:val="both"/>
        <w:rPr>
          <w:rFonts w:ascii="Arial" w:hAnsi="Arial" w:cs="Arial"/>
        </w:rPr>
      </w:pPr>
      <w:r w:rsidRPr="001320CD">
        <w:rPr>
          <w:rFonts w:ascii="Arial" w:hAnsi="Arial" w:cs="Arial"/>
        </w:rPr>
        <w:t xml:space="preserve">da bomo v primeru izbire ponudnika sodelovali pri izvedbi predmeta javnega naročila z deli v vrednosti </w:t>
      </w:r>
      <w:r w:rsidRPr="001320CD">
        <w:rPr>
          <w:rFonts w:ascii="Arial" w:hAnsi="Arial" w:cs="Arial"/>
          <w:u w:val="single"/>
        </w:rPr>
        <w:t>_______________</w:t>
      </w:r>
      <w:r w:rsidR="00D54B47" w:rsidRPr="001320CD">
        <w:rPr>
          <w:rFonts w:ascii="Arial" w:hAnsi="Arial" w:cs="Arial"/>
          <w:u w:val="single"/>
        </w:rPr>
        <w:t>____</w:t>
      </w:r>
      <w:r w:rsidRPr="001320CD">
        <w:rPr>
          <w:rFonts w:ascii="Arial" w:hAnsi="Arial" w:cs="Arial"/>
        </w:rPr>
        <w:t xml:space="preserve"> EUR z DDV v skladu </w:t>
      </w:r>
      <w:r w:rsidR="003C7A29" w:rsidRPr="001320CD">
        <w:rPr>
          <w:rFonts w:ascii="Arial" w:hAnsi="Arial" w:cs="Arial"/>
        </w:rPr>
        <w:t>s</w:t>
      </w:r>
      <w:r w:rsidRPr="001320CD">
        <w:rPr>
          <w:rFonts w:ascii="Arial" w:hAnsi="Arial" w:cs="Arial"/>
        </w:rPr>
        <w:t xml:space="preserve"> pogoji</w:t>
      </w:r>
      <w:r w:rsidR="003C7A29" w:rsidRPr="001320CD">
        <w:rPr>
          <w:rFonts w:ascii="Arial" w:hAnsi="Arial" w:cs="Arial"/>
        </w:rPr>
        <w:t xml:space="preserve"> določenimi v dokumentaciji v zvezi z oddajo </w:t>
      </w:r>
      <w:r w:rsidR="00623210" w:rsidRPr="001320CD">
        <w:rPr>
          <w:rFonts w:ascii="Arial" w:hAnsi="Arial" w:cs="Arial"/>
        </w:rPr>
        <w:t>javnega naročila</w:t>
      </w:r>
      <w:r w:rsidRPr="001320CD">
        <w:rPr>
          <w:rFonts w:ascii="Arial" w:hAnsi="Arial" w:cs="Arial"/>
        </w:rPr>
        <w:t>,</w:t>
      </w:r>
    </w:p>
    <w:p w14:paraId="7F0E9F19" w14:textId="77777777" w:rsidR="005A4808" w:rsidRPr="001320CD" w:rsidRDefault="005A4808" w:rsidP="005A4808">
      <w:pPr>
        <w:spacing w:before="225" w:after="225" w:line="240" w:lineRule="auto"/>
        <w:ind w:left="720"/>
        <w:contextualSpacing/>
        <w:jc w:val="both"/>
        <w:rPr>
          <w:rFonts w:ascii="Arial" w:hAnsi="Arial" w:cs="Arial"/>
        </w:rPr>
      </w:pPr>
    </w:p>
    <w:p w14:paraId="6EFA81C2" w14:textId="77777777" w:rsidR="005A4808" w:rsidRPr="001320CD" w:rsidRDefault="005A4808" w:rsidP="00C1165F">
      <w:pPr>
        <w:numPr>
          <w:ilvl w:val="0"/>
          <w:numId w:val="3"/>
        </w:numPr>
        <w:spacing w:after="0" w:line="240" w:lineRule="auto"/>
        <w:ind w:left="714" w:hanging="357"/>
        <w:contextualSpacing/>
        <w:jc w:val="both"/>
        <w:rPr>
          <w:rFonts w:ascii="Arial" w:hAnsi="Arial" w:cs="Arial"/>
        </w:rPr>
      </w:pPr>
      <w:r w:rsidRPr="001320CD">
        <w:rPr>
          <w:rFonts w:ascii="Arial" w:hAnsi="Arial" w:cs="Arial"/>
        </w:rPr>
        <w:t xml:space="preserve">da naročniku dovoljujemo, da v zvezi z oddajo predmetnega javnega naročila, obstoj in vsebino navedb v ponudbi preveri elektronsko v aplikaciji </w:t>
      </w:r>
      <w:proofErr w:type="spellStart"/>
      <w:r w:rsidRPr="001320CD">
        <w:rPr>
          <w:rFonts w:ascii="Arial" w:hAnsi="Arial" w:cs="Arial"/>
        </w:rPr>
        <w:t>eDosje</w:t>
      </w:r>
      <w:proofErr w:type="spellEnd"/>
      <w:r w:rsidRPr="001320CD">
        <w:rPr>
          <w:rFonts w:ascii="Arial" w:hAnsi="Arial" w:cs="Arial"/>
        </w:rPr>
        <w:t xml:space="preserve"> in</w:t>
      </w:r>
    </w:p>
    <w:p w14:paraId="1B50DD19" w14:textId="77777777" w:rsidR="005A4808" w:rsidRPr="001320CD" w:rsidRDefault="005A4808" w:rsidP="005A4808">
      <w:pPr>
        <w:spacing w:before="225" w:after="225" w:line="240" w:lineRule="auto"/>
        <w:jc w:val="both"/>
        <w:rPr>
          <w:rFonts w:ascii="Arial" w:hAnsi="Arial" w:cs="Arial"/>
          <w:b/>
        </w:rPr>
      </w:pPr>
    </w:p>
    <w:p w14:paraId="083ED809" w14:textId="77777777" w:rsidR="005A4808" w:rsidRPr="001320CD" w:rsidRDefault="005A4808" w:rsidP="005A4808">
      <w:pPr>
        <w:spacing w:before="225" w:after="225" w:line="240" w:lineRule="auto"/>
        <w:jc w:val="both"/>
        <w:rPr>
          <w:rFonts w:ascii="Arial" w:hAnsi="Arial" w:cs="Arial"/>
          <w:b/>
          <w:u w:val="single"/>
        </w:rPr>
      </w:pPr>
      <w:r w:rsidRPr="001320CD">
        <w:rPr>
          <w:rFonts w:ascii="Arial" w:hAnsi="Arial" w:cs="Arial"/>
          <w:b/>
          <w:u w:val="single"/>
        </w:rPr>
        <w:t>(ustrezno označite)</w:t>
      </w:r>
    </w:p>
    <w:p w14:paraId="6DF27D7A" w14:textId="77777777" w:rsidR="005A4808" w:rsidRPr="001320CD" w:rsidRDefault="005A4808" w:rsidP="005A4808">
      <w:pPr>
        <w:spacing w:before="225" w:after="225" w:line="240" w:lineRule="auto"/>
        <w:jc w:val="both"/>
        <w:rPr>
          <w:rFonts w:ascii="Arial" w:hAnsi="Arial" w:cs="Arial"/>
          <w:b/>
          <w:u w:val="single"/>
        </w:rPr>
      </w:pPr>
    </w:p>
    <w:p w14:paraId="0AC4919B" w14:textId="77777777" w:rsidR="005A4808" w:rsidRPr="001320CD" w:rsidRDefault="005A4808" w:rsidP="005A4808">
      <w:pPr>
        <w:spacing w:before="225" w:after="225"/>
        <w:jc w:val="both"/>
        <w:rPr>
          <w:rFonts w:ascii="Arial" w:hAnsi="Arial" w:cs="Arial"/>
          <w:b/>
          <w:bCs/>
        </w:rPr>
      </w:pPr>
      <w:r w:rsidRPr="001320CD">
        <w:rPr>
          <w:rFonts w:ascii="Arial" w:hAnsi="Arial" w:cs="Arial"/>
          <w:b/>
          <w:bCs/>
        </w:rPr>
        <w:t>[  ] DA zahtevamo izvedbo neposrednih plačil, in zato podajamo soglasje, da sme naročnik namesto glavnega izvajalca poravnati obveznosti glavnega izvajalca, ki nastanejo pri izvajanju javnega naročila do nas kot podizvajalca;</w:t>
      </w:r>
    </w:p>
    <w:p w14:paraId="3212AA85" w14:textId="0BD4CF18" w:rsidR="005A4808" w:rsidRPr="001320CD" w:rsidRDefault="005A4808" w:rsidP="005A4808">
      <w:pPr>
        <w:spacing w:before="225" w:after="225"/>
        <w:ind w:left="708"/>
        <w:jc w:val="both"/>
        <w:rPr>
          <w:rFonts w:ascii="Arial" w:hAnsi="Arial" w:cs="Arial"/>
          <w:b/>
          <w:bCs/>
        </w:rPr>
      </w:pPr>
      <w:r w:rsidRPr="001320CD">
        <w:rPr>
          <w:rFonts w:ascii="Arial" w:hAnsi="Arial" w:cs="Arial"/>
          <w:b/>
          <w:bCs/>
        </w:rPr>
        <w:t xml:space="preserve">hkrati dajemo soglasje, da naročnik naše terjatve do izvajalca (ponudnika, pri katerem bomo sodelovali kot podizvajalec), ki bodo izhajale iz opravljenega dela pri izvedbi </w:t>
      </w:r>
      <w:r w:rsidR="001420A6" w:rsidRPr="001320CD">
        <w:rPr>
          <w:rFonts w:ascii="Arial" w:hAnsi="Arial" w:cs="Arial"/>
          <w:b/>
          <w:bCs/>
        </w:rPr>
        <w:t xml:space="preserve">predmetnega javnega </w:t>
      </w:r>
      <w:r w:rsidRPr="001320CD">
        <w:rPr>
          <w:rFonts w:ascii="Arial" w:hAnsi="Arial" w:cs="Arial"/>
          <w:b/>
          <w:bCs/>
        </w:rPr>
        <w:t>naročila</w:t>
      </w:r>
      <w:r w:rsidR="001420A6" w:rsidRPr="001320CD">
        <w:rPr>
          <w:rFonts w:ascii="Arial" w:hAnsi="Arial" w:cs="Arial"/>
          <w:b/>
          <w:bCs/>
        </w:rPr>
        <w:t xml:space="preserve"> </w:t>
      </w:r>
      <w:r w:rsidRPr="001320CD">
        <w:rPr>
          <w:rFonts w:ascii="Arial" w:hAnsi="Arial" w:cs="Arial"/>
          <w:b/>
          <w:bCs/>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1320CD" w:rsidRDefault="005A4808" w:rsidP="005A4808">
      <w:pPr>
        <w:spacing w:before="225" w:after="225"/>
        <w:ind w:left="708"/>
        <w:jc w:val="both"/>
        <w:rPr>
          <w:rFonts w:ascii="Arial" w:hAnsi="Arial" w:cs="Arial"/>
          <w:b/>
          <w:bCs/>
        </w:rPr>
      </w:pPr>
    </w:p>
    <w:p w14:paraId="417056BB" w14:textId="77777777" w:rsidR="005A4808" w:rsidRPr="001320CD" w:rsidRDefault="005A4808" w:rsidP="005A4808">
      <w:pPr>
        <w:spacing w:before="225" w:after="225"/>
        <w:jc w:val="both"/>
        <w:rPr>
          <w:rFonts w:ascii="Arial" w:hAnsi="Arial" w:cs="Arial"/>
          <w:b/>
          <w:bCs/>
        </w:rPr>
      </w:pPr>
      <w:r w:rsidRPr="001320CD">
        <w:rPr>
          <w:rFonts w:ascii="Arial" w:hAnsi="Arial" w:cs="Arial"/>
          <w:b/>
          <w:bCs/>
        </w:rPr>
        <w:t>[   ] NE zahtevamo izvedbe neposrednih plačil.</w:t>
      </w:r>
    </w:p>
    <w:p w14:paraId="0DBC141C" w14:textId="77777777" w:rsidR="005A4808" w:rsidRPr="001320CD" w:rsidRDefault="005A4808" w:rsidP="005A4808">
      <w:pPr>
        <w:spacing w:before="225" w:after="225" w:line="240" w:lineRule="auto"/>
        <w:jc w:val="both"/>
        <w:rPr>
          <w:rFonts w:ascii="Arial" w:hAnsi="Arial" w:cs="Arial"/>
          <w:sz w:val="20"/>
          <w:szCs w:val="20"/>
        </w:rPr>
      </w:pPr>
    </w:p>
    <w:p w14:paraId="035C374A" w14:textId="77777777" w:rsidR="005A4808" w:rsidRPr="001320CD" w:rsidRDefault="005A4808" w:rsidP="005A4808">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1320CD" w:rsidRPr="001320CD" w14:paraId="416D3661" w14:textId="77777777" w:rsidTr="00FC43A6">
        <w:tc>
          <w:tcPr>
            <w:tcW w:w="2500" w:type="pct"/>
            <w:hideMark/>
          </w:tcPr>
          <w:p w14:paraId="03C1BF71" w14:textId="77777777" w:rsidR="005A4808" w:rsidRPr="001320CD" w:rsidRDefault="005A4808" w:rsidP="005A4808">
            <w:pPr>
              <w:jc w:val="both"/>
              <w:rPr>
                <w:rFonts w:ascii="Arial" w:hAnsi="Arial" w:cs="Arial"/>
                <w:position w:val="-2"/>
                <w:sz w:val="16"/>
                <w:szCs w:val="16"/>
              </w:rPr>
            </w:pPr>
          </w:p>
          <w:p w14:paraId="3ADA1650" w14:textId="77777777" w:rsidR="005A4808" w:rsidRPr="001320CD" w:rsidRDefault="005A4808" w:rsidP="005A4808">
            <w:pPr>
              <w:jc w:val="both"/>
              <w:rPr>
                <w:rFonts w:ascii="Arial" w:hAnsi="Arial" w:cs="Arial"/>
                <w:sz w:val="16"/>
                <w:szCs w:val="16"/>
              </w:rPr>
            </w:pPr>
            <w:r w:rsidRPr="001320CD">
              <w:rPr>
                <w:rFonts w:ascii="Arial" w:hAnsi="Arial" w:cs="Arial"/>
                <w:position w:val="-2"/>
                <w:sz w:val="16"/>
                <w:szCs w:val="16"/>
              </w:rPr>
              <w:t>Kraj in datum:</w:t>
            </w:r>
          </w:p>
        </w:tc>
        <w:tc>
          <w:tcPr>
            <w:tcW w:w="0" w:type="auto"/>
            <w:hideMark/>
          </w:tcPr>
          <w:p w14:paraId="5B96C0BF" w14:textId="77777777" w:rsidR="005A4808" w:rsidRPr="001320CD" w:rsidRDefault="005A4808" w:rsidP="005A4808">
            <w:pPr>
              <w:jc w:val="both"/>
              <w:rPr>
                <w:rFonts w:ascii="Arial" w:hAnsi="Arial" w:cs="Arial"/>
                <w:sz w:val="16"/>
                <w:szCs w:val="16"/>
              </w:rPr>
            </w:pPr>
            <w:r w:rsidRPr="001320CD">
              <w:rPr>
                <w:rFonts w:ascii="Arial" w:hAnsi="Arial" w:cs="Arial"/>
                <w:position w:val="-2"/>
                <w:sz w:val="16"/>
                <w:szCs w:val="16"/>
              </w:rPr>
              <w:t>Naziv:____________________________________</w:t>
            </w:r>
          </w:p>
        </w:tc>
      </w:tr>
      <w:tr w:rsidR="001320CD" w:rsidRPr="001320CD" w14:paraId="34E66507" w14:textId="77777777" w:rsidTr="00FC43A6">
        <w:tc>
          <w:tcPr>
            <w:tcW w:w="2500" w:type="pct"/>
            <w:hideMark/>
          </w:tcPr>
          <w:p w14:paraId="15CBFCA9" w14:textId="77777777" w:rsidR="005A4808" w:rsidRPr="001320CD" w:rsidRDefault="005A4808" w:rsidP="005A4808">
            <w:pPr>
              <w:jc w:val="both"/>
              <w:rPr>
                <w:rFonts w:ascii="Arial" w:hAnsi="Arial" w:cs="Arial"/>
                <w:sz w:val="16"/>
                <w:szCs w:val="16"/>
              </w:rPr>
            </w:pPr>
            <w:r w:rsidRPr="001320CD">
              <w:rPr>
                <w:rFonts w:ascii="Arial" w:hAnsi="Arial" w:cs="Arial"/>
                <w:position w:val="-2"/>
                <w:sz w:val="16"/>
                <w:szCs w:val="16"/>
              </w:rPr>
              <w:t>(žig)</w:t>
            </w:r>
          </w:p>
        </w:tc>
        <w:tc>
          <w:tcPr>
            <w:tcW w:w="0" w:type="auto"/>
            <w:hideMark/>
          </w:tcPr>
          <w:p w14:paraId="4DA89591" w14:textId="77777777" w:rsidR="005A4808" w:rsidRPr="001320CD" w:rsidRDefault="005A4808" w:rsidP="005A4808">
            <w:pPr>
              <w:jc w:val="both"/>
              <w:rPr>
                <w:rFonts w:ascii="Arial" w:hAnsi="Arial" w:cs="Arial"/>
                <w:sz w:val="16"/>
                <w:szCs w:val="16"/>
              </w:rPr>
            </w:pPr>
            <w:r w:rsidRPr="001320CD">
              <w:rPr>
                <w:rFonts w:ascii="Arial" w:hAnsi="Arial" w:cs="Arial"/>
                <w:position w:val="-2"/>
                <w:sz w:val="16"/>
                <w:szCs w:val="16"/>
              </w:rPr>
              <w:t xml:space="preserve">          ____________________________________</w:t>
            </w:r>
          </w:p>
          <w:p w14:paraId="577EC207" w14:textId="795A30CF" w:rsidR="005A4808" w:rsidRPr="001320CD" w:rsidRDefault="005A4808" w:rsidP="005A4808">
            <w:pPr>
              <w:jc w:val="both"/>
              <w:rPr>
                <w:rFonts w:ascii="Arial" w:hAnsi="Arial" w:cs="Arial"/>
                <w:sz w:val="16"/>
                <w:szCs w:val="16"/>
              </w:rPr>
            </w:pPr>
            <w:r w:rsidRPr="001320CD">
              <w:rPr>
                <w:rFonts w:ascii="Arial" w:hAnsi="Arial" w:cs="Arial"/>
                <w:position w:val="-2"/>
                <w:sz w:val="16"/>
                <w:szCs w:val="16"/>
              </w:rPr>
              <w:t xml:space="preserve">        </w:t>
            </w:r>
            <w:r w:rsidR="00F35965" w:rsidRPr="001320CD">
              <w:rPr>
                <w:rFonts w:ascii="Arial" w:hAnsi="Arial" w:cs="Arial"/>
                <w:position w:val="-2"/>
                <w:sz w:val="16"/>
                <w:szCs w:val="16"/>
              </w:rPr>
              <w:t xml:space="preserve">               </w:t>
            </w:r>
            <w:r w:rsidRPr="001320CD">
              <w:rPr>
                <w:rFonts w:ascii="Arial" w:hAnsi="Arial" w:cs="Arial"/>
                <w:position w:val="-2"/>
                <w:sz w:val="16"/>
                <w:szCs w:val="16"/>
              </w:rPr>
              <w:t xml:space="preserve">  (Ime in priimek ter podpis)</w:t>
            </w:r>
          </w:p>
        </w:tc>
      </w:tr>
    </w:tbl>
    <w:p w14:paraId="05BE9942" w14:textId="70F97753" w:rsidR="005A4808" w:rsidRPr="001320CD" w:rsidRDefault="00F35965" w:rsidP="005A4808">
      <w:pPr>
        <w:spacing w:before="225" w:after="225" w:line="240" w:lineRule="auto"/>
        <w:jc w:val="both"/>
        <w:rPr>
          <w:rFonts w:ascii="Arial" w:hAnsi="Arial" w:cs="Arial"/>
          <w:b/>
          <w:bCs/>
          <w:i/>
          <w:iCs/>
          <w:sz w:val="20"/>
          <w:szCs w:val="20"/>
          <w:u w:val="single"/>
        </w:rPr>
      </w:pPr>
      <w:r w:rsidRPr="001320CD">
        <w:rPr>
          <w:rFonts w:ascii="Arial" w:hAnsi="Arial" w:cs="Arial"/>
          <w:b/>
          <w:bCs/>
          <w:i/>
          <w:iCs/>
          <w:sz w:val="20"/>
          <w:szCs w:val="20"/>
          <w:u w:val="single"/>
        </w:rPr>
        <w:t xml:space="preserve"> </w:t>
      </w:r>
    </w:p>
    <w:p w14:paraId="7C0A3909" w14:textId="77777777" w:rsidR="005A4808" w:rsidRPr="001320CD"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1320CD" w:rsidRDefault="005A4808" w:rsidP="005A4808">
      <w:pPr>
        <w:spacing w:before="225" w:after="225" w:line="240" w:lineRule="auto"/>
        <w:jc w:val="both"/>
        <w:rPr>
          <w:rFonts w:ascii="Arial" w:hAnsi="Arial" w:cs="Arial"/>
          <w:sz w:val="20"/>
          <w:szCs w:val="20"/>
        </w:rPr>
      </w:pPr>
      <w:r w:rsidRPr="001320CD">
        <w:rPr>
          <w:rFonts w:ascii="Arial" w:hAnsi="Arial" w:cs="Arial"/>
          <w:b/>
          <w:bCs/>
          <w:i/>
          <w:iCs/>
          <w:sz w:val="20"/>
          <w:szCs w:val="20"/>
          <w:u w:val="single"/>
        </w:rPr>
        <w:t>Opomba:</w:t>
      </w:r>
    </w:p>
    <w:p w14:paraId="72D11BAB" w14:textId="77777777" w:rsidR="005A4808" w:rsidRPr="001320CD" w:rsidRDefault="005A4808" w:rsidP="005A4808">
      <w:pPr>
        <w:tabs>
          <w:tab w:val="left" w:pos="3937"/>
          <w:tab w:val="right" w:pos="5869"/>
        </w:tabs>
        <w:jc w:val="both"/>
        <w:rPr>
          <w:rFonts w:ascii="Arial" w:hAnsi="Arial" w:cs="Arial"/>
          <w:i/>
          <w:sz w:val="20"/>
          <w:szCs w:val="20"/>
        </w:rPr>
      </w:pPr>
      <w:r w:rsidRPr="001320CD">
        <w:rPr>
          <w:rFonts w:ascii="Arial" w:eastAsia="Calibri" w:hAnsi="Arial" w:cs="Arial"/>
          <w:i/>
          <w:iCs/>
          <w:sz w:val="20"/>
          <w:szCs w:val="20"/>
        </w:rPr>
        <w:t>Obrazec izpolnijo vsi podizvajalci pri predmetnem javnem naročilu; v primeru večjega števila podizvajalcev se obrazec fotokopira.</w:t>
      </w:r>
    </w:p>
    <w:p w14:paraId="21FDA4B3" w14:textId="77777777" w:rsidR="00394DA5" w:rsidRPr="001320CD" w:rsidRDefault="00394DA5" w:rsidP="00394DA5">
      <w:pPr>
        <w:spacing w:before="225" w:after="225" w:line="240" w:lineRule="auto"/>
        <w:jc w:val="both"/>
        <w:rPr>
          <w:rFonts w:ascii="Arial" w:hAnsi="Arial" w:cs="Arial"/>
          <w:iCs/>
          <w:sz w:val="20"/>
          <w:szCs w:val="20"/>
        </w:rPr>
      </w:pPr>
    </w:p>
    <w:p w14:paraId="6236A3D0" w14:textId="73BCDFA4" w:rsidR="00846D5F" w:rsidRPr="001320CD" w:rsidRDefault="00394DA5" w:rsidP="0076151F">
      <w:pPr>
        <w:spacing w:after="0"/>
        <w:jc w:val="both"/>
        <w:rPr>
          <w:rFonts w:ascii="Arial" w:hAnsi="Arial" w:cs="Arial"/>
          <w:i/>
          <w:sz w:val="20"/>
          <w:szCs w:val="20"/>
        </w:rPr>
      </w:pPr>
      <w:r w:rsidRPr="001320CD">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r w:rsidRPr="001320CD">
        <w:rPr>
          <w:rFonts w:ascii="Arial" w:hAnsi="Arial" w:cs="Arial"/>
          <w:iCs/>
          <w:sz w:val="18"/>
          <w:szCs w:val="18"/>
        </w:rPr>
        <w:br w:type="page"/>
      </w:r>
    </w:p>
    <w:p w14:paraId="6077A7B1" w14:textId="6D31BFA7" w:rsidR="0084548E" w:rsidRPr="001320CD" w:rsidRDefault="0084548E" w:rsidP="0084548E">
      <w:pPr>
        <w:spacing w:after="0"/>
        <w:jc w:val="both"/>
        <w:rPr>
          <w:rFonts w:ascii="Arial" w:hAnsi="Arial" w:cs="Arial"/>
          <w:i/>
          <w:sz w:val="20"/>
          <w:szCs w:val="20"/>
        </w:rPr>
      </w:pPr>
      <w:r w:rsidRPr="001320CD">
        <w:rPr>
          <w:rFonts w:ascii="Arial" w:hAnsi="Arial" w:cs="Arial"/>
          <w:i/>
          <w:sz w:val="20"/>
          <w:szCs w:val="20"/>
        </w:rPr>
        <w:lastRenderedPageBreak/>
        <w:t xml:space="preserve">Obrazec št: </w:t>
      </w:r>
      <w:r w:rsidR="00906C92" w:rsidRPr="001320CD">
        <w:rPr>
          <w:rFonts w:ascii="Arial" w:hAnsi="Arial" w:cs="Arial"/>
          <w:i/>
          <w:sz w:val="20"/>
          <w:szCs w:val="20"/>
        </w:rPr>
        <w:t>9</w:t>
      </w:r>
    </w:p>
    <w:p w14:paraId="69690B83" w14:textId="77777777" w:rsidR="0084548E" w:rsidRPr="001320CD" w:rsidRDefault="0084548E" w:rsidP="0084548E">
      <w:pPr>
        <w:spacing w:after="0"/>
        <w:jc w:val="both"/>
        <w:rPr>
          <w:rFonts w:ascii="Arial" w:hAnsi="Arial" w:cs="Arial"/>
          <w:i/>
          <w:sz w:val="20"/>
          <w:szCs w:val="20"/>
        </w:rPr>
      </w:pPr>
    </w:p>
    <w:p w14:paraId="1C68CA3A" w14:textId="1146542B" w:rsidR="00941143" w:rsidRPr="001320CD" w:rsidRDefault="0084548E" w:rsidP="0084548E">
      <w:pPr>
        <w:pStyle w:val="Naslov3"/>
        <w:jc w:val="center"/>
        <w:rPr>
          <w:rFonts w:ascii="Arial" w:hAnsi="Arial" w:cs="Arial"/>
          <w:color w:val="auto"/>
          <w:sz w:val="28"/>
          <w:szCs w:val="28"/>
          <w:u w:val="single"/>
        </w:rPr>
      </w:pPr>
      <w:bookmarkStart w:id="16" w:name="_Toc79485672"/>
      <w:r w:rsidRPr="001320CD">
        <w:rPr>
          <w:rFonts w:ascii="Arial" w:hAnsi="Arial" w:cs="Arial"/>
          <w:color w:val="auto"/>
          <w:sz w:val="28"/>
          <w:szCs w:val="28"/>
          <w:u w:val="single"/>
        </w:rPr>
        <w:t xml:space="preserve">IZJAVA </w:t>
      </w:r>
      <w:r w:rsidR="00941143" w:rsidRPr="001320CD">
        <w:rPr>
          <w:rFonts w:ascii="Arial" w:hAnsi="Arial" w:cs="Arial"/>
          <w:color w:val="auto"/>
          <w:sz w:val="28"/>
          <w:szCs w:val="28"/>
          <w:u w:val="single"/>
        </w:rPr>
        <w:t>PONUDNIKA O</w:t>
      </w:r>
      <w:r w:rsidR="00D5185C" w:rsidRPr="001320CD">
        <w:rPr>
          <w:rFonts w:ascii="Arial" w:hAnsi="Arial" w:cs="Arial"/>
          <w:color w:val="auto"/>
          <w:sz w:val="28"/>
          <w:szCs w:val="28"/>
          <w:u w:val="single"/>
        </w:rPr>
        <w:t xml:space="preserve"> UPORABI ZMOGLJIVOSTI DRUGIH SUBJEKTOV</w:t>
      </w:r>
      <w:bookmarkEnd w:id="16"/>
    </w:p>
    <w:p w14:paraId="2627BEA9" w14:textId="77777777" w:rsidR="00D25221" w:rsidRPr="001320CD" w:rsidRDefault="00D25221" w:rsidP="00D25221"/>
    <w:p w14:paraId="5A2E6D45" w14:textId="77777777" w:rsidR="0084548E" w:rsidRPr="001320CD" w:rsidRDefault="0084548E" w:rsidP="00E51C59">
      <w:pPr>
        <w:spacing w:after="0"/>
        <w:jc w:val="both"/>
        <w:rPr>
          <w:rFonts w:ascii="Arial" w:hAnsi="Arial" w:cs="Arial"/>
          <w:i/>
          <w:sz w:val="20"/>
          <w:szCs w:val="20"/>
        </w:rPr>
      </w:pPr>
    </w:p>
    <w:p w14:paraId="7D93E716" w14:textId="3FF99C5D" w:rsidR="005D30CE" w:rsidRPr="001320CD" w:rsidRDefault="005D30CE" w:rsidP="005D30CE">
      <w:pPr>
        <w:rPr>
          <w:rFonts w:ascii="Arial" w:hAnsi="Arial" w:cs="Arial"/>
        </w:rPr>
      </w:pPr>
      <w:r w:rsidRPr="001320CD">
        <w:rPr>
          <w:rFonts w:ascii="Arial" w:hAnsi="Arial" w:cs="Arial"/>
        </w:rPr>
        <w:t xml:space="preserve">Za javno naročilo </w:t>
      </w:r>
      <w:r w:rsidR="00214BBC" w:rsidRPr="001320CD">
        <w:rPr>
          <w:rFonts w:ascii="Arial" w:hAnsi="Arial" w:cs="Arial"/>
          <w:b/>
        </w:rPr>
        <w:t>»</w:t>
      </w:r>
      <w:r w:rsidR="00E226D4" w:rsidRPr="001320CD">
        <w:rPr>
          <w:rFonts w:ascii="Arial" w:hAnsi="Arial" w:cs="Arial"/>
          <w:b/>
        </w:rPr>
        <w:t>CČN - Sanacije poškodovanih betonov na objektu USEDALNIK 1</w:t>
      </w:r>
      <w:r w:rsidR="00214BBC" w:rsidRPr="001320CD">
        <w:rPr>
          <w:rFonts w:ascii="Arial" w:hAnsi="Arial" w:cs="Arial"/>
          <w:b/>
        </w:rPr>
        <w:t>«</w:t>
      </w:r>
    </w:p>
    <w:p w14:paraId="702FBED8" w14:textId="77777777" w:rsidR="00BC6AA0" w:rsidRPr="001320CD" w:rsidRDefault="00BC6AA0" w:rsidP="00BC6AA0">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1320CD" w:rsidRPr="001320CD" w14:paraId="0A19EA96" w14:textId="77777777" w:rsidTr="00033E86">
        <w:trPr>
          <w:trHeight w:val="550"/>
        </w:trPr>
        <w:tc>
          <w:tcPr>
            <w:tcW w:w="4536" w:type="dxa"/>
            <w:tcBorders>
              <w:bottom w:val="single" w:sz="4" w:space="0" w:color="auto"/>
            </w:tcBorders>
            <w:shd w:val="clear" w:color="auto" w:fill="auto"/>
            <w:vAlign w:val="bottom"/>
          </w:tcPr>
          <w:p w14:paraId="72B95D53" w14:textId="77777777" w:rsidR="00BC6AA0" w:rsidRPr="001320CD"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C3E38E8" w14:textId="4A91B94E" w:rsidR="00BC6AA0" w:rsidRPr="001320CD"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1320CD">
              <w:rPr>
                <w:rFonts w:ascii="Arial" w:eastAsia="Times New Roman" w:hAnsi="Arial" w:cs="Arial"/>
                <w:b/>
                <w:bCs/>
                <w:sz w:val="20"/>
                <w:szCs w:val="24"/>
                <w:lang w:eastAsia="sl-SI"/>
              </w:rPr>
              <w:t xml:space="preserve">(naziv </w:t>
            </w:r>
            <w:r w:rsidR="00D5185C" w:rsidRPr="001320CD">
              <w:rPr>
                <w:rFonts w:ascii="Arial" w:eastAsia="Times New Roman" w:hAnsi="Arial" w:cs="Arial"/>
                <w:b/>
                <w:bCs/>
                <w:sz w:val="20"/>
                <w:szCs w:val="24"/>
                <w:lang w:eastAsia="sl-SI"/>
              </w:rPr>
              <w:t>ponudnika</w:t>
            </w:r>
            <w:r w:rsidRPr="001320CD">
              <w:rPr>
                <w:rFonts w:ascii="Arial" w:eastAsia="Times New Roman" w:hAnsi="Arial" w:cs="Arial"/>
                <w:b/>
                <w:bCs/>
                <w:sz w:val="20"/>
                <w:szCs w:val="24"/>
                <w:lang w:eastAsia="sl-SI"/>
              </w:rPr>
              <w:t>)</w:t>
            </w:r>
          </w:p>
        </w:tc>
      </w:tr>
      <w:tr w:rsidR="00BC6AA0" w:rsidRPr="001320CD" w14:paraId="249C02FB" w14:textId="77777777" w:rsidTr="00033E86">
        <w:trPr>
          <w:trHeight w:val="550"/>
        </w:trPr>
        <w:tc>
          <w:tcPr>
            <w:tcW w:w="4536" w:type="dxa"/>
            <w:tcBorders>
              <w:top w:val="single" w:sz="4" w:space="0" w:color="auto"/>
              <w:bottom w:val="single" w:sz="4" w:space="0" w:color="auto"/>
            </w:tcBorders>
            <w:shd w:val="clear" w:color="auto" w:fill="auto"/>
            <w:vAlign w:val="bottom"/>
          </w:tcPr>
          <w:p w14:paraId="1F4928DA" w14:textId="77777777" w:rsidR="00BC6AA0" w:rsidRPr="001320CD"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54B0FB0D" w14:textId="77777777" w:rsidR="00BC6AA0" w:rsidRPr="001320CD"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1320CD">
              <w:rPr>
                <w:rFonts w:ascii="Arial" w:eastAsia="Times New Roman" w:hAnsi="Arial" w:cs="Arial"/>
                <w:b/>
                <w:bCs/>
                <w:sz w:val="20"/>
                <w:szCs w:val="24"/>
                <w:lang w:eastAsia="sl-SI"/>
              </w:rPr>
              <w:t>(naslov)</w:t>
            </w:r>
          </w:p>
        </w:tc>
      </w:tr>
    </w:tbl>
    <w:p w14:paraId="4BDC58A0" w14:textId="77777777" w:rsidR="0084548E" w:rsidRPr="001320CD" w:rsidRDefault="0084548E" w:rsidP="00E51C59">
      <w:pPr>
        <w:spacing w:after="0"/>
        <w:jc w:val="both"/>
        <w:rPr>
          <w:rFonts w:ascii="Arial" w:hAnsi="Arial" w:cs="Arial"/>
          <w:i/>
          <w:sz w:val="20"/>
          <w:szCs w:val="20"/>
        </w:rPr>
      </w:pPr>
    </w:p>
    <w:p w14:paraId="542E10C8" w14:textId="688DBA1E" w:rsidR="0084548E" w:rsidRPr="001320CD" w:rsidRDefault="0084548E" w:rsidP="00E51C59">
      <w:pPr>
        <w:spacing w:after="0"/>
        <w:jc w:val="both"/>
        <w:rPr>
          <w:rFonts w:ascii="Arial" w:hAnsi="Arial" w:cs="Arial"/>
          <w:i/>
          <w:sz w:val="20"/>
          <w:szCs w:val="20"/>
        </w:rPr>
      </w:pPr>
    </w:p>
    <w:p w14:paraId="2029F6E1" w14:textId="04F0D163" w:rsidR="009F3A77" w:rsidRPr="001320CD" w:rsidRDefault="009F3A77" w:rsidP="00E51C59">
      <w:pPr>
        <w:spacing w:after="0"/>
        <w:jc w:val="both"/>
        <w:rPr>
          <w:rFonts w:ascii="Arial" w:hAnsi="Arial" w:cs="Arial"/>
          <w:i/>
          <w:sz w:val="20"/>
          <w:szCs w:val="20"/>
        </w:rPr>
      </w:pPr>
    </w:p>
    <w:p w14:paraId="2F286B13" w14:textId="77777777" w:rsidR="007F4601" w:rsidRPr="001320CD" w:rsidRDefault="009F3A77" w:rsidP="002F17E9">
      <w:pPr>
        <w:spacing w:after="0" w:line="360" w:lineRule="auto"/>
        <w:ind w:right="380"/>
        <w:jc w:val="both"/>
        <w:rPr>
          <w:rFonts w:ascii="Arial" w:eastAsia="Times New Roman" w:hAnsi="Arial" w:cs="Arial"/>
          <w:lang w:eastAsia="sl-SI"/>
        </w:rPr>
      </w:pPr>
      <w:r w:rsidRPr="001320CD">
        <w:rPr>
          <w:rFonts w:ascii="Arial" w:eastAsia="Times New Roman" w:hAnsi="Arial" w:cs="Arial"/>
          <w:lang w:eastAsia="sl-SI"/>
        </w:rPr>
        <w:t xml:space="preserve">V zvezi s predmetnim javnim naročilom </w:t>
      </w:r>
      <w:r w:rsidR="002F17E9" w:rsidRPr="001320CD">
        <w:rPr>
          <w:rFonts w:ascii="Arial" w:eastAsia="Times New Roman" w:hAnsi="Arial" w:cs="Arial"/>
          <w:lang w:eastAsia="sl-SI"/>
        </w:rPr>
        <w:t xml:space="preserve">pod kazensko in materialno odgovornostjo </w:t>
      </w:r>
      <w:r w:rsidRPr="001320CD">
        <w:rPr>
          <w:rFonts w:ascii="Arial" w:eastAsia="Times New Roman" w:hAnsi="Arial" w:cs="Arial"/>
          <w:lang w:eastAsia="sl-SI"/>
        </w:rPr>
        <w:t xml:space="preserve">izjavljamo, </w:t>
      </w:r>
      <w:r w:rsidR="001F1A10" w:rsidRPr="001320CD">
        <w:rPr>
          <w:rFonts w:ascii="Arial" w:eastAsia="Times New Roman" w:hAnsi="Arial" w:cs="Arial"/>
          <w:lang w:eastAsia="sl-SI"/>
        </w:rPr>
        <w:t>da smo upoštevali določila 81. člena ZJN-3</w:t>
      </w:r>
      <w:r w:rsidR="00DC47FE" w:rsidRPr="001320CD">
        <w:rPr>
          <w:rFonts w:ascii="Arial" w:eastAsia="Times New Roman" w:hAnsi="Arial" w:cs="Arial"/>
          <w:lang w:eastAsia="sl-SI"/>
        </w:rPr>
        <w:t xml:space="preserve"> in, da bo </w:t>
      </w:r>
      <w:r w:rsidR="007F4601" w:rsidRPr="001320CD">
        <w:rPr>
          <w:rFonts w:ascii="Arial" w:eastAsia="Times New Roman" w:hAnsi="Arial" w:cs="Arial"/>
          <w:lang w:eastAsia="sl-SI"/>
        </w:rPr>
        <w:t xml:space="preserve">imenovani </w:t>
      </w:r>
      <w:r w:rsidR="00147514" w:rsidRPr="001320CD">
        <w:rPr>
          <w:rFonts w:ascii="Arial" w:eastAsia="Times New Roman" w:hAnsi="Arial" w:cs="Arial"/>
          <w:lang w:eastAsia="sl-SI"/>
        </w:rPr>
        <w:t xml:space="preserve"> _______________________ </w:t>
      </w:r>
      <w:r w:rsidR="00C97B64" w:rsidRPr="001320CD">
        <w:rPr>
          <w:rFonts w:ascii="Arial" w:eastAsia="Times New Roman" w:hAnsi="Arial" w:cs="Arial"/>
          <w:lang w:eastAsia="sl-SI"/>
        </w:rPr>
        <w:t>(naziv podizvajalca/</w:t>
      </w:r>
      <w:r w:rsidR="006204FA" w:rsidRPr="001320CD">
        <w:rPr>
          <w:rFonts w:ascii="Arial" w:eastAsia="Times New Roman" w:hAnsi="Arial" w:cs="Arial"/>
          <w:lang w:eastAsia="sl-SI"/>
        </w:rPr>
        <w:t>partnerja</w:t>
      </w:r>
      <w:r w:rsidR="00C97B64" w:rsidRPr="001320CD">
        <w:rPr>
          <w:rFonts w:ascii="Arial" w:eastAsia="Times New Roman" w:hAnsi="Arial" w:cs="Arial"/>
          <w:lang w:eastAsia="sl-SI"/>
        </w:rPr>
        <w:t>)</w:t>
      </w:r>
      <w:r w:rsidR="00E62F69" w:rsidRPr="001320CD">
        <w:rPr>
          <w:rFonts w:ascii="Arial" w:eastAsia="Times New Roman" w:hAnsi="Arial" w:cs="Arial"/>
          <w:lang w:eastAsia="sl-SI"/>
        </w:rPr>
        <w:t xml:space="preserve"> </w:t>
      </w:r>
    </w:p>
    <w:p w14:paraId="56358B74" w14:textId="22203D9E" w:rsidR="009D7D90" w:rsidRPr="001320CD" w:rsidRDefault="0074036A" w:rsidP="002F17E9">
      <w:pPr>
        <w:spacing w:after="0" w:line="360" w:lineRule="auto"/>
        <w:ind w:right="380"/>
        <w:jc w:val="both"/>
        <w:rPr>
          <w:rFonts w:ascii="Arial" w:eastAsia="Times New Roman" w:hAnsi="Arial" w:cs="Arial"/>
          <w:lang w:eastAsia="sl-SI"/>
        </w:rPr>
      </w:pPr>
      <w:r w:rsidRPr="001320CD">
        <w:rPr>
          <w:rFonts w:ascii="Arial" w:eastAsia="Times New Roman" w:hAnsi="Arial" w:cs="Arial"/>
          <w:lang w:eastAsia="sl-SI"/>
        </w:rPr>
        <w:t>izvajal gradnje in storitve za katere</w:t>
      </w:r>
      <w:r w:rsidR="009F2BDE" w:rsidRPr="001320CD">
        <w:rPr>
          <w:rFonts w:ascii="Arial" w:eastAsia="Times New Roman" w:hAnsi="Arial" w:cs="Arial"/>
          <w:lang w:eastAsia="sl-SI"/>
        </w:rPr>
        <w:t xml:space="preserve"> z njegovimi zmogljivostmi </w:t>
      </w:r>
      <w:r w:rsidR="007F4601" w:rsidRPr="001320CD">
        <w:rPr>
          <w:rFonts w:ascii="Arial" w:eastAsia="Times New Roman" w:hAnsi="Arial" w:cs="Arial"/>
          <w:lang w:eastAsia="sl-SI"/>
        </w:rPr>
        <w:t>dokazujemo</w:t>
      </w:r>
      <w:r w:rsidR="009F2BDE" w:rsidRPr="001320CD">
        <w:rPr>
          <w:rFonts w:ascii="Arial" w:eastAsia="Times New Roman" w:hAnsi="Arial" w:cs="Arial"/>
          <w:lang w:eastAsia="sl-SI"/>
        </w:rPr>
        <w:t xml:space="preserve"> izpolnjevanje pogojev</w:t>
      </w:r>
      <w:r w:rsidR="00DF6A47" w:rsidRPr="001320CD">
        <w:rPr>
          <w:rFonts w:ascii="Arial" w:eastAsia="Times New Roman" w:hAnsi="Arial" w:cs="Arial"/>
          <w:lang w:eastAsia="sl-SI"/>
        </w:rPr>
        <w:t>.</w:t>
      </w:r>
    </w:p>
    <w:p w14:paraId="5E68230D" w14:textId="77777777" w:rsidR="009D7D90" w:rsidRPr="001320CD" w:rsidRDefault="009D7D90" w:rsidP="002F17E9">
      <w:pPr>
        <w:spacing w:after="0" w:line="360" w:lineRule="auto"/>
        <w:ind w:right="380"/>
        <w:jc w:val="both"/>
        <w:rPr>
          <w:rFonts w:ascii="Arial" w:eastAsia="Times New Roman" w:hAnsi="Arial" w:cs="Arial"/>
          <w:b/>
          <w:bCs/>
          <w:sz w:val="20"/>
          <w:szCs w:val="24"/>
          <w:lang w:eastAsia="sl-SI"/>
        </w:rPr>
      </w:pPr>
    </w:p>
    <w:p w14:paraId="66337E0D" w14:textId="5BC17809" w:rsidR="0084548E" w:rsidRPr="001320CD" w:rsidRDefault="0084548E" w:rsidP="00E51C59">
      <w:pPr>
        <w:spacing w:after="0"/>
        <w:jc w:val="both"/>
        <w:rPr>
          <w:rFonts w:ascii="Arial" w:hAnsi="Arial" w:cs="Arial"/>
          <w:i/>
          <w:sz w:val="20"/>
          <w:szCs w:val="20"/>
        </w:rPr>
      </w:pPr>
    </w:p>
    <w:p w14:paraId="2826D30D" w14:textId="747B7522" w:rsidR="009F3A77" w:rsidRPr="001320CD" w:rsidRDefault="009F3A77" w:rsidP="00E51C59">
      <w:pPr>
        <w:spacing w:after="0"/>
        <w:jc w:val="both"/>
        <w:rPr>
          <w:rFonts w:ascii="Arial" w:hAnsi="Arial" w:cs="Arial"/>
          <w:i/>
          <w:sz w:val="20"/>
          <w:szCs w:val="20"/>
        </w:rPr>
      </w:pPr>
    </w:p>
    <w:p w14:paraId="3F498A45" w14:textId="034A48B8" w:rsidR="009F3A77" w:rsidRPr="001320CD" w:rsidRDefault="009F3A77" w:rsidP="00E51C59">
      <w:pPr>
        <w:spacing w:after="0"/>
        <w:jc w:val="both"/>
        <w:rPr>
          <w:rFonts w:ascii="Arial" w:hAnsi="Arial" w:cs="Arial"/>
          <w:i/>
          <w:sz w:val="20"/>
          <w:szCs w:val="20"/>
        </w:rPr>
      </w:pPr>
    </w:p>
    <w:p w14:paraId="53D4718A" w14:textId="1814ABE8" w:rsidR="009F3A77" w:rsidRPr="001320CD" w:rsidRDefault="009F3A77" w:rsidP="00E51C59">
      <w:pPr>
        <w:spacing w:after="0"/>
        <w:jc w:val="both"/>
        <w:rPr>
          <w:rFonts w:ascii="Arial" w:hAnsi="Arial" w:cs="Arial"/>
          <w:i/>
          <w:sz w:val="20"/>
          <w:szCs w:val="20"/>
        </w:rPr>
      </w:pPr>
    </w:p>
    <w:p w14:paraId="3864FADC" w14:textId="77777777" w:rsidR="00AC4FD7" w:rsidRPr="001320CD" w:rsidRDefault="00AC4FD7" w:rsidP="00AC4FD7">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1320CD" w:rsidRPr="001320CD" w14:paraId="0E14DD1F" w14:textId="77777777" w:rsidTr="00033E86">
        <w:tc>
          <w:tcPr>
            <w:tcW w:w="2500" w:type="pct"/>
            <w:hideMark/>
          </w:tcPr>
          <w:p w14:paraId="14F8AC28" w14:textId="77777777" w:rsidR="00AC4FD7" w:rsidRPr="001320CD" w:rsidRDefault="00AC4FD7" w:rsidP="00033E86">
            <w:pPr>
              <w:jc w:val="both"/>
              <w:rPr>
                <w:rFonts w:ascii="Arial" w:hAnsi="Arial" w:cs="Arial"/>
                <w:position w:val="-2"/>
                <w:sz w:val="16"/>
                <w:szCs w:val="16"/>
              </w:rPr>
            </w:pPr>
          </w:p>
          <w:p w14:paraId="22F13307" w14:textId="77777777" w:rsidR="00AC4FD7" w:rsidRPr="001320CD" w:rsidRDefault="00AC4FD7" w:rsidP="00033E86">
            <w:pPr>
              <w:jc w:val="both"/>
              <w:rPr>
                <w:rFonts w:ascii="Arial" w:hAnsi="Arial" w:cs="Arial"/>
                <w:sz w:val="16"/>
                <w:szCs w:val="16"/>
              </w:rPr>
            </w:pPr>
            <w:r w:rsidRPr="001320CD">
              <w:rPr>
                <w:rFonts w:ascii="Arial" w:hAnsi="Arial" w:cs="Arial"/>
                <w:position w:val="-2"/>
                <w:sz w:val="16"/>
                <w:szCs w:val="16"/>
              </w:rPr>
              <w:t>Kraj in datum:</w:t>
            </w:r>
          </w:p>
        </w:tc>
        <w:tc>
          <w:tcPr>
            <w:tcW w:w="0" w:type="auto"/>
            <w:hideMark/>
          </w:tcPr>
          <w:p w14:paraId="1A3F6BBC" w14:textId="77777777" w:rsidR="00AC4FD7" w:rsidRPr="001320CD" w:rsidRDefault="00AC4FD7" w:rsidP="00033E86">
            <w:pPr>
              <w:jc w:val="both"/>
              <w:rPr>
                <w:rFonts w:ascii="Arial" w:hAnsi="Arial" w:cs="Arial"/>
                <w:sz w:val="16"/>
                <w:szCs w:val="16"/>
              </w:rPr>
            </w:pPr>
            <w:r w:rsidRPr="001320CD">
              <w:rPr>
                <w:rFonts w:ascii="Arial" w:hAnsi="Arial" w:cs="Arial"/>
                <w:position w:val="-2"/>
                <w:sz w:val="16"/>
                <w:szCs w:val="16"/>
              </w:rPr>
              <w:t>Naziv:____________________________________</w:t>
            </w:r>
          </w:p>
        </w:tc>
      </w:tr>
      <w:tr w:rsidR="00AC4FD7" w:rsidRPr="001320CD" w14:paraId="403A70CA" w14:textId="77777777" w:rsidTr="00033E86">
        <w:tc>
          <w:tcPr>
            <w:tcW w:w="2500" w:type="pct"/>
            <w:hideMark/>
          </w:tcPr>
          <w:p w14:paraId="5173AF39" w14:textId="77777777" w:rsidR="00AC4FD7" w:rsidRPr="001320CD" w:rsidRDefault="00AC4FD7" w:rsidP="00033E86">
            <w:pPr>
              <w:jc w:val="both"/>
              <w:rPr>
                <w:rFonts w:ascii="Arial" w:hAnsi="Arial" w:cs="Arial"/>
                <w:sz w:val="16"/>
                <w:szCs w:val="16"/>
              </w:rPr>
            </w:pPr>
            <w:r w:rsidRPr="001320CD">
              <w:rPr>
                <w:rFonts w:ascii="Arial" w:hAnsi="Arial" w:cs="Arial"/>
                <w:position w:val="-2"/>
                <w:sz w:val="16"/>
                <w:szCs w:val="16"/>
              </w:rPr>
              <w:t>(žig)</w:t>
            </w:r>
          </w:p>
        </w:tc>
        <w:tc>
          <w:tcPr>
            <w:tcW w:w="0" w:type="auto"/>
            <w:hideMark/>
          </w:tcPr>
          <w:p w14:paraId="5E160A0D" w14:textId="77777777" w:rsidR="00AC4FD7" w:rsidRPr="001320CD" w:rsidRDefault="00AC4FD7" w:rsidP="00033E86">
            <w:pPr>
              <w:jc w:val="both"/>
              <w:rPr>
                <w:rFonts w:ascii="Arial" w:hAnsi="Arial" w:cs="Arial"/>
                <w:sz w:val="16"/>
                <w:szCs w:val="16"/>
              </w:rPr>
            </w:pPr>
            <w:r w:rsidRPr="001320CD">
              <w:rPr>
                <w:rFonts w:ascii="Arial" w:hAnsi="Arial" w:cs="Arial"/>
                <w:position w:val="-2"/>
                <w:sz w:val="16"/>
                <w:szCs w:val="16"/>
              </w:rPr>
              <w:t xml:space="preserve">          ____________________________________</w:t>
            </w:r>
          </w:p>
          <w:p w14:paraId="0E8C8797" w14:textId="2601816C" w:rsidR="00AC4FD7" w:rsidRPr="001320CD" w:rsidRDefault="00AC4FD7" w:rsidP="00033E86">
            <w:pPr>
              <w:jc w:val="both"/>
              <w:rPr>
                <w:rFonts w:ascii="Arial" w:hAnsi="Arial" w:cs="Arial"/>
                <w:sz w:val="16"/>
                <w:szCs w:val="16"/>
              </w:rPr>
            </w:pPr>
            <w:r w:rsidRPr="001320CD">
              <w:rPr>
                <w:rFonts w:ascii="Arial" w:hAnsi="Arial" w:cs="Arial"/>
                <w:position w:val="-2"/>
                <w:sz w:val="16"/>
                <w:szCs w:val="16"/>
              </w:rPr>
              <w:t xml:space="preserve">         </w:t>
            </w:r>
            <w:r w:rsidR="00F35965" w:rsidRPr="001320CD">
              <w:rPr>
                <w:rFonts w:ascii="Arial" w:hAnsi="Arial" w:cs="Arial"/>
                <w:position w:val="-2"/>
                <w:sz w:val="16"/>
                <w:szCs w:val="16"/>
              </w:rPr>
              <w:t xml:space="preserve">              </w:t>
            </w:r>
            <w:r w:rsidRPr="001320CD">
              <w:rPr>
                <w:rFonts w:ascii="Arial" w:hAnsi="Arial" w:cs="Arial"/>
                <w:position w:val="-2"/>
                <w:sz w:val="16"/>
                <w:szCs w:val="16"/>
              </w:rPr>
              <w:t xml:space="preserve"> (Ime in priimek ter podpis)</w:t>
            </w:r>
          </w:p>
        </w:tc>
      </w:tr>
    </w:tbl>
    <w:p w14:paraId="1D05D36C" w14:textId="77777777" w:rsidR="00AC4FD7" w:rsidRPr="001320CD" w:rsidRDefault="00AC4FD7" w:rsidP="00AC4FD7">
      <w:pPr>
        <w:spacing w:before="225" w:after="225" w:line="240" w:lineRule="auto"/>
        <w:jc w:val="both"/>
        <w:rPr>
          <w:rFonts w:ascii="Arial" w:hAnsi="Arial" w:cs="Arial"/>
          <w:b/>
          <w:bCs/>
          <w:i/>
          <w:iCs/>
          <w:sz w:val="20"/>
          <w:szCs w:val="20"/>
          <w:u w:val="single"/>
        </w:rPr>
      </w:pPr>
    </w:p>
    <w:p w14:paraId="22FD155A" w14:textId="6228E8FF" w:rsidR="009F3A77" w:rsidRPr="001320CD" w:rsidRDefault="009F3A77" w:rsidP="00E51C59">
      <w:pPr>
        <w:spacing w:after="0"/>
        <w:jc w:val="both"/>
        <w:rPr>
          <w:rFonts w:ascii="Arial" w:hAnsi="Arial" w:cs="Arial"/>
          <w:i/>
          <w:sz w:val="20"/>
          <w:szCs w:val="20"/>
        </w:rPr>
      </w:pPr>
    </w:p>
    <w:p w14:paraId="567F6D88" w14:textId="7199CDA6" w:rsidR="009F3A77" w:rsidRPr="001320CD" w:rsidRDefault="009F3A77" w:rsidP="00E51C59">
      <w:pPr>
        <w:spacing w:after="0"/>
        <w:jc w:val="both"/>
        <w:rPr>
          <w:rFonts w:ascii="Arial" w:hAnsi="Arial" w:cs="Arial"/>
          <w:i/>
          <w:sz w:val="20"/>
          <w:szCs w:val="20"/>
        </w:rPr>
      </w:pPr>
    </w:p>
    <w:p w14:paraId="347351F1" w14:textId="471B4F1C" w:rsidR="009F3A77" w:rsidRPr="001320CD" w:rsidRDefault="009F3A77" w:rsidP="00E51C59">
      <w:pPr>
        <w:spacing w:after="0"/>
        <w:jc w:val="both"/>
        <w:rPr>
          <w:rFonts w:ascii="Arial" w:hAnsi="Arial" w:cs="Arial"/>
          <w:i/>
          <w:sz w:val="20"/>
          <w:szCs w:val="20"/>
        </w:rPr>
      </w:pPr>
    </w:p>
    <w:p w14:paraId="7DB6C6BA" w14:textId="67F2BA70" w:rsidR="009F3A77" w:rsidRPr="001320CD" w:rsidRDefault="009F3A77" w:rsidP="00E51C59">
      <w:pPr>
        <w:spacing w:after="0"/>
        <w:jc w:val="both"/>
        <w:rPr>
          <w:rFonts w:ascii="Arial" w:hAnsi="Arial" w:cs="Arial"/>
          <w:i/>
          <w:sz w:val="20"/>
          <w:szCs w:val="20"/>
        </w:rPr>
      </w:pPr>
    </w:p>
    <w:p w14:paraId="65E7580A" w14:textId="77297369" w:rsidR="009F3A77" w:rsidRPr="001320CD" w:rsidRDefault="009F3A77" w:rsidP="00E51C59">
      <w:pPr>
        <w:spacing w:after="0"/>
        <w:jc w:val="both"/>
        <w:rPr>
          <w:rFonts w:ascii="Arial" w:hAnsi="Arial" w:cs="Arial"/>
          <w:i/>
          <w:sz w:val="20"/>
          <w:szCs w:val="20"/>
        </w:rPr>
      </w:pPr>
    </w:p>
    <w:p w14:paraId="0C3D860C" w14:textId="2F4C3A6D" w:rsidR="009F3A77" w:rsidRPr="001320CD" w:rsidRDefault="009F3A77" w:rsidP="00E51C59">
      <w:pPr>
        <w:spacing w:after="0"/>
        <w:jc w:val="both"/>
        <w:rPr>
          <w:rFonts w:ascii="Arial" w:hAnsi="Arial" w:cs="Arial"/>
          <w:i/>
          <w:sz w:val="20"/>
          <w:szCs w:val="20"/>
        </w:rPr>
      </w:pPr>
    </w:p>
    <w:p w14:paraId="1A6A26B1" w14:textId="755B0587" w:rsidR="009F3A77" w:rsidRPr="001320CD" w:rsidRDefault="009F3A77" w:rsidP="00E51C59">
      <w:pPr>
        <w:spacing w:after="0"/>
        <w:jc w:val="both"/>
        <w:rPr>
          <w:rFonts w:ascii="Arial" w:hAnsi="Arial" w:cs="Arial"/>
          <w:i/>
          <w:sz w:val="20"/>
          <w:szCs w:val="20"/>
        </w:rPr>
      </w:pPr>
    </w:p>
    <w:p w14:paraId="3FEFF2D8" w14:textId="1B428F73" w:rsidR="009F3A77" w:rsidRPr="001320CD" w:rsidRDefault="009F3A77" w:rsidP="00E51C59">
      <w:pPr>
        <w:spacing w:after="0"/>
        <w:jc w:val="both"/>
        <w:rPr>
          <w:rFonts w:ascii="Arial" w:hAnsi="Arial" w:cs="Arial"/>
          <w:i/>
          <w:sz w:val="20"/>
          <w:szCs w:val="20"/>
        </w:rPr>
      </w:pPr>
    </w:p>
    <w:p w14:paraId="6385E194" w14:textId="77777777" w:rsidR="00101CE5" w:rsidRPr="001320CD" w:rsidRDefault="00101CE5" w:rsidP="00E51C59">
      <w:pPr>
        <w:spacing w:after="0"/>
        <w:jc w:val="both"/>
        <w:rPr>
          <w:rFonts w:ascii="Arial" w:hAnsi="Arial" w:cs="Arial"/>
          <w:i/>
          <w:sz w:val="20"/>
          <w:szCs w:val="20"/>
        </w:rPr>
      </w:pPr>
    </w:p>
    <w:p w14:paraId="191B7468" w14:textId="0CF7D37F" w:rsidR="009F3A77" w:rsidRDefault="009F3A77" w:rsidP="00E51C59">
      <w:pPr>
        <w:spacing w:after="0"/>
        <w:jc w:val="both"/>
        <w:rPr>
          <w:rFonts w:ascii="Arial" w:hAnsi="Arial" w:cs="Arial"/>
          <w:i/>
          <w:sz w:val="20"/>
          <w:szCs w:val="20"/>
        </w:rPr>
      </w:pPr>
    </w:p>
    <w:p w14:paraId="668A551F" w14:textId="77777777" w:rsidR="001320CD" w:rsidRPr="001320CD" w:rsidRDefault="001320CD" w:rsidP="00E51C59">
      <w:pPr>
        <w:spacing w:after="0"/>
        <w:jc w:val="both"/>
        <w:rPr>
          <w:rFonts w:ascii="Arial" w:hAnsi="Arial" w:cs="Arial"/>
          <w:i/>
          <w:sz w:val="20"/>
          <w:szCs w:val="20"/>
        </w:rPr>
      </w:pPr>
    </w:p>
    <w:p w14:paraId="30A434C9" w14:textId="2689C9D4" w:rsidR="009F3A77" w:rsidRPr="001320CD" w:rsidRDefault="009F3A77" w:rsidP="00E51C59">
      <w:pPr>
        <w:spacing w:after="0"/>
        <w:jc w:val="both"/>
        <w:rPr>
          <w:rFonts w:ascii="Arial" w:hAnsi="Arial" w:cs="Arial"/>
          <w:i/>
          <w:sz w:val="20"/>
          <w:szCs w:val="20"/>
        </w:rPr>
      </w:pPr>
    </w:p>
    <w:p w14:paraId="0F109672" w14:textId="0A685162" w:rsidR="009F3A77" w:rsidRPr="001320CD" w:rsidRDefault="009F3A77" w:rsidP="00E51C59">
      <w:pPr>
        <w:spacing w:after="0"/>
        <w:jc w:val="both"/>
        <w:rPr>
          <w:rFonts w:ascii="Arial" w:hAnsi="Arial" w:cs="Arial"/>
          <w:i/>
          <w:sz w:val="20"/>
          <w:szCs w:val="20"/>
        </w:rPr>
      </w:pPr>
    </w:p>
    <w:p w14:paraId="5F06D865" w14:textId="24A87296" w:rsidR="009F3A77" w:rsidRPr="001320CD" w:rsidRDefault="009F3A77" w:rsidP="00E51C59">
      <w:pPr>
        <w:spacing w:after="0"/>
        <w:jc w:val="both"/>
        <w:rPr>
          <w:rFonts w:ascii="Arial" w:hAnsi="Arial" w:cs="Arial"/>
          <w:i/>
          <w:sz w:val="20"/>
          <w:szCs w:val="20"/>
        </w:rPr>
      </w:pPr>
    </w:p>
    <w:p w14:paraId="0683087F" w14:textId="77777777" w:rsidR="00D03915" w:rsidRPr="001320CD" w:rsidRDefault="00D03915" w:rsidP="00D03915">
      <w:pPr>
        <w:spacing w:after="0"/>
        <w:jc w:val="both"/>
        <w:rPr>
          <w:rFonts w:ascii="Arial" w:hAnsi="Arial" w:cs="Arial"/>
          <w:i/>
          <w:sz w:val="20"/>
          <w:szCs w:val="20"/>
        </w:rPr>
      </w:pPr>
      <w:r w:rsidRPr="001320CD">
        <w:rPr>
          <w:rFonts w:ascii="Arial" w:hAnsi="Arial" w:cs="Arial"/>
          <w:i/>
          <w:sz w:val="20"/>
          <w:szCs w:val="20"/>
        </w:rPr>
        <w:lastRenderedPageBreak/>
        <w:t>Obrazec št: 10</w:t>
      </w:r>
    </w:p>
    <w:p w14:paraId="6BE9930D" w14:textId="77777777" w:rsidR="00D03915" w:rsidRPr="001320CD" w:rsidRDefault="00D03915" w:rsidP="00D03915">
      <w:pPr>
        <w:pStyle w:val="Naslov3"/>
        <w:jc w:val="center"/>
        <w:rPr>
          <w:rFonts w:ascii="Arial" w:hAnsi="Arial" w:cs="Arial"/>
          <w:color w:val="auto"/>
          <w:sz w:val="28"/>
          <w:szCs w:val="28"/>
          <w:u w:val="single"/>
        </w:rPr>
      </w:pPr>
      <w:bookmarkStart w:id="17" w:name="_Toc2668362"/>
      <w:bookmarkStart w:id="18" w:name="_Toc506880882"/>
      <w:bookmarkStart w:id="19" w:name="_Toc79485673"/>
      <w:r w:rsidRPr="001320CD">
        <w:rPr>
          <w:rFonts w:ascii="Arial" w:hAnsi="Arial" w:cs="Arial"/>
          <w:color w:val="auto"/>
          <w:sz w:val="28"/>
          <w:szCs w:val="28"/>
          <w:u w:val="single"/>
        </w:rPr>
        <w:t xml:space="preserve">SEZNAM MATERIALOV IN OPREME, KI JO PONUDNIK </w:t>
      </w:r>
      <w:bookmarkEnd w:id="17"/>
      <w:bookmarkEnd w:id="18"/>
      <w:r w:rsidRPr="001320CD">
        <w:rPr>
          <w:rFonts w:ascii="Arial" w:hAnsi="Arial" w:cs="Arial"/>
          <w:color w:val="auto"/>
          <w:sz w:val="28"/>
          <w:szCs w:val="28"/>
          <w:u w:val="single"/>
        </w:rPr>
        <w:t>PONUJA</w:t>
      </w:r>
      <w:bookmarkEnd w:id="19"/>
    </w:p>
    <w:p w14:paraId="7ABB4C49" w14:textId="77777777" w:rsidR="00D03915" w:rsidRPr="001320CD" w:rsidRDefault="00D03915" w:rsidP="00D03915">
      <w:pPr>
        <w:spacing w:after="0" w:line="240" w:lineRule="auto"/>
        <w:ind w:right="381"/>
        <w:jc w:val="both"/>
        <w:rPr>
          <w:rFonts w:ascii="Arial" w:hAnsi="Arial" w:cs="Arial"/>
          <w:b/>
        </w:rPr>
      </w:pPr>
    </w:p>
    <w:p w14:paraId="7E6A8261" w14:textId="55F7001F" w:rsidR="00D03915" w:rsidRPr="001320CD" w:rsidRDefault="00D03915" w:rsidP="00D03915">
      <w:pPr>
        <w:rPr>
          <w:rFonts w:ascii="Arial" w:hAnsi="Arial" w:cs="Arial"/>
        </w:rPr>
      </w:pPr>
      <w:r w:rsidRPr="001320CD">
        <w:rPr>
          <w:rFonts w:ascii="Arial" w:hAnsi="Arial" w:cs="Arial"/>
        </w:rPr>
        <w:t xml:space="preserve">Za javno naročilo </w:t>
      </w:r>
      <w:r w:rsidRPr="001320CD">
        <w:rPr>
          <w:rFonts w:ascii="Arial" w:hAnsi="Arial" w:cs="Arial"/>
          <w:b/>
        </w:rPr>
        <w:t>»</w:t>
      </w:r>
      <w:r w:rsidR="00E226D4" w:rsidRPr="001320CD">
        <w:rPr>
          <w:rFonts w:ascii="Arial" w:hAnsi="Arial" w:cs="Arial"/>
          <w:b/>
        </w:rPr>
        <w:t>CČN - Sanacije poškodovanih betonov na objektu USEDALNIK 1</w:t>
      </w:r>
      <w:r w:rsidRPr="001320CD">
        <w:rPr>
          <w:rFonts w:ascii="Arial" w:hAnsi="Arial" w:cs="Arial"/>
          <w:b/>
        </w:rPr>
        <w:t>«</w:t>
      </w:r>
    </w:p>
    <w:tbl>
      <w:tblPr>
        <w:tblW w:w="8821" w:type="dxa"/>
        <w:tblInd w:w="183" w:type="dxa"/>
        <w:tblLook w:val="01E0" w:firstRow="1" w:lastRow="1" w:firstColumn="1" w:lastColumn="1" w:noHBand="0" w:noVBand="0"/>
      </w:tblPr>
      <w:tblGrid>
        <w:gridCol w:w="4536"/>
        <w:gridCol w:w="4285"/>
      </w:tblGrid>
      <w:tr w:rsidR="001320CD" w:rsidRPr="001320CD" w14:paraId="5BD390FE" w14:textId="77777777" w:rsidTr="006D4AE2">
        <w:trPr>
          <w:trHeight w:val="550"/>
        </w:trPr>
        <w:tc>
          <w:tcPr>
            <w:tcW w:w="4536" w:type="dxa"/>
            <w:tcBorders>
              <w:bottom w:val="single" w:sz="4" w:space="0" w:color="auto"/>
            </w:tcBorders>
            <w:shd w:val="clear" w:color="auto" w:fill="auto"/>
            <w:vAlign w:val="bottom"/>
          </w:tcPr>
          <w:p w14:paraId="5718B8CD" w14:textId="77777777" w:rsidR="00D03915" w:rsidRPr="001320CD"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6A766A29" w14:textId="77777777" w:rsidR="00D03915" w:rsidRPr="001320CD"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r w:rsidRPr="001320CD">
              <w:rPr>
                <w:rFonts w:ascii="Arial" w:eastAsia="Times New Roman" w:hAnsi="Arial" w:cs="Arial"/>
                <w:b/>
                <w:bCs/>
                <w:sz w:val="20"/>
                <w:szCs w:val="24"/>
                <w:lang w:eastAsia="sl-SI"/>
              </w:rPr>
              <w:t>(naziv ponudnika)</w:t>
            </w:r>
          </w:p>
        </w:tc>
      </w:tr>
      <w:tr w:rsidR="00D03915" w:rsidRPr="001320CD" w14:paraId="14859B46" w14:textId="77777777" w:rsidTr="006D4AE2">
        <w:trPr>
          <w:trHeight w:val="550"/>
        </w:trPr>
        <w:tc>
          <w:tcPr>
            <w:tcW w:w="4536" w:type="dxa"/>
            <w:tcBorders>
              <w:top w:val="single" w:sz="4" w:space="0" w:color="auto"/>
              <w:bottom w:val="single" w:sz="4" w:space="0" w:color="auto"/>
            </w:tcBorders>
            <w:shd w:val="clear" w:color="auto" w:fill="auto"/>
            <w:vAlign w:val="bottom"/>
          </w:tcPr>
          <w:p w14:paraId="5E6E41E7" w14:textId="77777777" w:rsidR="00D03915" w:rsidRPr="001320CD"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6E32EC2" w14:textId="77777777" w:rsidR="00D03915" w:rsidRPr="001320CD"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r w:rsidRPr="001320CD">
              <w:rPr>
                <w:rFonts w:ascii="Arial" w:eastAsia="Times New Roman" w:hAnsi="Arial" w:cs="Arial"/>
                <w:b/>
                <w:bCs/>
                <w:sz w:val="20"/>
                <w:szCs w:val="24"/>
                <w:lang w:eastAsia="sl-SI"/>
              </w:rPr>
              <w:t>(naslov)</w:t>
            </w:r>
          </w:p>
        </w:tc>
      </w:tr>
    </w:tbl>
    <w:p w14:paraId="64A29B41" w14:textId="77777777" w:rsidR="00D03915" w:rsidRPr="001320CD" w:rsidRDefault="00D03915" w:rsidP="00D03915">
      <w:pPr>
        <w:spacing w:after="0" w:line="240" w:lineRule="auto"/>
        <w:ind w:right="382"/>
        <w:jc w:val="both"/>
        <w:rPr>
          <w:rFonts w:ascii="Arial" w:eastAsia="Times New Roman" w:hAnsi="Arial" w:cs="Arial"/>
          <w:sz w:val="18"/>
          <w:szCs w:val="18"/>
          <w:lang w:eastAsia="sl-SI"/>
        </w:rPr>
      </w:pPr>
    </w:p>
    <w:p w14:paraId="4D2AE9C0" w14:textId="77777777" w:rsidR="00D03915" w:rsidRPr="001320CD" w:rsidRDefault="00D03915" w:rsidP="00D03915">
      <w:pPr>
        <w:tabs>
          <w:tab w:val="right" w:pos="13750"/>
        </w:tabs>
        <w:spacing w:after="0" w:line="240" w:lineRule="auto"/>
        <w:jc w:val="both"/>
        <w:rPr>
          <w:rFonts w:ascii="Arial" w:eastAsia="Times New Roman" w:hAnsi="Arial" w:cs="Arial"/>
          <w:b/>
          <w:bCs/>
          <w:sz w:val="18"/>
          <w:szCs w:val="18"/>
          <w:u w:val="single"/>
          <w:lang w:eastAsia="sl-SI"/>
        </w:rPr>
      </w:pPr>
      <w:r w:rsidRPr="001320CD">
        <w:rPr>
          <w:rFonts w:ascii="Arial" w:eastAsia="Times New Roman" w:hAnsi="Arial" w:cs="Arial"/>
          <w:b/>
          <w:bCs/>
          <w:sz w:val="18"/>
          <w:szCs w:val="18"/>
          <w:u w:val="single"/>
          <w:lang w:eastAsia="sl-SI"/>
        </w:rPr>
        <w:t>Opozorilo:</w:t>
      </w:r>
    </w:p>
    <w:p w14:paraId="02563C20" w14:textId="77777777" w:rsidR="00D03915" w:rsidRPr="001320CD" w:rsidRDefault="00D03915" w:rsidP="005819D2">
      <w:pPr>
        <w:pStyle w:val="Odstavekseznama"/>
        <w:numPr>
          <w:ilvl w:val="0"/>
          <w:numId w:val="40"/>
        </w:numPr>
        <w:tabs>
          <w:tab w:val="right" w:pos="13750"/>
        </w:tabs>
        <w:spacing w:after="0" w:line="240" w:lineRule="auto"/>
        <w:jc w:val="both"/>
        <w:rPr>
          <w:rFonts w:ascii="Arial" w:eastAsia="Times New Roman" w:hAnsi="Arial" w:cs="Arial"/>
          <w:b/>
          <w:bCs/>
          <w:sz w:val="18"/>
          <w:szCs w:val="18"/>
          <w:lang w:eastAsia="sl-SI"/>
        </w:rPr>
      </w:pPr>
      <w:r w:rsidRPr="001320CD">
        <w:rPr>
          <w:rFonts w:ascii="Arial" w:eastAsia="Times New Roman" w:hAnsi="Arial" w:cs="Arial"/>
          <w:b/>
          <w:bCs/>
          <w:sz w:val="18"/>
          <w:szCs w:val="18"/>
          <w:lang w:eastAsia="sl-SI"/>
        </w:rPr>
        <w:t>V tem obrazcu ponudnik navede seznam materialov in opreme katero ponuja v ponudbi in je predvidena za vgradnjo v fazi izvedbe predmeta JN. Ponujeni material mora izpolnjevati tehnične karakteristike in specifikacije zahtevane skladno s popisi del in projektno dokumentacijo.</w:t>
      </w:r>
    </w:p>
    <w:p w14:paraId="414D5524" w14:textId="77777777" w:rsidR="00D03915" w:rsidRPr="001320CD" w:rsidRDefault="00D03915" w:rsidP="005819D2">
      <w:pPr>
        <w:pStyle w:val="Odstavekseznama"/>
        <w:numPr>
          <w:ilvl w:val="0"/>
          <w:numId w:val="40"/>
        </w:numPr>
        <w:tabs>
          <w:tab w:val="right" w:pos="13750"/>
        </w:tabs>
        <w:spacing w:after="0" w:line="240" w:lineRule="auto"/>
        <w:jc w:val="both"/>
        <w:rPr>
          <w:rFonts w:ascii="Arial" w:eastAsia="Times New Roman" w:hAnsi="Arial" w:cs="Arial"/>
          <w:b/>
          <w:bCs/>
          <w:sz w:val="18"/>
          <w:szCs w:val="18"/>
          <w:lang w:eastAsia="sl-SI"/>
        </w:rPr>
      </w:pPr>
      <w:r w:rsidRPr="001320CD">
        <w:rPr>
          <w:rFonts w:ascii="Arial" w:eastAsia="Times New Roman" w:hAnsi="Arial" w:cs="Arial"/>
          <w:b/>
          <w:bCs/>
          <w:sz w:val="18"/>
          <w:szCs w:val="18"/>
          <w:lang w:eastAsia="sl-SI"/>
        </w:rPr>
        <w:t>Za ponujen material in opremo lahko naročnik zahteva podrobnejše tehnične karakteristike oz. ostalo dokumentacijo v času ocenjevanja ponudb.</w:t>
      </w:r>
    </w:p>
    <w:p w14:paraId="4EC824CA" w14:textId="77777777" w:rsidR="00D03915" w:rsidRPr="001320CD" w:rsidRDefault="00D03915" w:rsidP="005819D2">
      <w:pPr>
        <w:pStyle w:val="Odstavekseznama"/>
        <w:numPr>
          <w:ilvl w:val="0"/>
          <w:numId w:val="40"/>
        </w:numPr>
        <w:tabs>
          <w:tab w:val="right" w:pos="13750"/>
        </w:tabs>
        <w:spacing w:after="0" w:line="240" w:lineRule="auto"/>
        <w:jc w:val="both"/>
        <w:rPr>
          <w:rFonts w:ascii="Arial" w:eastAsia="Times New Roman" w:hAnsi="Arial" w:cs="Arial"/>
          <w:b/>
          <w:bCs/>
          <w:sz w:val="18"/>
          <w:szCs w:val="18"/>
          <w:lang w:eastAsia="sl-SI"/>
        </w:rPr>
      </w:pPr>
      <w:r w:rsidRPr="001320CD">
        <w:rPr>
          <w:rFonts w:ascii="Arial" w:eastAsia="Times New Roman" w:hAnsi="Arial" w:cs="Arial"/>
          <w:b/>
          <w:bCs/>
          <w:sz w:val="18"/>
          <w:szCs w:val="18"/>
          <w:lang w:eastAsia="sl-SI"/>
        </w:rPr>
        <w:t>Izdelki morajo biti izdelani v skladu z veljavnimi standardi, ter morajo imeti ustrezne certifikate / tehnična soglasja (skladno z veljavno zakonodajo - ZGPro ter GZ).</w:t>
      </w:r>
    </w:p>
    <w:p w14:paraId="6F383AA3" w14:textId="28D0C8B4" w:rsidR="00D03915" w:rsidRPr="001320CD" w:rsidRDefault="00D03915" w:rsidP="00D03915">
      <w:pPr>
        <w:spacing w:after="0" w:line="240" w:lineRule="auto"/>
        <w:ind w:right="382"/>
        <w:jc w:val="both"/>
        <w:rPr>
          <w:rFonts w:ascii="Arial" w:eastAsia="Times New Roman" w:hAnsi="Arial" w:cs="Arial"/>
          <w:lang w:eastAsia="sl-SI"/>
        </w:rPr>
      </w:pPr>
    </w:p>
    <w:tbl>
      <w:tblPr>
        <w:tblStyle w:val="Tabelamrea4"/>
        <w:tblW w:w="9976" w:type="dxa"/>
        <w:tblInd w:w="-289" w:type="dxa"/>
        <w:tblLook w:val="04A0" w:firstRow="1" w:lastRow="0" w:firstColumn="1" w:lastColumn="0" w:noHBand="0" w:noVBand="1"/>
      </w:tblPr>
      <w:tblGrid>
        <w:gridCol w:w="628"/>
        <w:gridCol w:w="4051"/>
        <w:gridCol w:w="1328"/>
        <w:gridCol w:w="1798"/>
        <w:gridCol w:w="2171"/>
      </w:tblGrid>
      <w:tr w:rsidR="001320CD" w:rsidRPr="001320CD" w14:paraId="4A33B227" w14:textId="77777777" w:rsidTr="001012AC">
        <w:trPr>
          <w:trHeight w:val="690"/>
        </w:trPr>
        <w:tc>
          <w:tcPr>
            <w:tcW w:w="628" w:type="dxa"/>
            <w:tcBorders>
              <w:bottom w:val="single" w:sz="4" w:space="0" w:color="auto"/>
            </w:tcBorders>
            <w:noWrap/>
            <w:vAlign w:val="center"/>
            <w:hideMark/>
          </w:tcPr>
          <w:p w14:paraId="74B9186D" w14:textId="77777777" w:rsidR="00F01D4E" w:rsidRPr="001320CD" w:rsidRDefault="00F01D4E" w:rsidP="001012AC">
            <w:pPr>
              <w:tabs>
                <w:tab w:val="right" w:pos="13750"/>
              </w:tabs>
              <w:jc w:val="center"/>
              <w:rPr>
                <w:rFonts w:ascii="Arial" w:hAnsi="Arial" w:cs="Arial"/>
                <w:b/>
                <w:bCs/>
              </w:rPr>
            </w:pPr>
            <w:proofErr w:type="spellStart"/>
            <w:r w:rsidRPr="001320CD">
              <w:rPr>
                <w:rFonts w:ascii="Arial" w:hAnsi="Arial" w:cs="Arial"/>
                <w:b/>
                <w:bCs/>
              </w:rPr>
              <w:t>Zap</w:t>
            </w:r>
            <w:proofErr w:type="spellEnd"/>
            <w:r w:rsidRPr="001320CD">
              <w:rPr>
                <w:rFonts w:ascii="Arial" w:hAnsi="Arial" w:cs="Arial"/>
                <w:b/>
                <w:bCs/>
              </w:rPr>
              <w:t>. št.</w:t>
            </w:r>
          </w:p>
        </w:tc>
        <w:tc>
          <w:tcPr>
            <w:tcW w:w="4051" w:type="dxa"/>
            <w:tcBorders>
              <w:bottom w:val="single" w:sz="4" w:space="0" w:color="auto"/>
            </w:tcBorders>
            <w:noWrap/>
            <w:vAlign w:val="center"/>
            <w:hideMark/>
          </w:tcPr>
          <w:p w14:paraId="7BEAFE10" w14:textId="77777777" w:rsidR="00F01D4E" w:rsidRPr="001320CD" w:rsidRDefault="00F01D4E" w:rsidP="001012AC">
            <w:pPr>
              <w:tabs>
                <w:tab w:val="right" w:pos="13750"/>
              </w:tabs>
              <w:jc w:val="center"/>
              <w:rPr>
                <w:rFonts w:ascii="Arial" w:hAnsi="Arial" w:cs="Arial"/>
                <w:b/>
                <w:bCs/>
              </w:rPr>
            </w:pPr>
            <w:r w:rsidRPr="001320CD">
              <w:rPr>
                <w:rFonts w:ascii="Arial" w:hAnsi="Arial" w:cs="Arial"/>
                <w:b/>
                <w:bCs/>
              </w:rPr>
              <w:t>Material</w:t>
            </w:r>
          </w:p>
        </w:tc>
        <w:tc>
          <w:tcPr>
            <w:tcW w:w="1328" w:type="dxa"/>
            <w:tcBorders>
              <w:bottom w:val="single" w:sz="4" w:space="0" w:color="auto"/>
            </w:tcBorders>
            <w:noWrap/>
            <w:vAlign w:val="center"/>
            <w:hideMark/>
          </w:tcPr>
          <w:p w14:paraId="01219E62" w14:textId="77777777" w:rsidR="00F01D4E" w:rsidRPr="001320CD" w:rsidRDefault="00F01D4E" w:rsidP="001012AC">
            <w:pPr>
              <w:tabs>
                <w:tab w:val="right" w:pos="13750"/>
              </w:tabs>
              <w:jc w:val="center"/>
              <w:rPr>
                <w:rFonts w:ascii="Arial" w:hAnsi="Arial" w:cs="Arial"/>
                <w:b/>
                <w:bCs/>
              </w:rPr>
            </w:pPr>
            <w:r w:rsidRPr="001320CD">
              <w:rPr>
                <w:rFonts w:ascii="Arial" w:hAnsi="Arial" w:cs="Arial"/>
                <w:b/>
                <w:bCs/>
              </w:rPr>
              <w:t>Pozicija (predračun)</w:t>
            </w:r>
          </w:p>
        </w:tc>
        <w:tc>
          <w:tcPr>
            <w:tcW w:w="1798" w:type="dxa"/>
            <w:tcBorders>
              <w:bottom w:val="single" w:sz="4" w:space="0" w:color="auto"/>
            </w:tcBorders>
            <w:vAlign w:val="center"/>
          </w:tcPr>
          <w:p w14:paraId="01C5BEBE" w14:textId="77777777" w:rsidR="00F01D4E" w:rsidRPr="001320CD" w:rsidRDefault="00F01D4E" w:rsidP="001012AC">
            <w:pPr>
              <w:tabs>
                <w:tab w:val="right" w:pos="13750"/>
              </w:tabs>
              <w:jc w:val="center"/>
              <w:rPr>
                <w:rFonts w:ascii="Arial" w:hAnsi="Arial" w:cs="Arial"/>
                <w:b/>
                <w:bCs/>
              </w:rPr>
            </w:pPr>
            <w:r w:rsidRPr="001320CD">
              <w:rPr>
                <w:rFonts w:ascii="Arial" w:hAnsi="Arial" w:cs="Arial"/>
                <w:b/>
                <w:bCs/>
              </w:rPr>
              <w:t>Proizvajalec</w:t>
            </w:r>
          </w:p>
        </w:tc>
        <w:tc>
          <w:tcPr>
            <w:tcW w:w="2171" w:type="dxa"/>
            <w:tcBorders>
              <w:bottom w:val="single" w:sz="4" w:space="0" w:color="auto"/>
            </w:tcBorders>
            <w:noWrap/>
            <w:vAlign w:val="center"/>
            <w:hideMark/>
          </w:tcPr>
          <w:p w14:paraId="1A3327CA" w14:textId="77777777" w:rsidR="00F01D4E" w:rsidRPr="001320CD" w:rsidRDefault="00F01D4E" w:rsidP="001012AC">
            <w:pPr>
              <w:tabs>
                <w:tab w:val="right" w:pos="13750"/>
              </w:tabs>
              <w:jc w:val="center"/>
              <w:rPr>
                <w:rFonts w:ascii="Arial" w:hAnsi="Arial" w:cs="Arial"/>
                <w:b/>
                <w:bCs/>
              </w:rPr>
            </w:pPr>
            <w:r w:rsidRPr="001320CD">
              <w:rPr>
                <w:rFonts w:ascii="Arial" w:hAnsi="Arial" w:cs="Arial"/>
                <w:b/>
                <w:bCs/>
              </w:rPr>
              <w:t xml:space="preserve">Naziv ponujenega materiala </w:t>
            </w:r>
          </w:p>
          <w:p w14:paraId="378A282A" w14:textId="77777777" w:rsidR="00F01D4E" w:rsidRPr="001320CD" w:rsidRDefault="00F01D4E" w:rsidP="001012AC">
            <w:pPr>
              <w:tabs>
                <w:tab w:val="right" w:pos="13750"/>
              </w:tabs>
              <w:jc w:val="center"/>
              <w:rPr>
                <w:rFonts w:ascii="Arial" w:hAnsi="Arial" w:cs="Arial"/>
                <w:b/>
                <w:bCs/>
              </w:rPr>
            </w:pPr>
            <w:r w:rsidRPr="001320CD">
              <w:rPr>
                <w:rFonts w:ascii="Arial" w:hAnsi="Arial" w:cs="Arial"/>
                <w:b/>
                <w:bCs/>
              </w:rPr>
              <w:t>(tip-oznaka)</w:t>
            </w:r>
          </w:p>
        </w:tc>
      </w:tr>
      <w:tr w:rsidR="001320CD" w:rsidRPr="001320CD" w14:paraId="777C9C29" w14:textId="77777777" w:rsidTr="001012AC">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4690D5B3" w14:textId="3EEB6B95" w:rsidR="00F01D4E" w:rsidRPr="001320CD" w:rsidRDefault="004C5B75" w:rsidP="001012AC">
            <w:pPr>
              <w:tabs>
                <w:tab w:val="right" w:pos="13750"/>
              </w:tabs>
              <w:jc w:val="center"/>
              <w:rPr>
                <w:rFonts w:ascii="Arial" w:hAnsi="Arial" w:cs="Arial"/>
              </w:rPr>
            </w:pPr>
            <w:r w:rsidRPr="001320CD">
              <w:rPr>
                <w:rFonts w:ascii="Arial" w:hAnsi="Arial" w:cs="Arial"/>
              </w:rPr>
              <w:t>1</w:t>
            </w:r>
          </w:p>
        </w:tc>
        <w:tc>
          <w:tcPr>
            <w:tcW w:w="4051" w:type="dxa"/>
            <w:tcBorders>
              <w:top w:val="single" w:sz="4" w:space="0" w:color="auto"/>
              <w:left w:val="single" w:sz="4" w:space="0" w:color="auto"/>
              <w:bottom w:val="single" w:sz="4" w:space="0" w:color="auto"/>
              <w:right w:val="single" w:sz="4" w:space="0" w:color="auto"/>
            </w:tcBorders>
            <w:vAlign w:val="center"/>
          </w:tcPr>
          <w:p w14:paraId="4F9893B9" w14:textId="77777777" w:rsidR="00F01D4E" w:rsidRPr="001320CD" w:rsidRDefault="005F0057" w:rsidP="001012AC">
            <w:pPr>
              <w:rPr>
                <w:rFonts w:ascii="Arial" w:hAnsi="Arial" w:cs="Arial"/>
              </w:rPr>
            </w:pPr>
            <w:r w:rsidRPr="001320CD">
              <w:rPr>
                <w:rFonts w:ascii="Arial" w:hAnsi="Arial" w:cs="Arial"/>
              </w:rPr>
              <w:t>ZAŠČITNI PREMAZ</w:t>
            </w:r>
          </w:p>
          <w:p w14:paraId="1D1D638E" w14:textId="05A7861C" w:rsidR="005F0057" w:rsidRPr="001320CD" w:rsidRDefault="005F0057" w:rsidP="001012AC">
            <w:pPr>
              <w:rPr>
                <w:rFonts w:ascii="Arial" w:hAnsi="Arial" w:cs="Arial"/>
              </w:rPr>
            </w:pPr>
            <w:r w:rsidRPr="001320CD">
              <w:rPr>
                <w:rFonts w:ascii="Arial" w:hAnsi="Arial" w:cs="Arial"/>
              </w:rPr>
              <w:t xml:space="preserve">(kot npr. </w:t>
            </w:r>
            <w:proofErr w:type="spellStart"/>
            <w:r w:rsidRPr="001320CD">
              <w:rPr>
                <w:rFonts w:ascii="Arial" w:hAnsi="Arial" w:cs="Arial"/>
              </w:rPr>
              <w:t>Mapei</w:t>
            </w:r>
            <w:proofErr w:type="spellEnd"/>
            <w:r w:rsidRPr="001320CD">
              <w:rPr>
                <w:rFonts w:ascii="Arial" w:hAnsi="Arial" w:cs="Arial"/>
              </w:rPr>
              <w:t xml:space="preserve">- </w:t>
            </w:r>
            <w:proofErr w:type="spellStart"/>
            <w:r w:rsidRPr="001320CD">
              <w:rPr>
                <w:rFonts w:ascii="Arial" w:hAnsi="Arial" w:cs="Arial"/>
              </w:rPr>
              <w:t>Mapefer</w:t>
            </w:r>
            <w:proofErr w:type="spellEnd"/>
            <w:r w:rsidRPr="001320CD">
              <w:rPr>
                <w:rFonts w:ascii="Arial" w:hAnsi="Arial" w:cs="Arial"/>
              </w:rPr>
              <w:t xml:space="preserve">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0B80FA3B" w14:textId="71E87E64" w:rsidR="00F01D4E" w:rsidRPr="001320CD" w:rsidRDefault="005F0057" w:rsidP="005F0057">
            <w:pPr>
              <w:jc w:val="center"/>
              <w:rPr>
                <w:rFonts w:ascii="Arial" w:hAnsi="Arial" w:cs="Arial"/>
              </w:rPr>
            </w:pPr>
            <w:r w:rsidRPr="001320CD">
              <w:rPr>
                <w:rFonts w:ascii="Arial" w:hAnsi="Arial" w:cs="Arial"/>
              </w:rPr>
              <w:t>1.8</w:t>
            </w:r>
            <w:r w:rsidR="00F01D4E" w:rsidRPr="001320CD">
              <w:rPr>
                <w:rFonts w:ascii="Arial" w:hAnsi="Arial" w:cs="Arial"/>
              </w:rPr>
              <w:t xml:space="preserve"> </w:t>
            </w:r>
          </w:p>
        </w:tc>
        <w:tc>
          <w:tcPr>
            <w:tcW w:w="1798" w:type="dxa"/>
            <w:tcBorders>
              <w:top w:val="single" w:sz="4" w:space="0" w:color="auto"/>
              <w:left w:val="single" w:sz="4" w:space="0" w:color="auto"/>
              <w:bottom w:val="single" w:sz="4" w:space="0" w:color="auto"/>
              <w:right w:val="single" w:sz="4" w:space="0" w:color="auto"/>
            </w:tcBorders>
          </w:tcPr>
          <w:p w14:paraId="6E0C7363" w14:textId="77777777" w:rsidR="00F01D4E" w:rsidRPr="001320CD" w:rsidRDefault="00F01D4E" w:rsidP="001012AC">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6EB38184" w14:textId="77777777" w:rsidR="00F01D4E" w:rsidRPr="001320CD" w:rsidRDefault="00F01D4E" w:rsidP="001012AC">
            <w:pPr>
              <w:tabs>
                <w:tab w:val="right" w:pos="13750"/>
              </w:tabs>
              <w:jc w:val="both"/>
              <w:rPr>
                <w:rFonts w:ascii="Arial" w:hAnsi="Arial" w:cs="Arial"/>
              </w:rPr>
            </w:pPr>
          </w:p>
        </w:tc>
      </w:tr>
      <w:tr w:rsidR="001320CD" w:rsidRPr="001320CD" w14:paraId="1459EE52" w14:textId="77777777" w:rsidTr="001012AC">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027FD0CD" w14:textId="36B477D7" w:rsidR="00F01D4E" w:rsidRPr="001320CD" w:rsidRDefault="004C5B75" w:rsidP="001012AC">
            <w:pPr>
              <w:tabs>
                <w:tab w:val="right" w:pos="13750"/>
              </w:tabs>
              <w:jc w:val="center"/>
              <w:rPr>
                <w:rFonts w:ascii="Arial" w:hAnsi="Arial" w:cs="Arial"/>
              </w:rPr>
            </w:pPr>
            <w:r w:rsidRPr="001320CD">
              <w:rPr>
                <w:rFonts w:ascii="Arial" w:hAnsi="Arial" w:cs="Arial"/>
              </w:rPr>
              <w:t>2</w:t>
            </w:r>
          </w:p>
        </w:tc>
        <w:tc>
          <w:tcPr>
            <w:tcW w:w="4051" w:type="dxa"/>
            <w:tcBorders>
              <w:top w:val="single" w:sz="4" w:space="0" w:color="auto"/>
              <w:left w:val="single" w:sz="4" w:space="0" w:color="auto"/>
              <w:bottom w:val="single" w:sz="4" w:space="0" w:color="auto"/>
              <w:right w:val="single" w:sz="4" w:space="0" w:color="auto"/>
            </w:tcBorders>
            <w:vAlign w:val="center"/>
          </w:tcPr>
          <w:p w14:paraId="65DD317C" w14:textId="77777777" w:rsidR="00F01D4E" w:rsidRPr="001320CD" w:rsidRDefault="005F0057" w:rsidP="001012AC">
            <w:pPr>
              <w:rPr>
                <w:rFonts w:ascii="Arial" w:hAnsi="Arial" w:cs="Arial"/>
              </w:rPr>
            </w:pPr>
            <w:r w:rsidRPr="001320CD">
              <w:rPr>
                <w:rFonts w:ascii="Arial" w:hAnsi="Arial" w:cs="Arial"/>
              </w:rPr>
              <w:t>MIKROARMIRANA SANACIJSKA MALTA</w:t>
            </w:r>
          </w:p>
          <w:p w14:paraId="6F1F66D0" w14:textId="29297DFE" w:rsidR="005F0057" w:rsidRPr="001320CD" w:rsidRDefault="005F0057" w:rsidP="001012AC">
            <w:pPr>
              <w:rPr>
                <w:rFonts w:ascii="Arial" w:hAnsi="Arial" w:cs="Arial"/>
              </w:rPr>
            </w:pPr>
            <w:r w:rsidRPr="001320CD">
              <w:rPr>
                <w:rFonts w:ascii="Arial" w:hAnsi="Arial" w:cs="Arial"/>
              </w:rPr>
              <w:t xml:space="preserve">(kot npr. </w:t>
            </w:r>
            <w:proofErr w:type="spellStart"/>
            <w:r w:rsidRPr="001320CD">
              <w:rPr>
                <w:rFonts w:ascii="Arial" w:hAnsi="Arial" w:cs="Arial"/>
              </w:rPr>
              <w:t>Mapei</w:t>
            </w:r>
            <w:proofErr w:type="spellEnd"/>
            <w:r w:rsidRPr="001320CD">
              <w:rPr>
                <w:rFonts w:ascii="Arial" w:hAnsi="Arial" w:cs="Arial"/>
              </w:rPr>
              <w:t xml:space="preserve">- </w:t>
            </w:r>
            <w:proofErr w:type="spellStart"/>
            <w:r w:rsidRPr="001320CD">
              <w:rPr>
                <w:rFonts w:ascii="Arial" w:hAnsi="Arial" w:cs="Arial"/>
              </w:rPr>
              <w:t>Planitop</w:t>
            </w:r>
            <w:proofErr w:type="spellEnd"/>
            <w:r w:rsidRPr="001320CD">
              <w:rPr>
                <w:rFonts w:ascii="Arial" w:hAnsi="Arial" w:cs="Arial"/>
              </w:rPr>
              <w:t xml:space="preserve"> 430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22B81940" w14:textId="410B579F" w:rsidR="00F01D4E" w:rsidRPr="001320CD" w:rsidRDefault="005F0057" w:rsidP="001012AC">
            <w:pPr>
              <w:jc w:val="center"/>
              <w:rPr>
                <w:rFonts w:ascii="Arial" w:hAnsi="Arial" w:cs="Arial"/>
              </w:rPr>
            </w:pPr>
            <w:r w:rsidRPr="001320CD">
              <w:rPr>
                <w:rFonts w:ascii="Arial" w:hAnsi="Arial" w:cs="Arial"/>
              </w:rPr>
              <w:t>1.9</w:t>
            </w:r>
          </w:p>
        </w:tc>
        <w:tc>
          <w:tcPr>
            <w:tcW w:w="1798" w:type="dxa"/>
            <w:tcBorders>
              <w:top w:val="single" w:sz="4" w:space="0" w:color="auto"/>
              <w:left w:val="single" w:sz="4" w:space="0" w:color="auto"/>
              <w:bottom w:val="single" w:sz="4" w:space="0" w:color="auto"/>
              <w:right w:val="single" w:sz="4" w:space="0" w:color="auto"/>
            </w:tcBorders>
          </w:tcPr>
          <w:p w14:paraId="0BAD5E15" w14:textId="77777777" w:rsidR="00F01D4E" w:rsidRPr="001320CD" w:rsidRDefault="00F01D4E" w:rsidP="001012AC">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14FEF717" w14:textId="77777777" w:rsidR="00F01D4E" w:rsidRPr="001320CD" w:rsidRDefault="00F01D4E" w:rsidP="001012AC">
            <w:pPr>
              <w:tabs>
                <w:tab w:val="right" w:pos="13750"/>
              </w:tabs>
              <w:jc w:val="both"/>
              <w:rPr>
                <w:rFonts w:ascii="Arial" w:hAnsi="Arial" w:cs="Arial"/>
              </w:rPr>
            </w:pPr>
          </w:p>
        </w:tc>
      </w:tr>
      <w:tr w:rsidR="001320CD" w:rsidRPr="001320CD" w14:paraId="26A375FE" w14:textId="77777777" w:rsidTr="001012AC">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591885C5" w14:textId="21808A29" w:rsidR="00F01D4E" w:rsidRPr="001320CD" w:rsidRDefault="004C5B75" w:rsidP="001012AC">
            <w:pPr>
              <w:tabs>
                <w:tab w:val="right" w:pos="13750"/>
              </w:tabs>
              <w:jc w:val="center"/>
              <w:rPr>
                <w:rFonts w:ascii="Arial" w:hAnsi="Arial" w:cs="Arial"/>
              </w:rPr>
            </w:pPr>
            <w:r w:rsidRPr="001320CD">
              <w:rPr>
                <w:rFonts w:ascii="Arial" w:hAnsi="Arial" w:cs="Arial"/>
              </w:rPr>
              <w:t>3</w:t>
            </w:r>
          </w:p>
        </w:tc>
        <w:tc>
          <w:tcPr>
            <w:tcW w:w="4051" w:type="dxa"/>
            <w:tcBorders>
              <w:top w:val="single" w:sz="4" w:space="0" w:color="auto"/>
              <w:left w:val="single" w:sz="4" w:space="0" w:color="auto"/>
              <w:bottom w:val="single" w:sz="4" w:space="0" w:color="auto"/>
              <w:right w:val="single" w:sz="4" w:space="0" w:color="auto"/>
            </w:tcBorders>
            <w:vAlign w:val="center"/>
          </w:tcPr>
          <w:p w14:paraId="2BED91F3" w14:textId="77777777" w:rsidR="00F01D4E" w:rsidRPr="001320CD" w:rsidRDefault="005F0057" w:rsidP="001012AC">
            <w:pPr>
              <w:rPr>
                <w:rFonts w:ascii="Arial" w:hAnsi="Arial" w:cs="Arial"/>
              </w:rPr>
            </w:pPr>
            <w:r w:rsidRPr="001320CD">
              <w:rPr>
                <w:rFonts w:ascii="Arial" w:hAnsi="Arial" w:cs="Arial"/>
              </w:rPr>
              <w:t>MIKROARMIRANA SANACIJSKA MALTA</w:t>
            </w:r>
          </w:p>
          <w:p w14:paraId="10CC6C43" w14:textId="41328DB2" w:rsidR="005F0057" w:rsidRPr="001320CD" w:rsidRDefault="005F0057" w:rsidP="001012AC">
            <w:pPr>
              <w:rPr>
                <w:rFonts w:ascii="Arial" w:hAnsi="Arial" w:cs="Arial"/>
              </w:rPr>
            </w:pPr>
            <w:r w:rsidRPr="001320CD">
              <w:rPr>
                <w:rFonts w:ascii="Arial" w:hAnsi="Arial" w:cs="Arial"/>
              </w:rPr>
              <w:t xml:space="preserve">(kot npr. </w:t>
            </w:r>
            <w:proofErr w:type="spellStart"/>
            <w:r w:rsidRPr="001320CD">
              <w:rPr>
                <w:rFonts w:ascii="Arial" w:hAnsi="Arial" w:cs="Arial"/>
              </w:rPr>
              <w:t>Mapei</w:t>
            </w:r>
            <w:proofErr w:type="spellEnd"/>
            <w:r w:rsidRPr="001320CD">
              <w:rPr>
                <w:rFonts w:ascii="Arial" w:hAnsi="Arial" w:cs="Arial"/>
              </w:rPr>
              <w:t xml:space="preserve">- </w:t>
            </w:r>
            <w:proofErr w:type="spellStart"/>
            <w:r w:rsidRPr="001320CD">
              <w:rPr>
                <w:rFonts w:ascii="Arial" w:hAnsi="Arial" w:cs="Arial"/>
              </w:rPr>
              <w:t>Mapegrout</w:t>
            </w:r>
            <w:proofErr w:type="spellEnd"/>
            <w:r w:rsidRPr="001320CD">
              <w:rPr>
                <w:rFonts w:ascii="Arial" w:hAnsi="Arial" w:cs="Arial"/>
              </w:rPr>
              <w:t xml:space="preserve"> T60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0D61FE04" w14:textId="32D91C2C" w:rsidR="00F01D4E" w:rsidRPr="001320CD" w:rsidRDefault="005F0057" w:rsidP="001012AC">
            <w:pPr>
              <w:jc w:val="center"/>
              <w:rPr>
                <w:rFonts w:ascii="Arial" w:hAnsi="Arial" w:cs="Arial"/>
              </w:rPr>
            </w:pPr>
            <w:r w:rsidRPr="001320CD">
              <w:rPr>
                <w:rFonts w:ascii="Arial" w:hAnsi="Arial" w:cs="Arial"/>
              </w:rPr>
              <w:t>1.10</w:t>
            </w:r>
          </w:p>
          <w:p w14:paraId="035A915C" w14:textId="77777777" w:rsidR="00F01D4E" w:rsidRPr="001320CD" w:rsidRDefault="00F01D4E" w:rsidP="001012AC">
            <w:pPr>
              <w:jc w:val="center"/>
              <w:rPr>
                <w:rFonts w:ascii="Arial" w:hAnsi="Arial" w:cs="Arial"/>
              </w:rPr>
            </w:pPr>
          </w:p>
        </w:tc>
        <w:tc>
          <w:tcPr>
            <w:tcW w:w="1798" w:type="dxa"/>
            <w:tcBorders>
              <w:top w:val="single" w:sz="4" w:space="0" w:color="auto"/>
              <w:left w:val="single" w:sz="4" w:space="0" w:color="auto"/>
              <w:bottom w:val="single" w:sz="4" w:space="0" w:color="auto"/>
              <w:right w:val="single" w:sz="4" w:space="0" w:color="auto"/>
            </w:tcBorders>
          </w:tcPr>
          <w:p w14:paraId="448728D9" w14:textId="77777777" w:rsidR="00F01D4E" w:rsidRPr="001320CD" w:rsidRDefault="00F01D4E" w:rsidP="001012AC">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1036F00A" w14:textId="77777777" w:rsidR="00F01D4E" w:rsidRPr="001320CD" w:rsidRDefault="00F01D4E" w:rsidP="001012AC">
            <w:pPr>
              <w:tabs>
                <w:tab w:val="right" w:pos="13750"/>
              </w:tabs>
              <w:jc w:val="both"/>
              <w:rPr>
                <w:rFonts w:ascii="Arial" w:hAnsi="Arial" w:cs="Arial"/>
              </w:rPr>
            </w:pPr>
          </w:p>
        </w:tc>
      </w:tr>
      <w:tr w:rsidR="001320CD" w:rsidRPr="001320CD" w14:paraId="4CA1A0AE" w14:textId="77777777" w:rsidTr="001012AC">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67F25A40" w14:textId="691C45CD" w:rsidR="00F01D4E" w:rsidRPr="001320CD" w:rsidRDefault="004C5B75" w:rsidP="001012AC">
            <w:pPr>
              <w:tabs>
                <w:tab w:val="right" w:pos="13750"/>
              </w:tabs>
              <w:jc w:val="center"/>
              <w:rPr>
                <w:rFonts w:ascii="Arial" w:hAnsi="Arial" w:cs="Arial"/>
              </w:rPr>
            </w:pPr>
            <w:r w:rsidRPr="001320CD">
              <w:rPr>
                <w:rFonts w:ascii="Arial" w:hAnsi="Arial" w:cs="Arial"/>
              </w:rPr>
              <w:t>4</w:t>
            </w:r>
          </w:p>
        </w:tc>
        <w:tc>
          <w:tcPr>
            <w:tcW w:w="4051" w:type="dxa"/>
            <w:tcBorders>
              <w:top w:val="single" w:sz="4" w:space="0" w:color="auto"/>
              <w:left w:val="single" w:sz="4" w:space="0" w:color="auto"/>
              <w:bottom w:val="single" w:sz="4" w:space="0" w:color="auto"/>
              <w:right w:val="single" w:sz="4" w:space="0" w:color="auto"/>
            </w:tcBorders>
            <w:vAlign w:val="center"/>
          </w:tcPr>
          <w:p w14:paraId="0A50E6A8" w14:textId="77777777" w:rsidR="00F01D4E" w:rsidRPr="001320CD" w:rsidRDefault="005F0057" w:rsidP="001012AC">
            <w:pPr>
              <w:rPr>
                <w:rFonts w:ascii="Arial" w:hAnsi="Arial" w:cs="Arial"/>
              </w:rPr>
            </w:pPr>
            <w:r w:rsidRPr="001320CD">
              <w:rPr>
                <w:rFonts w:ascii="Arial" w:hAnsi="Arial" w:cs="Arial"/>
              </w:rPr>
              <w:t>HITROVEZOČA SNACIJSKA MALTA</w:t>
            </w:r>
          </w:p>
          <w:p w14:paraId="7BFEFE3E" w14:textId="087757FB" w:rsidR="005F0057" w:rsidRPr="001320CD" w:rsidRDefault="005F0057" w:rsidP="001012AC">
            <w:pPr>
              <w:rPr>
                <w:rFonts w:ascii="Arial" w:hAnsi="Arial" w:cs="Arial"/>
              </w:rPr>
            </w:pPr>
            <w:r w:rsidRPr="001320CD">
              <w:rPr>
                <w:rFonts w:ascii="Arial" w:hAnsi="Arial" w:cs="Arial"/>
              </w:rPr>
              <w:t xml:space="preserve">(kot npr. </w:t>
            </w:r>
            <w:proofErr w:type="spellStart"/>
            <w:r w:rsidRPr="001320CD">
              <w:rPr>
                <w:rFonts w:ascii="Arial" w:hAnsi="Arial" w:cs="Arial"/>
              </w:rPr>
              <w:t>Mapei</w:t>
            </w:r>
            <w:proofErr w:type="spellEnd"/>
            <w:r w:rsidRPr="001320CD">
              <w:rPr>
                <w:rFonts w:ascii="Arial" w:hAnsi="Arial" w:cs="Arial"/>
              </w:rPr>
              <w:t xml:space="preserve">- </w:t>
            </w:r>
            <w:proofErr w:type="spellStart"/>
            <w:r w:rsidRPr="001320CD">
              <w:rPr>
                <w:rFonts w:ascii="Arial" w:hAnsi="Arial" w:cs="Arial"/>
              </w:rPr>
              <w:t>Planitop</w:t>
            </w:r>
            <w:proofErr w:type="spellEnd"/>
            <w:r w:rsidRPr="001320CD">
              <w:rPr>
                <w:rFonts w:ascii="Arial" w:hAnsi="Arial" w:cs="Arial"/>
              </w:rPr>
              <w:t xml:space="preserve"> 400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006C7D8C" w14:textId="3D552A93" w:rsidR="00F01D4E" w:rsidRPr="001320CD" w:rsidRDefault="005F0057" w:rsidP="001012AC">
            <w:pPr>
              <w:jc w:val="center"/>
              <w:rPr>
                <w:rFonts w:ascii="Arial" w:hAnsi="Arial" w:cs="Arial"/>
              </w:rPr>
            </w:pPr>
            <w:r w:rsidRPr="001320CD">
              <w:rPr>
                <w:rFonts w:ascii="Arial" w:hAnsi="Arial" w:cs="Arial"/>
              </w:rPr>
              <w:t>1.26, 1.27</w:t>
            </w:r>
          </w:p>
        </w:tc>
        <w:tc>
          <w:tcPr>
            <w:tcW w:w="1798" w:type="dxa"/>
            <w:tcBorders>
              <w:top w:val="single" w:sz="4" w:space="0" w:color="auto"/>
              <w:left w:val="single" w:sz="4" w:space="0" w:color="auto"/>
              <w:bottom w:val="single" w:sz="4" w:space="0" w:color="auto"/>
              <w:right w:val="single" w:sz="4" w:space="0" w:color="auto"/>
            </w:tcBorders>
          </w:tcPr>
          <w:p w14:paraId="5D19226C" w14:textId="77777777" w:rsidR="00F01D4E" w:rsidRPr="001320CD" w:rsidRDefault="00F01D4E" w:rsidP="001012AC">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284A7CC7" w14:textId="77777777" w:rsidR="00F01D4E" w:rsidRPr="001320CD" w:rsidRDefault="00F01D4E" w:rsidP="001012AC">
            <w:pPr>
              <w:tabs>
                <w:tab w:val="right" w:pos="13750"/>
              </w:tabs>
              <w:jc w:val="both"/>
              <w:rPr>
                <w:rFonts w:ascii="Arial" w:hAnsi="Arial" w:cs="Arial"/>
              </w:rPr>
            </w:pPr>
          </w:p>
        </w:tc>
      </w:tr>
      <w:tr w:rsidR="001320CD" w:rsidRPr="001320CD" w14:paraId="4999E538" w14:textId="77777777" w:rsidTr="001012AC">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6F9E0A80" w14:textId="532940D2" w:rsidR="00F01D4E" w:rsidRPr="001320CD" w:rsidRDefault="004C5B75" w:rsidP="001012AC">
            <w:pPr>
              <w:tabs>
                <w:tab w:val="right" w:pos="13750"/>
              </w:tabs>
              <w:jc w:val="center"/>
              <w:rPr>
                <w:rFonts w:ascii="Arial" w:hAnsi="Arial" w:cs="Arial"/>
              </w:rPr>
            </w:pPr>
            <w:r w:rsidRPr="001320CD">
              <w:rPr>
                <w:rFonts w:ascii="Arial" w:hAnsi="Arial" w:cs="Arial"/>
              </w:rPr>
              <w:t>5</w:t>
            </w:r>
          </w:p>
        </w:tc>
        <w:tc>
          <w:tcPr>
            <w:tcW w:w="4051" w:type="dxa"/>
            <w:tcBorders>
              <w:top w:val="single" w:sz="4" w:space="0" w:color="auto"/>
              <w:left w:val="single" w:sz="4" w:space="0" w:color="auto"/>
              <w:bottom w:val="single" w:sz="4" w:space="0" w:color="auto"/>
              <w:right w:val="single" w:sz="4" w:space="0" w:color="auto"/>
            </w:tcBorders>
            <w:vAlign w:val="center"/>
          </w:tcPr>
          <w:p w14:paraId="652DC920" w14:textId="77777777" w:rsidR="00F01D4E" w:rsidRPr="001320CD" w:rsidRDefault="005F0057" w:rsidP="001012AC">
            <w:pPr>
              <w:rPr>
                <w:rFonts w:ascii="Arial" w:hAnsi="Arial" w:cs="Arial"/>
              </w:rPr>
            </w:pPr>
            <w:r w:rsidRPr="001320CD">
              <w:rPr>
                <w:rFonts w:ascii="Arial" w:hAnsi="Arial" w:cs="Arial"/>
              </w:rPr>
              <w:t>PREMAZ</w:t>
            </w:r>
          </w:p>
          <w:p w14:paraId="00E854CD" w14:textId="547F758D" w:rsidR="005F0057" w:rsidRPr="001320CD" w:rsidRDefault="005F0057" w:rsidP="001012AC">
            <w:pPr>
              <w:rPr>
                <w:rFonts w:ascii="Arial" w:hAnsi="Arial" w:cs="Arial"/>
              </w:rPr>
            </w:pPr>
            <w:r w:rsidRPr="001320CD">
              <w:rPr>
                <w:rFonts w:ascii="Arial" w:hAnsi="Arial" w:cs="Arial"/>
              </w:rPr>
              <w:t xml:space="preserve">(kot npr. </w:t>
            </w:r>
            <w:proofErr w:type="spellStart"/>
            <w:r w:rsidRPr="001320CD">
              <w:rPr>
                <w:rFonts w:ascii="Arial" w:hAnsi="Arial" w:cs="Arial"/>
              </w:rPr>
              <w:t>Mapei</w:t>
            </w:r>
            <w:proofErr w:type="spellEnd"/>
            <w:r w:rsidRPr="001320CD">
              <w:rPr>
                <w:rFonts w:ascii="Arial" w:hAnsi="Arial" w:cs="Arial"/>
              </w:rPr>
              <w:t xml:space="preserve">- </w:t>
            </w:r>
            <w:proofErr w:type="spellStart"/>
            <w:r w:rsidRPr="001320CD">
              <w:rPr>
                <w:rFonts w:ascii="Arial" w:hAnsi="Arial" w:cs="Arial"/>
              </w:rPr>
              <w:t>Triblock</w:t>
            </w:r>
            <w:proofErr w:type="spellEnd"/>
            <w:r w:rsidRPr="001320CD">
              <w:rPr>
                <w:rFonts w:ascii="Arial" w:hAnsi="Arial" w:cs="Arial"/>
              </w:rPr>
              <w:t xml:space="preserve"> P ali enakovredno in </w:t>
            </w:r>
            <w:proofErr w:type="spellStart"/>
            <w:r w:rsidRPr="001320CD">
              <w:rPr>
                <w:rFonts w:ascii="Arial" w:hAnsi="Arial" w:cs="Arial"/>
              </w:rPr>
              <w:t>Triblock</w:t>
            </w:r>
            <w:proofErr w:type="spellEnd"/>
            <w:r w:rsidRPr="001320CD">
              <w:rPr>
                <w:rFonts w:ascii="Arial" w:hAnsi="Arial" w:cs="Arial"/>
              </w:rPr>
              <w:t xml:space="preserve"> </w:t>
            </w:r>
            <w:proofErr w:type="spellStart"/>
            <w:r w:rsidRPr="001320CD">
              <w:rPr>
                <w:rFonts w:ascii="Arial" w:hAnsi="Arial" w:cs="Arial"/>
              </w:rPr>
              <w:t>Finish</w:t>
            </w:r>
            <w:proofErr w:type="spellEnd"/>
            <w:r w:rsidRPr="001320CD">
              <w:rPr>
                <w:rFonts w:ascii="Arial" w:hAnsi="Arial" w:cs="Arial"/>
              </w:rPr>
              <w:t xml:space="preserve">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6C09FDF5" w14:textId="3FDA7C2E" w:rsidR="00F01D4E" w:rsidRPr="001320CD" w:rsidRDefault="005F0057" w:rsidP="001012AC">
            <w:pPr>
              <w:jc w:val="center"/>
              <w:rPr>
                <w:rFonts w:ascii="Arial" w:hAnsi="Arial" w:cs="Arial"/>
              </w:rPr>
            </w:pPr>
            <w:r w:rsidRPr="001320CD">
              <w:rPr>
                <w:rFonts w:ascii="Arial" w:hAnsi="Arial" w:cs="Arial"/>
              </w:rPr>
              <w:t>1.31</w:t>
            </w:r>
          </w:p>
        </w:tc>
        <w:tc>
          <w:tcPr>
            <w:tcW w:w="1798" w:type="dxa"/>
            <w:tcBorders>
              <w:top w:val="single" w:sz="4" w:space="0" w:color="auto"/>
              <w:left w:val="single" w:sz="4" w:space="0" w:color="auto"/>
              <w:bottom w:val="single" w:sz="4" w:space="0" w:color="auto"/>
              <w:right w:val="single" w:sz="4" w:space="0" w:color="auto"/>
            </w:tcBorders>
          </w:tcPr>
          <w:p w14:paraId="566096C4" w14:textId="77777777" w:rsidR="00F01D4E" w:rsidRPr="001320CD" w:rsidRDefault="00F01D4E" w:rsidP="001012AC">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5284BED5" w14:textId="77777777" w:rsidR="00F01D4E" w:rsidRPr="001320CD" w:rsidRDefault="00F01D4E" w:rsidP="001012AC">
            <w:pPr>
              <w:tabs>
                <w:tab w:val="right" w:pos="13750"/>
              </w:tabs>
              <w:jc w:val="both"/>
              <w:rPr>
                <w:rFonts w:ascii="Arial" w:hAnsi="Arial" w:cs="Arial"/>
              </w:rPr>
            </w:pPr>
          </w:p>
        </w:tc>
      </w:tr>
    </w:tbl>
    <w:p w14:paraId="799C1008" w14:textId="77777777" w:rsidR="00D03915" w:rsidRPr="001320CD" w:rsidRDefault="00D03915" w:rsidP="00D03915">
      <w:pPr>
        <w:spacing w:after="0" w:line="240" w:lineRule="auto"/>
        <w:contextualSpacing/>
        <w:rPr>
          <w:rFonts w:ascii="Arial" w:hAnsi="Arial" w:cs="Arial"/>
          <w:sz w:val="20"/>
          <w:szCs w:val="20"/>
        </w:rPr>
      </w:pPr>
    </w:p>
    <w:p w14:paraId="0614E09E" w14:textId="77777777" w:rsidR="00DF3654" w:rsidRPr="001320CD" w:rsidRDefault="00DF3654" w:rsidP="00D03915">
      <w:pPr>
        <w:spacing w:after="0"/>
        <w:jc w:val="both"/>
        <w:rPr>
          <w:rFonts w:ascii="Arial" w:hAnsi="Arial" w:cs="Arial"/>
          <w:sz w:val="20"/>
          <w:szCs w:val="20"/>
        </w:rPr>
      </w:pPr>
    </w:p>
    <w:p w14:paraId="73200488" w14:textId="028D697F" w:rsidR="00D03915" w:rsidRPr="001320CD" w:rsidRDefault="00D03915" w:rsidP="00D03915">
      <w:pPr>
        <w:spacing w:after="0"/>
        <w:jc w:val="both"/>
        <w:rPr>
          <w:rFonts w:ascii="Arial" w:hAnsi="Arial" w:cs="Arial"/>
          <w:sz w:val="20"/>
          <w:szCs w:val="20"/>
        </w:rPr>
      </w:pPr>
      <w:r w:rsidRPr="001320CD">
        <w:rPr>
          <w:rFonts w:ascii="Arial" w:hAnsi="Arial" w:cs="Arial"/>
          <w:sz w:val="20"/>
          <w:szCs w:val="20"/>
        </w:rPr>
        <w:t>Ponudnik izjavlja, da bo vgradil v tabeli navedene materiale in opremo, ki so skladni z zahtevami naročnika oz. so skladni z zahtevami in tehničnimi specifikacijami podanimi v popisu del in projektni dokumentaciji.</w:t>
      </w:r>
    </w:p>
    <w:p w14:paraId="5E82D007" w14:textId="5B73951A" w:rsidR="00DF3654" w:rsidRPr="001320CD" w:rsidRDefault="00DF3654" w:rsidP="00D03915">
      <w:pPr>
        <w:spacing w:after="0"/>
        <w:jc w:val="both"/>
        <w:rPr>
          <w:rFonts w:ascii="Arial" w:hAnsi="Arial" w:cs="Arial"/>
          <w:sz w:val="18"/>
          <w:szCs w:val="18"/>
        </w:rPr>
      </w:pPr>
    </w:p>
    <w:p w14:paraId="7C2BEA3F" w14:textId="3BC670FE" w:rsidR="00DF3654" w:rsidRPr="001320CD" w:rsidRDefault="00DF3654" w:rsidP="00D03915">
      <w:pPr>
        <w:spacing w:after="0"/>
        <w:jc w:val="both"/>
        <w:rPr>
          <w:rFonts w:ascii="Arial" w:hAnsi="Arial" w:cs="Arial"/>
          <w:sz w:val="18"/>
          <w:szCs w:val="18"/>
        </w:rPr>
      </w:pPr>
    </w:p>
    <w:p w14:paraId="46E98EB9" w14:textId="77777777" w:rsidR="00DF3654" w:rsidRPr="001320CD" w:rsidRDefault="00DF3654" w:rsidP="00D03915">
      <w:pPr>
        <w:spacing w:after="0"/>
        <w:jc w:val="both"/>
        <w:rPr>
          <w:rFonts w:ascii="Arial" w:hAnsi="Arial" w:cs="Arial"/>
          <w:sz w:val="18"/>
          <w:szCs w:val="18"/>
        </w:rPr>
      </w:pPr>
    </w:p>
    <w:tbl>
      <w:tblPr>
        <w:tblStyle w:val="NormalTablePHPDOCX12"/>
        <w:tblW w:w="5000" w:type="pct"/>
        <w:tblLook w:val="04A0" w:firstRow="1" w:lastRow="0" w:firstColumn="1" w:lastColumn="0" w:noHBand="0" w:noVBand="1"/>
      </w:tblPr>
      <w:tblGrid>
        <w:gridCol w:w="4535"/>
        <w:gridCol w:w="4535"/>
      </w:tblGrid>
      <w:tr w:rsidR="001320CD" w:rsidRPr="001320CD" w14:paraId="030622DE" w14:textId="77777777" w:rsidTr="006D4AE2">
        <w:tc>
          <w:tcPr>
            <w:tcW w:w="2500" w:type="pct"/>
            <w:hideMark/>
          </w:tcPr>
          <w:p w14:paraId="2E5AB88A" w14:textId="77777777" w:rsidR="00D03915" w:rsidRPr="001320CD" w:rsidRDefault="00D03915" w:rsidP="006D4AE2">
            <w:pPr>
              <w:jc w:val="both"/>
              <w:rPr>
                <w:rFonts w:ascii="Arial" w:hAnsi="Arial" w:cs="Arial"/>
                <w:position w:val="-2"/>
                <w:sz w:val="16"/>
                <w:szCs w:val="16"/>
              </w:rPr>
            </w:pPr>
          </w:p>
          <w:p w14:paraId="69664598" w14:textId="77777777" w:rsidR="00D03915" w:rsidRPr="001320CD" w:rsidRDefault="00D03915" w:rsidP="006D4AE2">
            <w:pPr>
              <w:jc w:val="both"/>
              <w:rPr>
                <w:rFonts w:ascii="Arial" w:hAnsi="Arial" w:cs="Arial"/>
                <w:sz w:val="16"/>
                <w:szCs w:val="16"/>
              </w:rPr>
            </w:pPr>
            <w:r w:rsidRPr="001320CD">
              <w:rPr>
                <w:rFonts w:ascii="Arial" w:hAnsi="Arial" w:cs="Arial"/>
                <w:position w:val="-2"/>
                <w:sz w:val="16"/>
                <w:szCs w:val="16"/>
              </w:rPr>
              <w:t>Kraj in datum:</w:t>
            </w:r>
          </w:p>
        </w:tc>
        <w:tc>
          <w:tcPr>
            <w:tcW w:w="0" w:type="auto"/>
            <w:hideMark/>
          </w:tcPr>
          <w:p w14:paraId="2D2657AE" w14:textId="77777777" w:rsidR="00E61D4C" w:rsidRPr="001320CD" w:rsidRDefault="00E61D4C" w:rsidP="006D4AE2">
            <w:pPr>
              <w:jc w:val="both"/>
              <w:rPr>
                <w:rFonts w:ascii="Arial" w:hAnsi="Arial" w:cs="Arial"/>
                <w:position w:val="-2"/>
                <w:sz w:val="16"/>
                <w:szCs w:val="16"/>
              </w:rPr>
            </w:pPr>
          </w:p>
          <w:p w14:paraId="1388D2A8" w14:textId="585417EA" w:rsidR="00D03915" w:rsidRPr="001320CD" w:rsidRDefault="00D03915" w:rsidP="006D4AE2">
            <w:pPr>
              <w:jc w:val="both"/>
              <w:rPr>
                <w:rFonts w:ascii="Arial" w:hAnsi="Arial" w:cs="Arial"/>
                <w:sz w:val="16"/>
                <w:szCs w:val="16"/>
              </w:rPr>
            </w:pPr>
            <w:r w:rsidRPr="001320CD">
              <w:rPr>
                <w:rFonts w:ascii="Arial" w:hAnsi="Arial" w:cs="Arial"/>
                <w:position w:val="-2"/>
                <w:sz w:val="16"/>
                <w:szCs w:val="16"/>
              </w:rPr>
              <w:t>Naziv:____________________________________</w:t>
            </w:r>
          </w:p>
        </w:tc>
      </w:tr>
      <w:tr w:rsidR="001320CD" w:rsidRPr="001320CD" w14:paraId="3413F97E" w14:textId="77777777" w:rsidTr="006D4AE2">
        <w:tc>
          <w:tcPr>
            <w:tcW w:w="2500" w:type="pct"/>
            <w:hideMark/>
          </w:tcPr>
          <w:p w14:paraId="1D745C18" w14:textId="77777777" w:rsidR="00D03915" w:rsidRPr="001320CD" w:rsidRDefault="00D03915" w:rsidP="006D4AE2">
            <w:pPr>
              <w:jc w:val="both"/>
              <w:rPr>
                <w:rFonts w:ascii="Arial" w:hAnsi="Arial" w:cs="Arial"/>
                <w:sz w:val="16"/>
                <w:szCs w:val="16"/>
              </w:rPr>
            </w:pPr>
            <w:r w:rsidRPr="001320CD">
              <w:rPr>
                <w:rFonts w:ascii="Arial" w:hAnsi="Arial" w:cs="Arial"/>
                <w:position w:val="-2"/>
                <w:sz w:val="16"/>
                <w:szCs w:val="16"/>
              </w:rPr>
              <w:t>(žig)</w:t>
            </w:r>
          </w:p>
        </w:tc>
        <w:tc>
          <w:tcPr>
            <w:tcW w:w="0" w:type="auto"/>
            <w:hideMark/>
          </w:tcPr>
          <w:p w14:paraId="13FDB61A" w14:textId="77777777" w:rsidR="00D03915" w:rsidRPr="001320CD" w:rsidRDefault="00D03915" w:rsidP="006D4AE2">
            <w:pPr>
              <w:jc w:val="both"/>
              <w:rPr>
                <w:rFonts w:ascii="Arial" w:hAnsi="Arial" w:cs="Arial"/>
                <w:sz w:val="16"/>
                <w:szCs w:val="16"/>
              </w:rPr>
            </w:pPr>
            <w:r w:rsidRPr="001320CD">
              <w:rPr>
                <w:rFonts w:ascii="Arial" w:hAnsi="Arial" w:cs="Arial"/>
                <w:position w:val="-2"/>
                <w:sz w:val="16"/>
                <w:szCs w:val="16"/>
              </w:rPr>
              <w:t xml:space="preserve">          ____________________________________</w:t>
            </w:r>
          </w:p>
          <w:p w14:paraId="073FC277" w14:textId="77777777" w:rsidR="00D03915" w:rsidRPr="001320CD" w:rsidRDefault="00D03915" w:rsidP="006D4AE2">
            <w:pPr>
              <w:jc w:val="both"/>
              <w:rPr>
                <w:rFonts w:ascii="Arial" w:hAnsi="Arial" w:cs="Arial"/>
                <w:sz w:val="16"/>
                <w:szCs w:val="16"/>
              </w:rPr>
            </w:pPr>
            <w:r w:rsidRPr="001320CD">
              <w:rPr>
                <w:rFonts w:ascii="Arial" w:hAnsi="Arial" w:cs="Arial"/>
                <w:position w:val="-2"/>
                <w:sz w:val="16"/>
                <w:szCs w:val="16"/>
              </w:rPr>
              <w:t xml:space="preserve">          (Ime in priimek ter podpis)</w:t>
            </w:r>
          </w:p>
        </w:tc>
      </w:tr>
      <w:tr w:rsidR="00D03915" w:rsidRPr="001320CD" w14:paraId="1E332859" w14:textId="77777777" w:rsidTr="006D4AE2">
        <w:trPr>
          <w:trHeight w:val="74"/>
        </w:trPr>
        <w:tc>
          <w:tcPr>
            <w:tcW w:w="2500" w:type="pct"/>
          </w:tcPr>
          <w:p w14:paraId="7D571B54" w14:textId="77777777" w:rsidR="00D03915" w:rsidRPr="001320CD" w:rsidRDefault="00D03915" w:rsidP="006D4AE2">
            <w:pPr>
              <w:jc w:val="both"/>
              <w:rPr>
                <w:rFonts w:ascii="Arial" w:hAnsi="Arial" w:cs="Arial"/>
                <w:position w:val="-2"/>
                <w:sz w:val="16"/>
                <w:szCs w:val="16"/>
              </w:rPr>
            </w:pPr>
          </w:p>
        </w:tc>
        <w:tc>
          <w:tcPr>
            <w:tcW w:w="0" w:type="auto"/>
          </w:tcPr>
          <w:p w14:paraId="11C06D70" w14:textId="77777777" w:rsidR="00D03915" w:rsidRPr="001320CD" w:rsidRDefault="00D03915" w:rsidP="006D4AE2">
            <w:pPr>
              <w:jc w:val="both"/>
              <w:rPr>
                <w:rFonts w:ascii="Arial" w:hAnsi="Arial" w:cs="Arial"/>
                <w:position w:val="-2"/>
                <w:sz w:val="16"/>
                <w:szCs w:val="16"/>
              </w:rPr>
            </w:pPr>
          </w:p>
        </w:tc>
      </w:tr>
    </w:tbl>
    <w:p w14:paraId="0CDA1744" w14:textId="77777777" w:rsidR="00DF3654" w:rsidRPr="001320CD" w:rsidRDefault="00DF3654" w:rsidP="003C0B57">
      <w:pPr>
        <w:spacing w:after="0"/>
        <w:jc w:val="both"/>
        <w:rPr>
          <w:rFonts w:ascii="Arial" w:hAnsi="Arial" w:cs="Arial"/>
          <w:i/>
          <w:sz w:val="20"/>
          <w:szCs w:val="20"/>
        </w:rPr>
      </w:pPr>
    </w:p>
    <w:p w14:paraId="1CACEB4A" w14:textId="77777777" w:rsidR="00DF3654" w:rsidRPr="001320CD" w:rsidRDefault="00DF3654" w:rsidP="003C0B57">
      <w:pPr>
        <w:spacing w:after="0"/>
        <w:jc w:val="both"/>
        <w:rPr>
          <w:rFonts w:ascii="Arial" w:hAnsi="Arial" w:cs="Arial"/>
          <w:i/>
          <w:sz w:val="20"/>
          <w:szCs w:val="20"/>
        </w:rPr>
      </w:pPr>
    </w:p>
    <w:p w14:paraId="7E998D99" w14:textId="77777777" w:rsidR="00DF3654" w:rsidRPr="001320CD" w:rsidRDefault="00DF3654" w:rsidP="003C0B57">
      <w:pPr>
        <w:spacing w:after="0"/>
        <w:jc w:val="both"/>
        <w:rPr>
          <w:rFonts w:ascii="Arial" w:hAnsi="Arial" w:cs="Arial"/>
          <w:i/>
          <w:sz w:val="20"/>
          <w:szCs w:val="20"/>
        </w:rPr>
      </w:pPr>
    </w:p>
    <w:p w14:paraId="40E9B765" w14:textId="77777777" w:rsidR="00DF3654" w:rsidRPr="001320CD" w:rsidRDefault="00DF3654" w:rsidP="003C0B57">
      <w:pPr>
        <w:spacing w:after="0"/>
        <w:jc w:val="both"/>
        <w:rPr>
          <w:rFonts w:ascii="Arial" w:hAnsi="Arial" w:cs="Arial"/>
          <w:i/>
          <w:sz w:val="20"/>
          <w:szCs w:val="20"/>
        </w:rPr>
      </w:pPr>
    </w:p>
    <w:p w14:paraId="25782ECD" w14:textId="77777777" w:rsidR="00DF3654" w:rsidRPr="001320CD" w:rsidRDefault="00DF3654" w:rsidP="003C0B57">
      <w:pPr>
        <w:spacing w:after="0"/>
        <w:jc w:val="both"/>
        <w:rPr>
          <w:rFonts w:ascii="Arial" w:hAnsi="Arial" w:cs="Arial"/>
          <w:i/>
          <w:sz w:val="20"/>
          <w:szCs w:val="20"/>
        </w:rPr>
      </w:pPr>
    </w:p>
    <w:p w14:paraId="3FDACF70" w14:textId="77777777" w:rsidR="005F0057" w:rsidRPr="001320CD" w:rsidRDefault="005F0057" w:rsidP="00857949">
      <w:pPr>
        <w:spacing w:after="0"/>
        <w:jc w:val="both"/>
        <w:rPr>
          <w:rFonts w:ascii="Arial" w:hAnsi="Arial" w:cs="Arial"/>
          <w:i/>
          <w:sz w:val="20"/>
          <w:szCs w:val="20"/>
        </w:rPr>
      </w:pPr>
    </w:p>
    <w:p w14:paraId="17C335B3" w14:textId="77777777" w:rsidR="001320CD" w:rsidRDefault="001320CD" w:rsidP="00857949">
      <w:pPr>
        <w:spacing w:after="0"/>
        <w:jc w:val="both"/>
        <w:rPr>
          <w:rFonts w:ascii="Arial" w:hAnsi="Arial" w:cs="Arial"/>
          <w:i/>
          <w:sz w:val="20"/>
          <w:szCs w:val="20"/>
        </w:rPr>
      </w:pPr>
      <w:bookmarkStart w:id="20" w:name="_Hlk79671324"/>
    </w:p>
    <w:p w14:paraId="5F8A557A" w14:textId="63F060EC" w:rsidR="00857949" w:rsidRPr="001320CD" w:rsidRDefault="00857949" w:rsidP="00857949">
      <w:pPr>
        <w:spacing w:after="0"/>
        <w:jc w:val="both"/>
        <w:rPr>
          <w:rFonts w:ascii="Arial" w:hAnsi="Arial" w:cs="Arial"/>
          <w:i/>
          <w:sz w:val="20"/>
          <w:szCs w:val="20"/>
        </w:rPr>
      </w:pPr>
      <w:r w:rsidRPr="001320CD">
        <w:rPr>
          <w:rFonts w:ascii="Arial" w:hAnsi="Arial" w:cs="Arial"/>
          <w:i/>
          <w:sz w:val="20"/>
          <w:szCs w:val="20"/>
        </w:rPr>
        <w:lastRenderedPageBreak/>
        <w:t>Obrazec št: 1</w:t>
      </w:r>
      <w:r w:rsidR="00DF3654" w:rsidRPr="001320CD">
        <w:rPr>
          <w:rFonts w:ascii="Arial" w:hAnsi="Arial" w:cs="Arial"/>
          <w:i/>
          <w:sz w:val="20"/>
          <w:szCs w:val="20"/>
        </w:rPr>
        <w:t>1</w:t>
      </w:r>
    </w:p>
    <w:p w14:paraId="0E61F896" w14:textId="77777777" w:rsidR="00857949" w:rsidRPr="001320CD" w:rsidRDefault="00857949" w:rsidP="000F1D4D">
      <w:pPr>
        <w:spacing w:after="0"/>
        <w:jc w:val="both"/>
        <w:rPr>
          <w:rFonts w:ascii="Arial" w:hAnsi="Arial" w:cs="Arial"/>
          <w:i/>
          <w:sz w:val="20"/>
          <w:szCs w:val="20"/>
        </w:rPr>
      </w:pPr>
    </w:p>
    <w:p w14:paraId="2D91F694" w14:textId="47106817" w:rsidR="00BD3413" w:rsidRPr="001320CD" w:rsidRDefault="00BD3413" w:rsidP="00BD3413">
      <w:pPr>
        <w:pStyle w:val="Naslov3"/>
        <w:jc w:val="center"/>
        <w:rPr>
          <w:rFonts w:ascii="Arial" w:hAnsi="Arial" w:cs="Arial"/>
          <w:color w:val="auto"/>
          <w:sz w:val="28"/>
          <w:szCs w:val="28"/>
          <w:u w:val="single"/>
        </w:rPr>
      </w:pPr>
      <w:bookmarkStart w:id="21" w:name="_Toc79485674"/>
      <w:r w:rsidRPr="001320CD">
        <w:rPr>
          <w:rFonts w:ascii="Arial" w:hAnsi="Arial" w:cs="Arial"/>
          <w:color w:val="auto"/>
          <w:sz w:val="28"/>
          <w:szCs w:val="28"/>
          <w:u w:val="single"/>
        </w:rPr>
        <w:t>IZJAVA O UDELEŽBI FIZIČNIH IN PRAVIH OSEB V LASTNIŠTVU PONUDNIKA</w:t>
      </w:r>
      <w:bookmarkEnd w:id="21"/>
    </w:p>
    <w:p w14:paraId="4F633FC3" w14:textId="77777777" w:rsidR="00BD3413" w:rsidRPr="001320CD" w:rsidRDefault="00BD3413" w:rsidP="000F1D4D">
      <w:pPr>
        <w:spacing w:after="0"/>
        <w:jc w:val="both"/>
        <w:rPr>
          <w:rFonts w:ascii="Arial" w:hAnsi="Arial" w:cs="Arial"/>
          <w:iCs/>
          <w:sz w:val="20"/>
          <w:szCs w:val="20"/>
        </w:rPr>
      </w:pPr>
    </w:p>
    <w:p w14:paraId="69E44672" w14:textId="65DB3B98" w:rsidR="009531C6" w:rsidRPr="001320CD" w:rsidRDefault="005D30CE" w:rsidP="00674447">
      <w:pPr>
        <w:rPr>
          <w:rFonts w:ascii="Arial" w:hAnsi="Arial" w:cs="Arial"/>
          <w:b/>
        </w:rPr>
      </w:pPr>
      <w:r w:rsidRPr="001320CD">
        <w:rPr>
          <w:rFonts w:ascii="Arial" w:hAnsi="Arial" w:cs="Arial"/>
        </w:rPr>
        <w:t xml:space="preserve">Za javno naročilo </w:t>
      </w:r>
      <w:r w:rsidR="00214BBC" w:rsidRPr="001320CD">
        <w:rPr>
          <w:rFonts w:ascii="Arial" w:hAnsi="Arial" w:cs="Arial"/>
          <w:b/>
        </w:rPr>
        <w:t>»</w:t>
      </w:r>
      <w:r w:rsidR="00E226D4" w:rsidRPr="001320CD">
        <w:rPr>
          <w:rFonts w:ascii="Arial" w:hAnsi="Arial" w:cs="Arial"/>
          <w:b/>
        </w:rPr>
        <w:t>CČN - Sanacije poškodovanih betonov na objektu USEDALNIK 1</w:t>
      </w:r>
      <w:r w:rsidR="00214BBC" w:rsidRPr="001320CD">
        <w:rPr>
          <w:rFonts w:ascii="Arial" w:hAnsi="Arial" w:cs="Arial"/>
          <w:b/>
        </w:rPr>
        <w:t>«</w:t>
      </w:r>
    </w:p>
    <w:p w14:paraId="7BCDA7CA" w14:textId="77777777" w:rsidR="00674447" w:rsidRPr="001320CD" w:rsidRDefault="00674447" w:rsidP="00674447">
      <w:pPr>
        <w:rPr>
          <w:rFonts w:ascii="Arial" w:hAnsi="Arial" w:cs="Arial"/>
        </w:rPr>
      </w:pPr>
    </w:p>
    <w:p w14:paraId="2B4DCFC1" w14:textId="77777777" w:rsidR="003920CF" w:rsidRPr="001320CD" w:rsidRDefault="003920CF" w:rsidP="003920CF">
      <w:pPr>
        <w:widowControl w:val="0"/>
        <w:autoSpaceDE w:val="0"/>
        <w:autoSpaceDN w:val="0"/>
        <w:adjustRightInd w:val="0"/>
        <w:spacing w:before="73" w:after="0" w:line="240" w:lineRule="auto"/>
        <w:jc w:val="both"/>
        <w:rPr>
          <w:rFonts w:ascii="Arial" w:hAnsi="Arial" w:cs="Arial"/>
        </w:rPr>
      </w:pPr>
      <w:r w:rsidRPr="001320CD">
        <w:rPr>
          <w:rFonts w:ascii="Arial" w:hAnsi="Arial" w:cs="Arial"/>
        </w:rPr>
        <w:t>Za</w:t>
      </w:r>
      <w:r w:rsidRPr="001320CD">
        <w:rPr>
          <w:rFonts w:ascii="Arial" w:hAnsi="Arial" w:cs="Arial"/>
          <w:spacing w:val="1"/>
        </w:rPr>
        <w:t>r</w:t>
      </w:r>
      <w:r w:rsidRPr="001320CD">
        <w:rPr>
          <w:rFonts w:ascii="Arial" w:hAnsi="Arial" w:cs="Arial"/>
        </w:rPr>
        <w:t>adi</w:t>
      </w:r>
      <w:r w:rsidRPr="001320CD">
        <w:rPr>
          <w:rFonts w:ascii="Arial" w:hAnsi="Arial" w:cs="Arial"/>
          <w:spacing w:val="5"/>
        </w:rPr>
        <w:t xml:space="preserve"> </w:t>
      </w:r>
      <w:r w:rsidRPr="001320CD">
        <w:rPr>
          <w:rFonts w:ascii="Arial" w:hAnsi="Arial" w:cs="Arial"/>
        </w:rPr>
        <w:t>na</w:t>
      </w:r>
      <w:r w:rsidRPr="001320CD">
        <w:rPr>
          <w:rFonts w:ascii="Arial" w:hAnsi="Arial" w:cs="Arial"/>
          <w:spacing w:val="1"/>
        </w:rPr>
        <w:t>m</w:t>
      </w:r>
      <w:r w:rsidRPr="001320CD">
        <w:rPr>
          <w:rFonts w:ascii="Arial" w:hAnsi="Arial" w:cs="Arial"/>
        </w:rPr>
        <w:t>ena</w:t>
      </w:r>
      <w:r w:rsidRPr="001320CD">
        <w:rPr>
          <w:rFonts w:ascii="Arial" w:hAnsi="Arial" w:cs="Arial"/>
          <w:spacing w:val="6"/>
        </w:rPr>
        <w:t xml:space="preserve"> </w:t>
      </w:r>
      <w:r w:rsidRPr="001320CD">
        <w:rPr>
          <w:rFonts w:ascii="Arial" w:hAnsi="Arial" w:cs="Arial"/>
          <w:spacing w:val="-1"/>
        </w:rPr>
        <w:t>i</w:t>
      </w:r>
      <w:r w:rsidRPr="001320CD">
        <w:rPr>
          <w:rFonts w:ascii="Arial" w:hAnsi="Arial" w:cs="Arial"/>
        </w:rPr>
        <w:t>z</w:t>
      </w:r>
      <w:r w:rsidRPr="001320CD">
        <w:rPr>
          <w:rFonts w:ascii="Arial" w:hAnsi="Arial" w:cs="Arial"/>
          <w:spacing w:val="4"/>
        </w:rPr>
        <w:t xml:space="preserve"> </w:t>
      </w:r>
      <w:r w:rsidRPr="001320CD">
        <w:rPr>
          <w:rFonts w:ascii="Arial" w:hAnsi="Arial" w:cs="Arial"/>
        </w:rPr>
        <w:t>šes</w:t>
      </w:r>
      <w:r w:rsidRPr="001320CD">
        <w:rPr>
          <w:rFonts w:ascii="Arial" w:hAnsi="Arial" w:cs="Arial"/>
          <w:spacing w:val="1"/>
        </w:rPr>
        <w:t>t</w:t>
      </w:r>
      <w:r w:rsidRPr="001320CD">
        <w:rPr>
          <w:rFonts w:ascii="Arial" w:hAnsi="Arial" w:cs="Arial"/>
        </w:rPr>
        <w:t>e</w:t>
      </w:r>
      <w:r w:rsidRPr="001320CD">
        <w:rPr>
          <w:rFonts w:ascii="Arial" w:hAnsi="Arial" w:cs="Arial"/>
          <w:spacing w:val="2"/>
        </w:rPr>
        <w:t>g</w:t>
      </w:r>
      <w:r w:rsidRPr="001320CD">
        <w:rPr>
          <w:rFonts w:ascii="Arial" w:hAnsi="Arial" w:cs="Arial"/>
        </w:rPr>
        <w:t>a</w:t>
      </w:r>
      <w:r w:rsidRPr="001320CD">
        <w:rPr>
          <w:rFonts w:ascii="Arial" w:hAnsi="Arial" w:cs="Arial"/>
          <w:spacing w:val="6"/>
        </w:rPr>
        <w:t xml:space="preserve"> </w:t>
      </w:r>
      <w:r w:rsidRPr="001320CD">
        <w:rPr>
          <w:rFonts w:ascii="Arial" w:hAnsi="Arial" w:cs="Arial"/>
        </w:rPr>
        <w:t>ods</w:t>
      </w:r>
      <w:r w:rsidRPr="001320CD">
        <w:rPr>
          <w:rFonts w:ascii="Arial" w:hAnsi="Arial" w:cs="Arial"/>
          <w:spacing w:val="1"/>
        </w:rPr>
        <w:t>t</w:t>
      </w:r>
      <w:r w:rsidRPr="001320CD">
        <w:rPr>
          <w:rFonts w:ascii="Arial" w:hAnsi="Arial" w:cs="Arial"/>
        </w:rPr>
        <w:t>a</w:t>
      </w:r>
      <w:r w:rsidRPr="001320CD">
        <w:rPr>
          <w:rFonts w:ascii="Arial" w:hAnsi="Arial" w:cs="Arial"/>
          <w:spacing w:val="-2"/>
        </w:rPr>
        <w:t>v</w:t>
      </w:r>
      <w:r w:rsidRPr="001320CD">
        <w:rPr>
          <w:rFonts w:ascii="Arial" w:hAnsi="Arial" w:cs="Arial"/>
          <w:spacing w:val="2"/>
        </w:rPr>
        <w:t>k</w:t>
      </w:r>
      <w:r w:rsidRPr="001320CD">
        <w:rPr>
          <w:rFonts w:ascii="Arial" w:hAnsi="Arial" w:cs="Arial"/>
        </w:rPr>
        <w:t>a</w:t>
      </w:r>
      <w:r w:rsidRPr="001320CD">
        <w:rPr>
          <w:rFonts w:ascii="Arial" w:hAnsi="Arial" w:cs="Arial"/>
          <w:spacing w:val="6"/>
        </w:rPr>
        <w:t xml:space="preserve"> </w:t>
      </w:r>
      <w:r w:rsidRPr="001320CD">
        <w:rPr>
          <w:rFonts w:ascii="Arial" w:hAnsi="Arial" w:cs="Arial"/>
        </w:rPr>
        <w:t>14.</w:t>
      </w:r>
      <w:r w:rsidRPr="001320CD">
        <w:rPr>
          <w:rFonts w:ascii="Arial" w:hAnsi="Arial" w:cs="Arial"/>
          <w:spacing w:val="7"/>
        </w:rPr>
        <w:t xml:space="preserve"> </w:t>
      </w:r>
      <w:r w:rsidRPr="001320CD">
        <w:rPr>
          <w:rFonts w:ascii="Arial" w:hAnsi="Arial" w:cs="Arial"/>
        </w:rPr>
        <w:t>č</w:t>
      </w:r>
      <w:r w:rsidRPr="001320CD">
        <w:rPr>
          <w:rFonts w:ascii="Arial" w:hAnsi="Arial" w:cs="Arial"/>
          <w:spacing w:val="-1"/>
        </w:rPr>
        <w:t>l</w:t>
      </w:r>
      <w:r w:rsidRPr="001320CD">
        <w:rPr>
          <w:rFonts w:ascii="Arial" w:hAnsi="Arial" w:cs="Arial"/>
        </w:rPr>
        <w:t>ena</w:t>
      </w:r>
      <w:r w:rsidRPr="001320CD">
        <w:rPr>
          <w:rFonts w:ascii="Arial" w:hAnsi="Arial" w:cs="Arial"/>
          <w:spacing w:val="6"/>
        </w:rPr>
        <w:t xml:space="preserve"> </w:t>
      </w:r>
      <w:r w:rsidRPr="001320CD">
        <w:rPr>
          <w:rFonts w:ascii="Arial" w:hAnsi="Arial" w:cs="Arial"/>
        </w:rPr>
        <w:t>Za</w:t>
      </w:r>
      <w:r w:rsidRPr="001320CD">
        <w:rPr>
          <w:rFonts w:ascii="Arial" w:hAnsi="Arial" w:cs="Arial"/>
          <w:spacing w:val="2"/>
        </w:rPr>
        <w:t>k</w:t>
      </w:r>
      <w:r w:rsidRPr="001320CD">
        <w:rPr>
          <w:rFonts w:ascii="Arial" w:hAnsi="Arial" w:cs="Arial"/>
        </w:rPr>
        <w:t>ona</w:t>
      </w:r>
      <w:r w:rsidRPr="001320CD">
        <w:rPr>
          <w:rFonts w:ascii="Arial" w:hAnsi="Arial" w:cs="Arial"/>
          <w:spacing w:val="6"/>
        </w:rPr>
        <w:t xml:space="preserve"> </w:t>
      </w:r>
      <w:r w:rsidRPr="001320CD">
        <w:rPr>
          <w:rFonts w:ascii="Arial" w:hAnsi="Arial" w:cs="Arial"/>
        </w:rPr>
        <w:t>o</w:t>
      </w:r>
      <w:r w:rsidRPr="001320CD">
        <w:rPr>
          <w:rFonts w:ascii="Arial" w:hAnsi="Arial" w:cs="Arial"/>
          <w:spacing w:val="6"/>
        </w:rPr>
        <w:t xml:space="preserve"> </w:t>
      </w:r>
      <w:r w:rsidRPr="001320CD">
        <w:rPr>
          <w:rFonts w:ascii="Arial" w:hAnsi="Arial" w:cs="Arial"/>
          <w:spacing w:val="-1"/>
        </w:rPr>
        <w:t>i</w:t>
      </w:r>
      <w:r w:rsidRPr="001320CD">
        <w:rPr>
          <w:rFonts w:ascii="Arial" w:hAnsi="Arial" w:cs="Arial"/>
        </w:rPr>
        <w:t>n</w:t>
      </w:r>
      <w:r w:rsidRPr="001320CD">
        <w:rPr>
          <w:rFonts w:ascii="Arial" w:hAnsi="Arial" w:cs="Arial"/>
          <w:spacing w:val="1"/>
        </w:rPr>
        <w:t>t</w:t>
      </w:r>
      <w:r w:rsidRPr="001320CD">
        <w:rPr>
          <w:rFonts w:ascii="Arial" w:hAnsi="Arial" w:cs="Arial"/>
          <w:spacing w:val="-3"/>
        </w:rPr>
        <w:t>e</w:t>
      </w:r>
      <w:r w:rsidRPr="001320CD">
        <w:rPr>
          <w:rFonts w:ascii="Arial" w:hAnsi="Arial" w:cs="Arial"/>
          <w:spacing w:val="2"/>
        </w:rPr>
        <w:t>g</w:t>
      </w:r>
      <w:r w:rsidRPr="001320CD">
        <w:rPr>
          <w:rFonts w:ascii="Arial" w:hAnsi="Arial" w:cs="Arial"/>
          <w:spacing w:val="1"/>
        </w:rPr>
        <w:t>r</w:t>
      </w:r>
      <w:r w:rsidRPr="001320CD">
        <w:rPr>
          <w:rFonts w:ascii="Arial" w:hAnsi="Arial" w:cs="Arial"/>
          <w:spacing w:val="-1"/>
        </w:rPr>
        <w:t>i</w:t>
      </w:r>
      <w:r w:rsidRPr="001320CD">
        <w:rPr>
          <w:rFonts w:ascii="Arial" w:hAnsi="Arial" w:cs="Arial"/>
          <w:spacing w:val="1"/>
        </w:rPr>
        <w:t>t</w:t>
      </w:r>
      <w:r w:rsidRPr="001320CD">
        <w:rPr>
          <w:rFonts w:ascii="Arial" w:hAnsi="Arial" w:cs="Arial"/>
          <w:spacing w:val="-3"/>
        </w:rPr>
        <w:t>e</w:t>
      </w:r>
      <w:r w:rsidRPr="001320CD">
        <w:rPr>
          <w:rFonts w:ascii="Arial" w:hAnsi="Arial" w:cs="Arial"/>
          <w:spacing w:val="1"/>
        </w:rPr>
        <w:t>t</w:t>
      </w:r>
      <w:r w:rsidRPr="001320CD">
        <w:rPr>
          <w:rFonts w:ascii="Arial" w:hAnsi="Arial" w:cs="Arial"/>
        </w:rPr>
        <w:t>i</w:t>
      </w:r>
      <w:r w:rsidRPr="001320CD">
        <w:rPr>
          <w:rFonts w:ascii="Arial" w:hAnsi="Arial" w:cs="Arial"/>
          <w:spacing w:val="5"/>
        </w:rPr>
        <w:t xml:space="preserve"> </w:t>
      </w:r>
      <w:r w:rsidRPr="001320CD">
        <w:rPr>
          <w:rFonts w:ascii="Arial" w:hAnsi="Arial" w:cs="Arial"/>
          <w:spacing w:val="-1"/>
        </w:rPr>
        <w:t>i</w:t>
      </w:r>
      <w:r w:rsidRPr="001320CD">
        <w:rPr>
          <w:rFonts w:ascii="Arial" w:hAnsi="Arial" w:cs="Arial"/>
        </w:rPr>
        <w:t>n</w:t>
      </w:r>
      <w:r w:rsidRPr="001320CD">
        <w:rPr>
          <w:rFonts w:ascii="Arial" w:hAnsi="Arial" w:cs="Arial"/>
          <w:spacing w:val="6"/>
        </w:rPr>
        <w:t xml:space="preserve"> </w:t>
      </w:r>
      <w:r w:rsidRPr="001320CD">
        <w:rPr>
          <w:rFonts w:ascii="Arial" w:hAnsi="Arial" w:cs="Arial"/>
        </w:rPr>
        <w:t>p</w:t>
      </w:r>
      <w:r w:rsidRPr="001320CD">
        <w:rPr>
          <w:rFonts w:ascii="Arial" w:hAnsi="Arial" w:cs="Arial"/>
          <w:spacing w:val="1"/>
        </w:rPr>
        <w:t>r</w:t>
      </w:r>
      <w:r w:rsidRPr="001320CD">
        <w:rPr>
          <w:rFonts w:ascii="Arial" w:hAnsi="Arial" w:cs="Arial"/>
        </w:rPr>
        <w:t>ep</w:t>
      </w:r>
      <w:r w:rsidRPr="001320CD">
        <w:rPr>
          <w:rFonts w:ascii="Arial" w:hAnsi="Arial" w:cs="Arial"/>
          <w:spacing w:val="1"/>
        </w:rPr>
        <w:t>r</w:t>
      </w:r>
      <w:r w:rsidRPr="001320CD">
        <w:rPr>
          <w:rFonts w:ascii="Arial" w:hAnsi="Arial" w:cs="Arial"/>
        </w:rPr>
        <w:t>eče</w:t>
      </w:r>
      <w:r w:rsidRPr="001320CD">
        <w:rPr>
          <w:rFonts w:ascii="Arial" w:hAnsi="Arial" w:cs="Arial"/>
          <w:spacing w:val="-2"/>
        </w:rPr>
        <w:t>v</w:t>
      </w:r>
      <w:r w:rsidRPr="001320CD">
        <w:rPr>
          <w:rFonts w:ascii="Arial" w:hAnsi="Arial" w:cs="Arial"/>
        </w:rPr>
        <w:t>an</w:t>
      </w:r>
      <w:r w:rsidRPr="001320CD">
        <w:rPr>
          <w:rFonts w:ascii="Arial" w:hAnsi="Arial" w:cs="Arial"/>
          <w:spacing w:val="1"/>
        </w:rPr>
        <w:t>j</w:t>
      </w:r>
      <w:r w:rsidRPr="001320CD">
        <w:rPr>
          <w:rFonts w:ascii="Arial" w:hAnsi="Arial" w:cs="Arial"/>
        </w:rPr>
        <w:t>u</w:t>
      </w:r>
      <w:r w:rsidRPr="001320CD">
        <w:rPr>
          <w:rFonts w:ascii="Arial" w:hAnsi="Arial" w:cs="Arial"/>
          <w:spacing w:val="6"/>
        </w:rPr>
        <w:t xml:space="preserve"> </w:t>
      </w:r>
      <w:r w:rsidRPr="001320CD">
        <w:rPr>
          <w:rFonts w:ascii="Arial" w:hAnsi="Arial" w:cs="Arial"/>
          <w:spacing w:val="2"/>
        </w:rPr>
        <w:t>k</w:t>
      </w:r>
      <w:r w:rsidRPr="001320CD">
        <w:rPr>
          <w:rFonts w:ascii="Arial" w:hAnsi="Arial" w:cs="Arial"/>
        </w:rPr>
        <w:t>o</w:t>
      </w:r>
      <w:r w:rsidRPr="001320CD">
        <w:rPr>
          <w:rFonts w:ascii="Arial" w:hAnsi="Arial" w:cs="Arial"/>
          <w:spacing w:val="1"/>
        </w:rPr>
        <w:t>r</w:t>
      </w:r>
      <w:r w:rsidRPr="001320CD">
        <w:rPr>
          <w:rFonts w:ascii="Arial" w:hAnsi="Arial" w:cs="Arial"/>
        </w:rPr>
        <w:t>u</w:t>
      </w:r>
      <w:r w:rsidRPr="001320CD">
        <w:rPr>
          <w:rFonts w:ascii="Arial" w:hAnsi="Arial" w:cs="Arial"/>
          <w:spacing w:val="-3"/>
        </w:rPr>
        <w:t>p</w:t>
      </w:r>
      <w:r w:rsidRPr="001320CD">
        <w:rPr>
          <w:rFonts w:ascii="Arial" w:hAnsi="Arial" w:cs="Arial"/>
        </w:rPr>
        <w:t>c</w:t>
      </w:r>
      <w:r w:rsidRPr="001320CD">
        <w:rPr>
          <w:rFonts w:ascii="Arial" w:hAnsi="Arial" w:cs="Arial"/>
          <w:spacing w:val="-1"/>
        </w:rPr>
        <w:t>ij</w:t>
      </w:r>
      <w:r w:rsidRPr="001320CD">
        <w:rPr>
          <w:rFonts w:ascii="Arial" w:hAnsi="Arial" w:cs="Arial"/>
        </w:rPr>
        <w:t xml:space="preserve">e </w:t>
      </w:r>
      <w:r w:rsidRPr="001320CD">
        <w:rPr>
          <w:rFonts w:ascii="Arial" w:hAnsi="Arial" w:cs="Arial"/>
          <w:spacing w:val="1"/>
        </w:rPr>
        <w:t>(</w:t>
      </w:r>
      <w:r w:rsidRPr="001320CD">
        <w:rPr>
          <w:rFonts w:ascii="Arial" w:hAnsi="Arial" w:cs="Arial"/>
          <w:spacing w:val="-1"/>
        </w:rPr>
        <w:t>U</w:t>
      </w:r>
      <w:r w:rsidRPr="001320CD">
        <w:rPr>
          <w:rFonts w:ascii="Arial" w:hAnsi="Arial" w:cs="Arial"/>
          <w:spacing w:val="1"/>
        </w:rPr>
        <w:t>r.</w:t>
      </w:r>
      <w:r w:rsidRPr="001320CD">
        <w:rPr>
          <w:rFonts w:ascii="Arial" w:hAnsi="Arial" w:cs="Arial"/>
        </w:rPr>
        <w:t xml:space="preserve"> </w:t>
      </w:r>
      <w:r w:rsidRPr="001320CD">
        <w:rPr>
          <w:rFonts w:ascii="Arial" w:hAnsi="Arial" w:cs="Arial"/>
          <w:spacing w:val="-1"/>
        </w:rPr>
        <w:t>l.</w:t>
      </w:r>
      <w:r w:rsidRPr="001320CD">
        <w:rPr>
          <w:rFonts w:ascii="Arial" w:hAnsi="Arial" w:cs="Arial"/>
          <w:spacing w:val="3"/>
        </w:rPr>
        <w:t xml:space="preserve"> </w:t>
      </w:r>
      <w:r w:rsidRPr="001320CD">
        <w:rPr>
          <w:rFonts w:ascii="Arial" w:hAnsi="Arial" w:cs="Arial"/>
          <w:spacing w:val="-1"/>
        </w:rPr>
        <w:t>R</w:t>
      </w:r>
      <w:r w:rsidRPr="001320CD">
        <w:rPr>
          <w:rFonts w:ascii="Arial" w:hAnsi="Arial" w:cs="Arial"/>
          <w:spacing w:val="-3"/>
        </w:rPr>
        <w:t>S</w:t>
      </w:r>
      <w:r w:rsidRPr="001320CD">
        <w:rPr>
          <w:rFonts w:ascii="Arial" w:hAnsi="Arial" w:cs="Arial"/>
        </w:rPr>
        <w:t>,</w:t>
      </w:r>
      <w:r w:rsidRPr="001320CD">
        <w:rPr>
          <w:rFonts w:ascii="Arial" w:hAnsi="Arial" w:cs="Arial"/>
          <w:spacing w:val="3"/>
        </w:rPr>
        <w:t xml:space="preserve"> </w:t>
      </w:r>
      <w:r w:rsidRPr="001320CD">
        <w:rPr>
          <w:rFonts w:ascii="Arial" w:hAnsi="Arial" w:cs="Arial"/>
          <w:spacing w:val="-2"/>
        </w:rPr>
        <w:t>š</w:t>
      </w:r>
      <w:r w:rsidRPr="001320CD">
        <w:rPr>
          <w:rFonts w:ascii="Arial" w:hAnsi="Arial" w:cs="Arial"/>
          <w:spacing w:val="1"/>
        </w:rPr>
        <w:t>t</w:t>
      </w:r>
      <w:r w:rsidRPr="001320CD">
        <w:rPr>
          <w:rFonts w:ascii="Arial" w:hAnsi="Arial" w:cs="Arial"/>
        </w:rPr>
        <w:t>. 45</w:t>
      </w:r>
      <w:r w:rsidRPr="001320CD">
        <w:rPr>
          <w:rFonts w:ascii="Arial" w:hAnsi="Arial" w:cs="Arial"/>
          <w:spacing w:val="1"/>
        </w:rPr>
        <w:t>/</w:t>
      </w:r>
      <w:r w:rsidRPr="001320CD">
        <w:rPr>
          <w:rFonts w:ascii="Arial" w:hAnsi="Arial" w:cs="Arial"/>
        </w:rPr>
        <w:t>10</w:t>
      </w:r>
      <w:r w:rsidRPr="001320CD">
        <w:rPr>
          <w:rFonts w:ascii="Arial" w:hAnsi="Arial" w:cs="Arial"/>
          <w:spacing w:val="-4"/>
        </w:rPr>
        <w:t xml:space="preserve"> </w:t>
      </w:r>
      <w:r w:rsidRPr="001320CD">
        <w:rPr>
          <w:rFonts w:ascii="Arial" w:hAnsi="Arial" w:cs="Arial"/>
        </w:rPr>
        <w:t>s</w:t>
      </w:r>
      <w:r w:rsidRPr="001320CD">
        <w:rPr>
          <w:rFonts w:ascii="Arial" w:hAnsi="Arial" w:cs="Arial"/>
          <w:spacing w:val="2"/>
        </w:rPr>
        <w:t xml:space="preserve"> </w:t>
      </w:r>
      <w:r w:rsidRPr="001320CD">
        <w:rPr>
          <w:rFonts w:ascii="Arial" w:hAnsi="Arial" w:cs="Arial"/>
        </w:rPr>
        <w:t>sp</w:t>
      </w:r>
      <w:r w:rsidRPr="001320CD">
        <w:rPr>
          <w:rFonts w:ascii="Arial" w:hAnsi="Arial" w:cs="Arial"/>
          <w:spacing w:val="1"/>
        </w:rPr>
        <w:t>r</w:t>
      </w:r>
      <w:r w:rsidRPr="001320CD">
        <w:rPr>
          <w:rFonts w:ascii="Arial" w:hAnsi="Arial" w:cs="Arial"/>
          <w:spacing w:val="-3"/>
        </w:rPr>
        <w:t>e</w:t>
      </w:r>
      <w:r w:rsidRPr="001320CD">
        <w:rPr>
          <w:rFonts w:ascii="Arial" w:hAnsi="Arial" w:cs="Arial"/>
          <w:spacing w:val="1"/>
        </w:rPr>
        <w:t>m</w:t>
      </w:r>
      <w:r w:rsidRPr="001320CD">
        <w:rPr>
          <w:rFonts w:ascii="Arial" w:hAnsi="Arial" w:cs="Arial"/>
          <w:spacing w:val="-3"/>
        </w:rPr>
        <w:t>e</w:t>
      </w:r>
      <w:r w:rsidRPr="001320CD">
        <w:rPr>
          <w:rFonts w:ascii="Arial" w:hAnsi="Arial" w:cs="Arial"/>
          <w:spacing w:val="1"/>
        </w:rPr>
        <w:t>m</w:t>
      </w:r>
      <w:r w:rsidRPr="001320CD">
        <w:rPr>
          <w:rFonts w:ascii="Arial" w:hAnsi="Arial" w:cs="Arial"/>
        </w:rPr>
        <w:t>ba</w:t>
      </w:r>
      <w:r w:rsidRPr="001320CD">
        <w:rPr>
          <w:rFonts w:ascii="Arial" w:hAnsi="Arial" w:cs="Arial"/>
          <w:spacing w:val="1"/>
        </w:rPr>
        <w:t>m</w:t>
      </w:r>
      <w:r w:rsidRPr="001320CD">
        <w:rPr>
          <w:rFonts w:ascii="Arial" w:hAnsi="Arial" w:cs="Arial"/>
        </w:rPr>
        <w:t xml:space="preserve">i </w:t>
      </w:r>
      <w:r w:rsidRPr="001320CD">
        <w:rPr>
          <w:rFonts w:ascii="Arial" w:hAnsi="Arial" w:cs="Arial"/>
          <w:spacing w:val="-1"/>
        </w:rPr>
        <w:t>i</w:t>
      </w:r>
      <w:r w:rsidRPr="001320CD">
        <w:rPr>
          <w:rFonts w:ascii="Arial" w:hAnsi="Arial" w:cs="Arial"/>
        </w:rPr>
        <w:t>n</w:t>
      </w:r>
      <w:r w:rsidRPr="001320CD">
        <w:rPr>
          <w:rFonts w:ascii="Arial" w:hAnsi="Arial" w:cs="Arial"/>
          <w:spacing w:val="-1"/>
        </w:rPr>
        <w:t xml:space="preserve"> </w:t>
      </w:r>
      <w:r w:rsidRPr="001320CD">
        <w:rPr>
          <w:rFonts w:ascii="Arial" w:hAnsi="Arial" w:cs="Arial"/>
        </w:rPr>
        <w:t>dopo</w:t>
      </w:r>
      <w:r w:rsidRPr="001320CD">
        <w:rPr>
          <w:rFonts w:ascii="Arial" w:hAnsi="Arial" w:cs="Arial"/>
          <w:spacing w:val="-1"/>
        </w:rPr>
        <w:t>l</w:t>
      </w:r>
      <w:r w:rsidRPr="001320CD">
        <w:rPr>
          <w:rFonts w:ascii="Arial" w:hAnsi="Arial" w:cs="Arial"/>
        </w:rPr>
        <w:t>n</w:t>
      </w:r>
      <w:r w:rsidRPr="001320CD">
        <w:rPr>
          <w:rFonts w:ascii="Arial" w:hAnsi="Arial" w:cs="Arial"/>
          <w:spacing w:val="-1"/>
        </w:rPr>
        <w:t>i</w:t>
      </w:r>
      <w:r w:rsidRPr="001320CD">
        <w:rPr>
          <w:rFonts w:ascii="Arial" w:hAnsi="Arial" w:cs="Arial"/>
          <w:spacing w:val="1"/>
        </w:rPr>
        <w:t>t</w:t>
      </w:r>
      <w:r w:rsidRPr="001320CD">
        <w:rPr>
          <w:rFonts w:ascii="Arial" w:hAnsi="Arial" w:cs="Arial"/>
          <w:spacing w:val="-2"/>
        </w:rPr>
        <w:t>v</w:t>
      </w:r>
      <w:r w:rsidRPr="001320CD">
        <w:rPr>
          <w:rFonts w:ascii="Arial" w:hAnsi="Arial" w:cs="Arial"/>
        </w:rPr>
        <w:t>a</w:t>
      </w:r>
      <w:r w:rsidRPr="001320CD">
        <w:rPr>
          <w:rFonts w:ascii="Arial" w:hAnsi="Arial" w:cs="Arial"/>
          <w:spacing w:val="1"/>
        </w:rPr>
        <w:t>m</w:t>
      </w:r>
      <w:r w:rsidRPr="001320CD">
        <w:rPr>
          <w:rFonts w:ascii="Arial" w:hAnsi="Arial" w:cs="Arial"/>
          <w:spacing w:val="-1"/>
        </w:rPr>
        <w:t>i</w:t>
      </w:r>
      <w:r w:rsidRPr="001320CD">
        <w:rPr>
          <w:rFonts w:ascii="Arial" w:hAnsi="Arial" w:cs="Arial"/>
        </w:rPr>
        <w:t>), to je zaradi zagotovitve transparentnosti posla in preprečitve korupcijskih tveganj pri sklepanju pravnih poslov</w:t>
      </w:r>
      <w:r w:rsidRPr="001320CD">
        <w:rPr>
          <w:rFonts w:ascii="Arial" w:hAnsi="Arial" w:cs="Arial"/>
          <w:spacing w:val="2"/>
        </w:rPr>
        <w:t xml:space="preserve"> </w:t>
      </w:r>
      <w:r w:rsidRPr="001320CD">
        <w:rPr>
          <w:rFonts w:ascii="Arial" w:hAnsi="Arial" w:cs="Arial"/>
        </w:rPr>
        <w:t xml:space="preserve">kot zakoniti zastopnik ponudnika v postopku javnega naročanja podajam naslednjo </w:t>
      </w:r>
    </w:p>
    <w:p w14:paraId="6327D895" w14:textId="77777777" w:rsidR="003920CF" w:rsidRPr="001320CD" w:rsidRDefault="003920CF" w:rsidP="003920CF">
      <w:pPr>
        <w:widowControl w:val="0"/>
        <w:autoSpaceDE w:val="0"/>
        <w:autoSpaceDN w:val="0"/>
        <w:adjustRightInd w:val="0"/>
        <w:spacing w:before="40" w:after="0" w:line="240" w:lineRule="auto"/>
        <w:rPr>
          <w:rFonts w:ascii="Arial" w:hAnsi="Arial" w:cs="Arial"/>
        </w:rPr>
      </w:pPr>
    </w:p>
    <w:p w14:paraId="0AACB22F" w14:textId="77777777" w:rsidR="003920CF" w:rsidRPr="001320CD" w:rsidRDefault="003920CF" w:rsidP="003920CF">
      <w:pPr>
        <w:widowControl w:val="0"/>
        <w:autoSpaceDE w:val="0"/>
        <w:autoSpaceDN w:val="0"/>
        <w:adjustRightInd w:val="0"/>
        <w:spacing w:before="40" w:after="0" w:line="240" w:lineRule="auto"/>
        <w:jc w:val="center"/>
        <w:rPr>
          <w:rFonts w:ascii="Arial" w:hAnsi="Arial" w:cs="Arial"/>
          <w:b/>
          <w:bCs/>
        </w:rPr>
      </w:pPr>
      <w:r w:rsidRPr="001320CD">
        <w:rPr>
          <w:rFonts w:ascii="Arial" w:hAnsi="Arial" w:cs="Arial"/>
          <w:b/>
          <w:bCs/>
          <w:spacing w:val="1"/>
        </w:rPr>
        <w:t>I</w:t>
      </w:r>
      <w:r w:rsidRPr="001320CD">
        <w:rPr>
          <w:rFonts w:ascii="Arial" w:hAnsi="Arial" w:cs="Arial"/>
          <w:b/>
          <w:bCs/>
        </w:rPr>
        <w:t>Z</w:t>
      </w:r>
      <w:r w:rsidRPr="001320CD">
        <w:rPr>
          <w:rFonts w:ascii="Arial" w:hAnsi="Arial" w:cs="Arial"/>
          <w:b/>
          <w:bCs/>
          <w:spacing w:val="2"/>
        </w:rPr>
        <w:t>J</w:t>
      </w:r>
      <w:r w:rsidRPr="001320CD">
        <w:rPr>
          <w:rFonts w:ascii="Arial" w:hAnsi="Arial" w:cs="Arial"/>
          <w:b/>
          <w:bCs/>
          <w:spacing w:val="-6"/>
        </w:rPr>
        <w:t>A</w:t>
      </w:r>
      <w:r w:rsidRPr="001320CD">
        <w:rPr>
          <w:rFonts w:ascii="Arial" w:hAnsi="Arial" w:cs="Arial"/>
          <w:b/>
          <w:bCs/>
          <w:spacing w:val="-1"/>
        </w:rPr>
        <w:t>V</w:t>
      </w:r>
      <w:r w:rsidRPr="001320CD">
        <w:rPr>
          <w:rFonts w:ascii="Arial" w:hAnsi="Arial" w:cs="Arial"/>
          <w:b/>
          <w:bCs/>
        </w:rPr>
        <w:t>O</w:t>
      </w:r>
      <w:r w:rsidRPr="001320CD">
        <w:rPr>
          <w:rFonts w:ascii="Arial" w:hAnsi="Arial" w:cs="Arial"/>
          <w:b/>
          <w:bCs/>
          <w:spacing w:val="3"/>
        </w:rPr>
        <w:t xml:space="preserve"> </w:t>
      </w:r>
      <w:r w:rsidRPr="001320CD">
        <w:rPr>
          <w:rFonts w:ascii="Arial" w:hAnsi="Arial" w:cs="Arial"/>
          <w:b/>
          <w:bCs/>
        </w:rPr>
        <w:t xml:space="preserve">O </w:t>
      </w:r>
      <w:r w:rsidRPr="001320CD">
        <w:rPr>
          <w:rFonts w:ascii="Arial" w:hAnsi="Arial" w:cs="Arial"/>
          <w:b/>
          <w:bCs/>
          <w:spacing w:val="-1"/>
        </w:rPr>
        <w:t>UDE</w:t>
      </w:r>
      <w:r w:rsidRPr="001320CD">
        <w:rPr>
          <w:rFonts w:ascii="Arial" w:hAnsi="Arial" w:cs="Arial"/>
          <w:b/>
          <w:bCs/>
        </w:rPr>
        <w:t>L</w:t>
      </w:r>
      <w:r w:rsidRPr="001320CD">
        <w:rPr>
          <w:rFonts w:ascii="Arial" w:hAnsi="Arial" w:cs="Arial"/>
          <w:b/>
          <w:bCs/>
          <w:spacing w:val="-1"/>
        </w:rPr>
        <w:t>E</w:t>
      </w:r>
      <w:r w:rsidRPr="001320CD">
        <w:rPr>
          <w:rFonts w:ascii="Arial" w:hAnsi="Arial" w:cs="Arial"/>
          <w:b/>
          <w:bCs/>
        </w:rPr>
        <w:t>Ž</w:t>
      </w:r>
      <w:r w:rsidRPr="001320CD">
        <w:rPr>
          <w:rFonts w:ascii="Arial" w:hAnsi="Arial" w:cs="Arial"/>
          <w:b/>
          <w:bCs/>
          <w:spacing w:val="-1"/>
        </w:rPr>
        <w:t>B</w:t>
      </w:r>
      <w:r w:rsidRPr="001320CD">
        <w:rPr>
          <w:rFonts w:ascii="Arial" w:hAnsi="Arial" w:cs="Arial"/>
          <w:b/>
          <w:bCs/>
        </w:rPr>
        <w:t>I</w:t>
      </w:r>
      <w:r w:rsidRPr="001320CD">
        <w:rPr>
          <w:rFonts w:ascii="Arial" w:hAnsi="Arial" w:cs="Arial"/>
          <w:b/>
          <w:bCs/>
          <w:spacing w:val="3"/>
        </w:rPr>
        <w:t xml:space="preserve"> </w:t>
      </w:r>
      <w:r w:rsidRPr="001320CD">
        <w:rPr>
          <w:rFonts w:ascii="Arial" w:hAnsi="Arial" w:cs="Arial"/>
          <w:b/>
          <w:bCs/>
        </w:rPr>
        <w:t>F</w:t>
      </w:r>
      <w:r w:rsidRPr="001320CD">
        <w:rPr>
          <w:rFonts w:ascii="Arial" w:hAnsi="Arial" w:cs="Arial"/>
          <w:b/>
          <w:bCs/>
          <w:spacing w:val="-1"/>
        </w:rPr>
        <w:t>I</w:t>
      </w:r>
      <w:r w:rsidRPr="001320CD">
        <w:rPr>
          <w:rFonts w:ascii="Arial" w:hAnsi="Arial" w:cs="Arial"/>
          <w:b/>
          <w:bCs/>
        </w:rPr>
        <w:t>Z</w:t>
      </w:r>
      <w:r w:rsidRPr="001320CD">
        <w:rPr>
          <w:rFonts w:ascii="Arial" w:hAnsi="Arial" w:cs="Arial"/>
          <w:b/>
          <w:bCs/>
          <w:spacing w:val="1"/>
        </w:rPr>
        <w:t>IČI</w:t>
      </w:r>
      <w:r w:rsidRPr="001320CD">
        <w:rPr>
          <w:rFonts w:ascii="Arial" w:hAnsi="Arial" w:cs="Arial"/>
          <w:b/>
          <w:bCs/>
        </w:rPr>
        <w:t>H</w:t>
      </w:r>
      <w:r w:rsidRPr="001320CD">
        <w:rPr>
          <w:rFonts w:ascii="Arial" w:hAnsi="Arial" w:cs="Arial"/>
          <w:b/>
          <w:bCs/>
          <w:spacing w:val="-2"/>
        </w:rPr>
        <w:t xml:space="preserve"> </w:t>
      </w:r>
      <w:r w:rsidRPr="001320CD">
        <w:rPr>
          <w:rFonts w:ascii="Arial" w:hAnsi="Arial" w:cs="Arial"/>
          <w:b/>
          <w:bCs/>
          <w:spacing w:val="1"/>
        </w:rPr>
        <w:t>I</w:t>
      </w:r>
      <w:r w:rsidRPr="001320CD">
        <w:rPr>
          <w:rFonts w:ascii="Arial" w:hAnsi="Arial" w:cs="Arial"/>
          <w:b/>
          <w:bCs/>
        </w:rPr>
        <w:t xml:space="preserve">N </w:t>
      </w:r>
      <w:r w:rsidRPr="001320CD">
        <w:rPr>
          <w:rFonts w:ascii="Arial" w:hAnsi="Arial" w:cs="Arial"/>
          <w:b/>
          <w:bCs/>
          <w:spacing w:val="-1"/>
        </w:rPr>
        <w:t>P</w:t>
      </w:r>
      <w:r w:rsidRPr="001320CD">
        <w:rPr>
          <w:rFonts w:ascii="Arial" w:hAnsi="Arial" w:cs="Arial"/>
          <w:b/>
          <w:bCs/>
          <w:spacing w:val="1"/>
        </w:rPr>
        <w:t>R</w:t>
      </w:r>
      <w:r w:rsidRPr="001320CD">
        <w:rPr>
          <w:rFonts w:ascii="Arial" w:hAnsi="Arial" w:cs="Arial"/>
          <w:b/>
          <w:bCs/>
          <w:spacing w:val="-6"/>
        </w:rPr>
        <w:t>A</w:t>
      </w:r>
      <w:r w:rsidRPr="001320CD">
        <w:rPr>
          <w:rFonts w:ascii="Arial" w:hAnsi="Arial" w:cs="Arial"/>
          <w:b/>
          <w:bCs/>
          <w:spacing w:val="-1"/>
        </w:rPr>
        <w:t>V</w:t>
      </w:r>
      <w:r w:rsidRPr="001320CD">
        <w:rPr>
          <w:rFonts w:ascii="Arial" w:hAnsi="Arial" w:cs="Arial"/>
          <w:b/>
          <w:bCs/>
          <w:spacing w:val="1"/>
        </w:rPr>
        <w:t>I</w:t>
      </w:r>
      <w:r w:rsidRPr="001320CD">
        <w:rPr>
          <w:rFonts w:ascii="Arial" w:hAnsi="Arial" w:cs="Arial"/>
          <w:b/>
          <w:bCs/>
        </w:rPr>
        <w:t xml:space="preserve">H </w:t>
      </w:r>
      <w:r w:rsidRPr="001320CD">
        <w:rPr>
          <w:rFonts w:ascii="Arial" w:hAnsi="Arial" w:cs="Arial"/>
          <w:b/>
          <w:bCs/>
          <w:spacing w:val="1"/>
        </w:rPr>
        <w:t>O</w:t>
      </w:r>
      <w:r w:rsidRPr="001320CD">
        <w:rPr>
          <w:rFonts w:ascii="Arial" w:hAnsi="Arial" w:cs="Arial"/>
          <w:b/>
          <w:bCs/>
          <w:spacing w:val="-1"/>
        </w:rPr>
        <w:t>SE</w:t>
      </w:r>
      <w:r w:rsidRPr="001320CD">
        <w:rPr>
          <w:rFonts w:ascii="Arial" w:hAnsi="Arial" w:cs="Arial"/>
          <w:b/>
          <w:bCs/>
        </w:rPr>
        <w:t>B V</w:t>
      </w:r>
      <w:r w:rsidRPr="001320CD">
        <w:rPr>
          <w:rFonts w:ascii="Arial" w:hAnsi="Arial" w:cs="Arial"/>
          <w:b/>
          <w:bCs/>
          <w:spacing w:val="1"/>
        </w:rPr>
        <w:t xml:space="preserve"> </w:t>
      </w:r>
      <w:r w:rsidRPr="001320CD">
        <w:rPr>
          <w:rFonts w:ascii="Arial" w:hAnsi="Arial" w:cs="Arial"/>
          <w:b/>
          <w:bCs/>
          <w:spacing w:val="2"/>
        </w:rPr>
        <w:t>L</w:t>
      </w:r>
      <w:r w:rsidRPr="001320CD">
        <w:rPr>
          <w:rFonts w:ascii="Arial" w:hAnsi="Arial" w:cs="Arial"/>
          <w:b/>
          <w:bCs/>
          <w:spacing w:val="-6"/>
        </w:rPr>
        <w:t>A</w:t>
      </w:r>
      <w:r w:rsidRPr="001320CD">
        <w:rPr>
          <w:rFonts w:ascii="Arial" w:hAnsi="Arial" w:cs="Arial"/>
          <w:b/>
          <w:bCs/>
          <w:spacing w:val="2"/>
        </w:rPr>
        <w:t>S</w:t>
      </w:r>
      <w:r w:rsidRPr="001320CD">
        <w:rPr>
          <w:rFonts w:ascii="Arial" w:hAnsi="Arial" w:cs="Arial"/>
          <w:b/>
          <w:bCs/>
          <w:spacing w:val="-3"/>
        </w:rPr>
        <w:t>T</w:t>
      </w:r>
      <w:r w:rsidRPr="001320CD">
        <w:rPr>
          <w:rFonts w:ascii="Arial" w:hAnsi="Arial" w:cs="Arial"/>
          <w:b/>
          <w:bCs/>
          <w:spacing w:val="-1"/>
        </w:rPr>
        <w:t>N</w:t>
      </w:r>
      <w:r w:rsidRPr="001320CD">
        <w:rPr>
          <w:rFonts w:ascii="Arial" w:hAnsi="Arial" w:cs="Arial"/>
          <w:b/>
          <w:bCs/>
          <w:spacing w:val="1"/>
        </w:rPr>
        <w:t>I</w:t>
      </w:r>
      <w:r w:rsidRPr="001320CD">
        <w:rPr>
          <w:rFonts w:ascii="Arial" w:hAnsi="Arial" w:cs="Arial"/>
          <w:b/>
          <w:bCs/>
          <w:spacing w:val="-1"/>
        </w:rPr>
        <w:t>Š</w:t>
      </w:r>
      <w:r w:rsidRPr="001320CD">
        <w:rPr>
          <w:rFonts w:ascii="Arial" w:hAnsi="Arial" w:cs="Arial"/>
          <w:b/>
          <w:bCs/>
        </w:rPr>
        <w:t>T</w:t>
      </w:r>
      <w:r w:rsidRPr="001320CD">
        <w:rPr>
          <w:rFonts w:ascii="Arial" w:hAnsi="Arial" w:cs="Arial"/>
          <w:b/>
          <w:bCs/>
          <w:spacing w:val="-1"/>
        </w:rPr>
        <w:t>V</w:t>
      </w:r>
      <w:r w:rsidRPr="001320CD">
        <w:rPr>
          <w:rFonts w:ascii="Arial" w:hAnsi="Arial" w:cs="Arial"/>
          <w:b/>
          <w:bCs/>
        </w:rPr>
        <w:t xml:space="preserve">U </w:t>
      </w:r>
      <w:r w:rsidRPr="001320CD">
        <w:rPr>
          <w:rFonts w:ascii="Arial" w:hAnsi="Arial" w:cs="Arial"/>
          <w:b/>
          <w:bCs/>
          <w:spacing w:val="-1"/>
        </w:rPr>
        <w:t>P</w:t>
      </w:r>
      <w:r w:rsidRPr="001320CD">
        <w:rPr>
          <w:rFonts w:ascii="Arial" w:hAnsi="Arial" w:cs="Arial"/>
          <w:b/>
          <w:bCs/>
          <w:spacing w:val="1"/>
        </w:rPr>
        <w:t>O</w:t>
      </w:r>
      <w:r w:rsidRPr="001320CD">
        <w:rPr>
          <w:rFonts w:ascii="Arial" w:hAnsi="Arial" w:cs="Arial"/>
          <w:b/>
          <w:bCs/>
          <w:spacing w:val="-1"/>
        </w:rPr>
        <w:t>NUDN</w:t>
      </w:r>
      <w:r w:rsidRPr="001320CD">
        <w:rPr>
          <w:rFonts w:ascii="Arial" w:hAnsi="Arial" w:cs="Arial"/>
          <w:b/>
          <w:bCs/>
          <w:spacing w:val="1"/>
        </w:rPr>
        <w:t>IK</w:t>
      </w:r>
      <w:r w:rsidRPr="001320CD">
        <w:rPr>
          <w:rFonts w:ascii="Arial" w:hAnsi="Arial" w:cs="Arial"/>
          <w:b/>
          <w:bCs/>
        </w:rPr>
        <w:t>A</w:t>
      </w:r>
    </w:p>
    <w:p w14:paraId="1E3C77B0" w14:textId="77777777" w:rsidR="003920CF" w:rsidRPr="001320CD" w:rsidRDefault="003920CF" w:rsidP="003920CF">
      <w:pPr>
        <w:widowControl w:val="0"/>
        <w:autoSpaceDE w:val="0"/>
        <w:autoSpaceDN w:val="0"/>
        <w:adjustRightInd w:val="0"/>
        <w:spacing w:before="40" w:after="0" w:line="240" w:lineRule="auto"/>
        <w:rPr>
          <w:rFonts w:ascii="Arial" w:hAnsi="Arial" w:cs="Arial"/>
          <w:b/>
          <w:bCs/>
        </w:rPr>
      </w:pPr>
    </w:p>
    <w:p w14:paraId="10C860C6" w14:textId="77777777" w:rsidR="003920CF" w:rsidRPr="001320CD" w:rsidRDefault="003920CF" w:rsidP="003920CF">
      <w:pPr>
        <w:widowControl w:val="0"/>
        <w:autoSpaceDE w:val="0"/>
        <w:autoSpaceDN w:val="0"/>
        <w:adjustRightInd w:val="0"/>
        <w:spacing w:before="40" w:after="0" w:line="240" w:lineRule="auto"/>
        <w:rPr>
          <w:rFonts w:ascii="Arial" w:hAnsi="Arial" w:cs="Arial"/>
          <w:b/>
          <w:bCs/>
        </w:rPr>
      </w:pPr>
      <w:r w:rsidRPr="001320CD">
        <w:rPr>
          <w:rFonts w:ascii="Arial" w:hAnsi="Arial" w:cs="Arial"/>
          <w:b/>
          <w:bCs/>
          <w:spacing w:val="-1"/>
        </w:rPr>
        <w:t>P</w:t>
      </w:r>
      <w:r w:rsidRPr="001320CD">
        <w:rPr>
          <w:rFonts w:ascii="Arial" w:hAnsi="Arial" w:cs="Arial"/>
          <w:b/>
          <w:bCs/>
          <w:spacing w:val="1"/>
        </w:rPr>
        <w:t>OD</w:t>
      </w:r>
      <w:r w:rsidRPr="001320CD">
        <w:rPr>
          <w:rFonts w:ascii="Arial" w:hAnsi="Arial" w:cs="Arial"/>
          <w:b/>
          <w:bCs/>
          <w:spacing w:val="-6"/>
        </w:rPr>
        <w:t>A</w:t>
      </w:r>
      <w:r w:rsidRPr="001320CD">
        <w:rPr>
          <w:rFonts w:ascii="Arial" w:hAnsi="Arial" w:cs="Arial"/>
          <w:b/>
          <w:bCs/>
        </w:rPr>
        <w:t>T</w:t>
      </w:r>
      <w:r w:rsidRPr="001320CD">
        <w:rPr>
          <w:rFonts w:ascii="Arial" w:hAnsi="Arial" w:cs="Arial"/>
          <w:b/>
          <w:bCs/>
          <w:spacing w:val="-1"/>
        </w:rPr>
        <w:t>K</w:t>
      </w:r>
      <w:r w:rsidRPr="001320CD">
        <w:rPr>
          <w:rFonts w:ascii="Arial" w:hAnsi="Arial" w:cs="Arial"/>
          <w:b/>
          <w:bCs/>
        </w:rPr>
        <w:t>I</w:t>
      </w:r>
      <w:r w:rsidRPr="001320CD">
        <w:rPr>
          <w:rFonts w:ascii="Arial" w:hAnsi="Arial" w:cs="Arial"/>
          <w:b/>
          <w:bCs/>
          <w:spacing w:val="3"/>
        </w:rPr>
        <w:t xml:space="preserve"> </w:t>
      </w:r>
      <w:r w:rsidRPr="001320CD">
        <w:rPr>
          <w:rFonts w:ascii="Arial" w:hAnsi="Arial" w:cs="Arial"/>
          <w:b/>
          <w:bCs/>
        </w:rPr>
        <w:t>O</w:t>
      </w:r>
      <w:r w:rsidRPr="001320CD">
        <w:rPr>
          <w:rFonts w:ascii="Arial" w:hAnsi="Arial" w:cs="Arial"/>
          <w:b/>
          <w:bCs/>
          <w:spacing w:val="3"/>
        </w:rPr>
        <w:t xml:space="preserve"> </w:t>
      </w:r>
      <w:r w:rsidRPr="001320CD">
        <w:rPr>
          <w:rFonts w:ascii="Arial" w:hAnsi="Arial" w:cs="Arial"/>
          <w:b/>
          <w:bCs/>
          <w:spacing w:val="-3"/>
        </w:rPr>
        <w:t>P</w:t>
      </w:r>
      <w:r w:rsidRPr="001320CD">
        <w:rPr>
          <w:rFonts w:ascii="Arial" w:hAnsi="Arial" w:cs="Arial"/>
          <w:b/>
          <w:bCs/>
          <w:spacing w:val="1"/>
        </w:rPr>
        <w:t>O</w:t>
      </w:r>
      <w:r w:rsidRPr="001320CD">
        <w:rPr>
          <w:rFonts w:ascii="Arial" w:hAnsi="Arial" w:cs="Arial"/>
          <w:b/>
          <w:bCs/>
          <w:spacing w:val="-1"/>
        </w:rPr>
        <w:t>NUDN</w:t>
      </w:r>
      <w:r w:rsidRPr="001320CD">
        <w:rPr>
          <w:rFonts w:ascii="Arial" w:hAnsi="Arial" w:cs="Arial"/>
          <w:b/>
          <w:bCs/>
          <w:spacing w:val="1"/>
        </w:rPr>
        <w:t>I</w:t>
      </w:r>
      <w:r w:rsidRPr="001320CD">
        <w:rPr>
          <w:rFonts w:ascii="Arial" w:hAnsi="Arial" w:cs="Arial"/>
          <w:b/>
          <w:bCs/>
          <w:spacing w:val="-1"/>
        </w:rPr>
        <w:t>KU</w:t>
      </w:r>
      <w:r w:rsidRPr="001320CD">
        <w:rPr>
          <w:rFonts w:ascii="Arial" w:hAnsi="Arial" w:cs="Arial"/>
          <w:b/>
          <w:bCs/>
        </w:rPr>
        <w:t>:</w:t>
      </w:r>
    </w:p>
    <w:p w14:paraId="72354A7E" w14:textId="77777777" w:rsidR="003920CF" w:rsidRPr="001320CD" w:rsidRDefault="003920CF" w:rsidP="003920CF">
      <w:pPr>
        <w:widowControl w:val="0"/>
        <w:autoSpaceDE w:val="0"/>
        <w:autoSpaceDN w:val="0"/>
        <w:adjustRightInd w:val="0"/>
        <w:spacing w:before="37" w:after="0" w:line="240" w:lineRule="auto"/>
        <w:ind w:right="300"/>
        <w:rPr>
          <w:rFonts w:ascii="Arial" w:hAnsi="Arial" w:cs="Arial"/>
          <w:sz w:val="18"/>
          <w:szCs w:val="18"/>
        </w:rPr>
      </w:pPr>
      <w:r w:rsidRPr="001320CD">
        <w:rPr>
          <w:rFonts w:ascii="Arial" w:hAnsi="Arial" w:cs="Arial"/>
          <w:i/>
          <w:iCs/>
          <w:spacing w:val="1"/>
          <w:sz w:val="18"/>
          <w:szCs w:val="18"/>
        </w:rPr>
        <w:t>O</w:t>
      </w:r>
      <w:r w:rsidRPr="001320CD">
        <w:rPr>
          <w:rFonts w:ascii="Arial" w:hAnsi="Arial" w:cs="Arial"/>
          <w:i/>
          <w:iCs/>
          <w:sz w:val="18"/>
          <w:szCs w:val="18"/>
        </w:rPr>
        <w:t>pom</w:t>
      </w:r>
      <w:r w:rsidRPr="001320CD">
        <w:rPr>
          <w:rFonts w:ascii="Arial" w:hAnsi="Arial" w:cs="Arial"/>
          <w:i/>
          <w:iCs/>
          <w:spacing w:val="2"/>
          <w:sz w:val="18"/>
          <w:szCs w:val="18"/>
        </w:rPr>
        <w:t>b</w:t>
      </w:r>
      <w:r w:rsidRPr="001320CD">
        <w:rPr>
          <w:rFonts w:ascii="Arial" w:hAnsi="Arial" w:cs="Arial"/>
          <w:i/>
          <w:iCs/>
          <w:sz w:val="18"/>
          <w:szCs w:val="18"/>
        </w:rPr>
        <w:t>a:</w:t>
      </w:r>
      <w:r w:rsidRPr="001320CD">
        <w:rPr>
          <w:rFonts w:ascii="Arial" w:hAnsi="Arial" w:cs="Arial"/>
          <w:i/>
          <w:iCs/>
          <w:spacing w:val="22"/>
          <w:sz w:val="18"/>
          <w:szCs w:val="18"/>
        </w:rPr>
        <w:t xml:space="preserve"> </w:t>
      </w:r>
      <w:r w:rsidRPr="001320CD">
        <w:rPr>
          <w:rFonts w:ascii="Arial" w:hAnsi="Arial" w:cs="Arial"/>
          <w:i/>
          <w:iCs/>
          <w:spacing w:val="1"/>
          <w:sz w:val="18"/>
          <w:szCs w:val="18"/>
        </w:rPr>
        <w:t>v</w:t>
      </w:r>
      <w:r w:rsidRPr="001320CD">
        <w:rPr>
          <w:rFonts w:ascii="Arial" w:hAnsi="Arial" w:cs="Arial"/>
          <w:i/>
          <w:iCs/>
          <w:spacing w:val="2"/>
          <w:sz w:val="18"/>
          <w:szCs w:val="18"/>
        </w:rPr>
        <w:t>p</w:t>
      </w:r>
      <w:r w:rsidRPr="001320CD">
        <w:rPr>
          <w:rFonts w:ascii="Arial" w:hAnsi="Arial" w:cs="Arial"/>
          <w:i/>
          <w:iCs/>
          <w:spacing w:val="-1"/>
          <w:sz w:val="18"/>
          <w:szCs w:val="18"/>
        </w:rPr>
        <w:t>i</w:t>
      </w:r>
      <w:r w:rsidRPr="001320CD">
        <w:rPr>
          <w:rFonts w:ascii="Arial" w:hAnsi="Arial" w:cs="Arial"/>
          <w:i/>
          <w:iCs/>
          <w:spacing w:val="1"/>
          <w:sz w:val="18"/>
          <w:szCs w:val="18"/>
        </w:rPr>
        <w:t>s</w:t>
      </w:r>
      <w:r w:rsidRPr="001320CD">
        <w:rPr>
          <w:rFonts w:ascii="Arial" w:hAnsi="Arial" w:cs="Arial"/>
          <w:i/>
          <w:iCs/>
          <w:sz w:val="18"/>
          <w:szCs w:val="18"/>
        </w:rPr>
        <w:t>ati</w:t>
      </w:r>
      <w:r w:rsidRPr="001320CD">
        <w:rPr>
          <w:rFonts w:ascii="Arial" w:hAnsi="Arial" w:cs="Arial"/>
          <w:i/>
          <w:iCs/>
          <w:spacing w:val="24"/>
          <w:sz w:val="18"/>
          <w:szCs w:val="18"/>
        </w:rPr>
        <w:t xml:space="preserve"> </w:t>
      </w:r>
      <w:r w:rsidRPr="001320CD">
        <w:rPr>
          <w:rFonts w:ascii="Arial" w:hAnsi="Arial" w:cs="Arial"/>
          <w:i/>
          <w:iCs/>
          <w:spacing w:val="2"/>
          <w:sz w:val="18"/>
          <w:szCs w:val="18"/>
        </w:rPr>
        <w:t>p</w:t>
      </w:r>
      <w:r w:rsidRPr="001320CD">
        <w:rPr>
          <w:rFonts w:ascii="Arial" w:hAnsi="Arial" w:cs="Arial"/>
          <w:i/>
          <w:iCs/>
          <w:sz w:val="18"/>
          <w:szCs w:val="18"/>
        </w:rPr>
        <w:t>odat</w:t>
      </w:r>
      <w:r w:rsidRPr="001320CD">
        <w:rPr>
          <w:rFonts w:ascii="Arial" w:hAnsi="Arial" w:cs="Arial"/>
          <w:i/>
          <w:iCs/>
          <w:spacing w:val="1"/>
          <w:sz w:val="18"/>
          <w:szCs w:val="18"/>
        </w:rPr>
        <w:t>k</w:t>
      </w:r>
      <w:r w:rsidRPr="001320CD">
        <w:rPr>
          <w:rFonts w:ascii="Arial" w:hAnsi="Arial" w:cs="Arial"/>
          <w:i/>
          <w:iCs/>
          <w:sz w:val="18"/>
          <w:szCs w:val="18"/>
        </w:rPr>
        <w:t>e</w:t>
      </w:r>
      <w:r w:rsidRPr="001320CD">
        <w:rPr>
          <w:rFonts w:ascii="Arial" w:hAnsi="Arial" w:cs="Arial"/>
          <w:i/>
          <w:iCs/>
          <w:spacing w:val="25"/>
          <w:sz w:val="18"/>
          <w:szCs w:val="18"/>
        </w:rPr>
        <w:t xml:space="preserve"> </w:t>
      </w:r>
      <w:r w:rsidRPr="001320CD">
        <w:rPr>
          <w:rFonts w:ascii="Arial" w:hAnsi="Arial" w:cs="Arial"/>
          <w:i/>
          <w:iCs/>
          <w:sz w:val="18"/>
          <w:szCs w:val="18"/>
        </w:rPr>
        <w:t>o</w:t>
      </w:r>
      <w:r w:rsidRPr="001320CD">
        <w:rPr>
          <w:rFonts w:ascii="Arial" w:hAnsi="Arial" w:cs="Arial"/>
          <w:i/>
          <w:iCs/>
          <w:spacing w:val="25"/>
          <w:sz w:val="18"/>
          <w:szCs w:val="18"/>
        </w:rPr>
        <w:t xml:space="preserve"> </w:t>
      </w:r>
      <w:r w:rsidRPr="001320CD">
        <w:rPr>
          <w:rFonts w:ascii="Arial" w:hAnsi="Arial" w:cs="Arial"/>
          <w:i/>
          <w:iCs/>
          <w:sz w:val="18"/>
          <w:szCs w:val="18"/>
        </w:rPr>
        <w:t>p</w:t>
      </w:r>
      <w:r w:rsidRPr="001320CD">
        <w:rPr>
          <w:rFonts w:ascii="Arial" w:hAnsi="Arial" w:cs="Arial"/>
          <w:i/>
          <w:iCs/>
          <w:spacing w:val="1"/>
          <w:sz w:val="18"/>
          <w:szCs w:val="18"/>
        </w:rPr>
        <w:t>r</w:t>
      </w:r>
      <w:r w:rsidRPr="001320CD">
        <w:rPr>
          <w:rFonts w:ascii="Arial" w:hAnsi="Arial" w:cs="Arial"/>
          <w:i/>
          <w:iCs/>
          <w:sz w:val="18"/>
          <w:szCs w:val="18"/>
        </w:rPr>
        <w:t>a</w:t>
      </w:r>
      <w:r w:rsidRPr="001320CD">
        <w:rPr>
          <w:rFonts w:ascii="Arial" w:hAnsi="Arial" w:cs="Arial"/>
          <w:i/>
          <w:iCs/>
          <w:spacing w:val="1"/>
          <w:sz w:val="18"/>
          <w:szCs w:val="18"/>
        </w:rPr>
        <w:t>v</w:t>
      </w:r>
      <w:r w:rsidRPr="001320CD">
        <w:rPr>
          <w:rFonts w:ascii="Arial" w:hAnsi="Arial" w:cs="Arial"/>
          <w:i/>
          <w:iCs/>
          <w:sz w:val="18"/>
          <w:szCs w:val="18"/>
        </w:rPr>
        <w:t>ni</w:t>
      </w:r>
      <w:r w:rsidRPr="001320CD">
        <w:rPr>
          <w:rFonts w:ascii="Arial" w:hAnsi="Arial" w:cs="Arial"/>
          <w:i/>
          <w:iCs/>
          <w:spacing w:val="24"/>
          <w:sz w:val="18"/>
          <w:szCs w:val="18"/>
        </w:rPr>
        <w:t xml:space="preserve"> </w:t>
      </w:r>
      <w:r w:rsidRPr="001320CD">
        <w:rPr>
          <w:rFonts w:ascii="Arial" w:hAnsi="Arial" w:cs="Arial"/>
          <w:i/>
          <w:iCs/>
          <w:sz w:val="18"/>
          <w:szCs w:val="18"/>
        </w:rPr>
        <w:t>o</w:t>
      </w:r>
      <w:r w:rsidRPr="001320CD">
        <w:rPr>
          <w:rFonts w:ascii="Arial" w:hAnsi="Arial" w:cs="Arial"/>
          <w:i/>
          <w:iCs/>
          <w:spacing w:val="1"/>
          <w:sz w:val="18"/>
          <w:szCs w:val="18"/>
        </w:rPr>
        <w:t>s</w:t>
      </w:r>
      <w:r w:rsidRPr="001320CD">
        <w:rPr>
          <w:rFonts w:ascii="Arial" w:hAnsi="Arial" w:cs="Arial"/>
          <w:i/>
          <w:iCs/>
          <w:spacing w:val="2"/>
          <w:sz w:val="18"/>
          <w:szCs w:val="18"/>
        </w:rPr>
        <w:t>e</w:t>
      </w:r>
      <w:r w:rsidRPr="001320CD">
        <w:rPr>
          <w:rFonts w:ascii="Arial" w:hAnsi="Arial" w:cs="Arial"/>
          <w:i/>
          <w:iCs/>
          <w:sz w:val="18"/>
          <w:szCs w:val="18"/>
        </w:rPr>
        <w:t>bi</w:t>
      </w:r>
      <w:r w:rsidRPr="001320CD">
        <w:rPr>
          <w:rFonts w:ascii="Arial" w:hAnsi="Arial" w:cs="Arial"/>
          <w:i/>
          <w:iCs/>
          <w:spacing w:val="24"/>
          <w:sz w:val="18"/>
          <w:szCs w:val="18"/>
        </w:rPr>
        <w:t xml:space="preserve"> </w:t>
      </w:r>
      <w:r w:rsidRPr="001320CD">
        <w:rPr>
          <w:rFonts w:ascii="Arial" w:hAnsi="Arial" w:cs="Arial"/>
          <w:i/>
          <w:iCs/>
          <w:spacing w:val="-1"/>
          <w:sz w:val="18"/>
          <w:szCs w:val="18"/>
        </w:rPr>
        <w:t>z</w:t>
      </w:r>
      <w:r w:rsidRPr="001320CD">
        <w:rPr>
          <w:rFonts w:ascii="Arial" w:hAnsi="Arial" w:cs="Arial"/>
          <w:i/>
          <w:iCs/>
          <w:sz w:val="18"/>
          <w:szCs w:val="18"/>
        </w:rPr>
        <w:t>a</w:t>
      </w:r>
      <w:r w:rsidRPr="001320CD">
        <w:rPr>
          <w:rFonts w:ascii="Arial" w:hAnsi="Arial" w:cs="Arial"/>
          <w:i/>
          <w:iCs/>
          <w:spacing w:val="4"/>
          <w:sz w:val="18"/>
          <w:szCs w:val="18"/>
        </w:rPr>
        <w:t>s</w:t>
      </w:r>
      <w:r w:rsidRPr="001320CD">
        <w:rPr>
          <w:rFonts w:ascii="Arial" w:hAnsi="Arial" w:cs="Arial"/>
          <w:i/>
          <w:iCs/>
          <w:sz w:val="18"/>
          <w:szCs w:val="18"/>
        </w:rPr>
        <w:t>eb</w:t>
      </w:r>
      <w:r w:rsidRPr="001320CD">
        <w:rPr>
          <w:rFonts w:ascii="Arial" w:hAnsi="Arial" w:cs="Arial"/>
          <w:i/>
          <w:iCs/>
          <w:spacing w:val="2"/>
          <w:sz w:val="18"/>
          <w:szCs w:val="18"/>
        </w:rPr>
        <w:t>n</w:t>
      </w:r>
      <w:r w:rsidRPr="001320CD">
        <w:rPr>
          <w:rFonts w:ascii="Arial" w:hAnsi="Arial" w:cs="Arial"/>
          <w:i/>
          <w:iCs/>
          <w:sz w:val="18"/>
          <w:szCs w:val="18"/>
        </w:rPr>
        <w:t>ega</w:t>
      </w:r>
      <w:r w:rsidRPr="001320CD">
        <w:rPr>
          <w:rFonts w:ascii="Arial" w:hAnsi="Arial" w:cs="Arial"/>
          <w:i/>
          <w:iCs/>
          <w:spacing w:val="25"/>
          <w:sz w:val="18"/>
          <w:szCs w:val="18"/>
        </w:rPr>
        <w:t xml:space="preserve"> </w:t>
      </w:r>
      <w:r w:rsidRPr="001320CD">
        <w:rPr>
          <w:rFonts w:ascii="Arial" w:hAnsi="Arial" w:cs="Arial"/>
          <w:i/>
          <w:iCs/>
          <w:spacing w:val="2"/>
          <w:sz w:val="18"/>
          <w:szCs w:val="18"/>
        </w:rPr>
        <w:t>a</w:t>
      </w:r>
      <w:r w:rsidRPr="001320CD">
        <w:rPr>
          <w:rFonts w:ascii="Arial" w:hAnsi="Arial" w:cs="Arial"/>
          <w:i/>
          <w:iCs/>
          <w:spacing w:val="-1"/>
          <w:sz w:val="18"/>
          <w:szCs w:val="18"/>
        </w:rPr>
        <w:t>l</w:t>
      </w:r>
      <w:r w:rsidRPr="001320CD">
        <w:rPr>
          <w:rFonts w:ascii="Arial" w:hAnsi="Arial" w:cs="Arial"/>
          <w:i/>
          <w:iCs/>
          <w:sz w:val="18"/>
          <w:szCs w:val="18"/>
        </w:rPr>
        <w:t>i</w:t>
      </w:r>
      <w:r w:rsidRPr="001320CD">
        <w:rPr>
          <w:rFonts w:ascii="Arial" w:hAnsi="Arial" w:cs="Arial"/>
          <w:i/>
          <w:iCs/>
          <w:spacing w:val="24"/>
          <w:sz w:val="18"/>
          <w:szCs w:val="18"/>
        </w:rPr>
        <w:t xml:space="preserve"> </w:t>
      </w:r>
      <w:r w:rsidRPr="001320CD">
        <w:rPr>
          <w:rFonts w:ascii="Arial" w:hAnsi="Arial" w:cs="Arial"/>
          <w:i/>
          <w:iCs/>
          <w:spacing w:val="-1"/>
          <w:sz w:val="18"/>
          <w:szCs w:val="18"/>
        </w:rPr>
        <w:t>j</w:t>
      </w:r>
      <w:r w:rsidRPr="001320CD">
        <w:rPr>
          <w:rFonts w:ascii="Arial" w:hAnsi="Arial" w:cs="Arial"/>
          <w:i/>
          <w:iCs/>
          <w:sz w:val="18"/>
          <w:szCs w:val="18"/>
        </w:rPr>
        <w:t>a</w:t>
      </w:r>
      <w:r w:rsidRPr="001320CD">
        <w:rPr>
          <w:rFonts w:ascii="Arial" w:hAnsi="Arial" w:cs="Arial"/>
          <w:i/>
          <w:iCs/>
          <w:spacing w:val="1"/>
          <w:sz w:val="18"/>
          <w:szCs w:val="18"/>
        </w:rPr>
        <w:t>v</w:t>
      </w:r>
      <w:r w:rsidRPr="001320CD">
        <w:rPr>
          <w:rFonts w:ascii="Arial" w:hAnsi="Arial" w:cs="Arial"/>
          <w:i/>
          <w:iCs/>
          <w:spacing w:val="2"/>
          <w:sz w:val="18"/>
          <w:szCs w:val="18"/>
        </w:rPr>
        <w:t>n</w:t>
      </w:r>
      <w:r w:rsidRPr="001320CD">
        <w:rPr>
          <w:rFonts w:ascii="Arial" w:hAnsi="Arial" w:cs="Arial"/>
          <w:i/>
          <w:iCs/>
          <w:sz w:val="18"/>
          <w:szCs w:val="18"/>
        </w:rPr>
        <w:t>ega</w:t>
      </w:r>
      <w:r w:rsidRPr="001320CD">
        <w:rPr>
          <w:rFonts w:ascii="Arial" w:hAnsi="Arial" w:cs="Arial"/>
          <w:i/>
          <w:iCs/>
          <w:spacing w:val="26"/>
          <w:sz w:val="18"/>
          <w:szCs w:val="18"/>
        </w:rPr>
        <w:t xml:space="preserve"> </w:t>
      </w:r>
      <w:r w:rsidRPr="001320CD">
        <w:rPr>
          <w:rFonts w:ascii="Arial" w:hAnsi="Arial" w:cs="Arial"/>
          <w:i/>
          <w:iCs/>
          <w:sz w:val="18"/>
          <w:szCs w:val="18"/>
        </w:rPr>
        <w:t>p</w:t>
      </w:r>
      <w:r w:rsidRPr="001320CD">
        <w:rPr>
          <w:rFonts w:ascii="Arial" w:hAnsi="Arial" w:cs="Arial"/>
          <w:i/>
          <w:iCs/>
          <w:spacing w:val="1"/>
          <w:sz w:val="18"/>
          <w:szCs w:val="18"/>
        </w:rPr>
        <w:t>r</w:t>
      </w:r>
      <w:r w:rsidRPr="001320CD">
        <w:rPr>
          <w:rFonts w:ascii="Arial" w:hAnsi="Arial" w:cs="Arial"/>
          <w:i/>
          <w:iCs/>
          <w:sz w:val="18"/>
          <w:szCs w:val="18"/>
        </w:rPr>
        <w:t>a</w:t>
      </w:r>
      <w:r w:rsidRPr="001320CD">
        <w:rPr>
          <w:rFonts w:ascii="Arial" w:hAnsi="Arial" w:cs="Arial"/>
          <w:i/>
          <w:iCs/>
          <w:spacing w:val="1"/>
          <w:sz w:val="18"/>
          <w:szCs w:val="18"/>
        </w:rPr>
        <w:t>v</w:t>
      </w:r>
      <w:r w:rsidRPr="001320CD">
        <w:rPr>
          <w:rFonts w:ascii="Arial" w:hAnsi="Arial" w:cs="Arial"/>
          <w:i/>
          <w:iCs/>
          <w:sz w:val="18"/>
          <w:szCs w:val="18"/>
        </w:rPr>
        <w:t>a,</w:t>
      </w:r>
      <w:r w:rsidRPr="001320CD">
        <w:rPr>
          <w:rFonts w:ascii="Arial" w:hAnsi="Arial" w:cs="Arial"/>
          <w:i/>
          <w:iCs/>
          <w:spacing w:val="25"/>
          <w:sz w:val="18"/>
          <w:szCs w:val="18"/>
        </w:rPr>
        <w:t xml:space="preserve"> </w:t>
      </w:r>
      <w:r w:rsidRPr="001320CD">
        <w:rPr>
          <w:rFonts w:ascii="Arial" w:hAnsi="Arial" w:cs="Arial"/>
          <w:i/>
          <w:iCs/>
          <w:spacing w:val="2"/>
          <w:sz w:val="18"/>
          <w:szCs w:val="18"/>
        </w:rPr>
        <w:t>f</w:t>
      </w:r>
      <w:r w:rsidRPr="001320CD">
        <w:rPr>
          <w:rFonts w:ascii="Arial" w:hAnsi="Arial" w:cs="Arial"/>
          <w:i/>
          <w:iCs/>
          <w:spacing w:val="1"/>
          <w:sz w:val="18"/>
          <w:szCs w:val="18"/>
        </w:rPr>
        <w:t>i</w:t>
      </w:r>
      <w:r w:rsidRPr="001320CD">
        <w:rPr>
          <w:rFonts w:ascii="Arial" w:hAnsi="Arial" w:cs="Arial"/>
          <w:i/>
          <w:iCs/>
          <w:spacing w:val="-1"/>
          <w:sz w:val="18"/>
          <w:szCs w:val="18"/>
        </w:rPr>
        <w:t>zi</w:t>
      </w:r>
      <w:r w:rsidRPr="001320CD">
        <w:rPr>
          <w:rFonts w:ascii="Arial" w:hAnsi="Arial" w:cs="Arial"/>
          <w:spacing w:val="1"/>
          <w:sz w:val="18"/>
          <w:szCs w:val="18"/>
        </w:rPr>
        <w:t>č</w:t>
      </w:r>
      <w:r w:rsidRPr="001320CD">
        <w:rPr>
          <w:rFonts w:ascii="Arial" w:hAnsi="Arial" w:cs="Arial"/>
          <w:i/>
          <w:iCs/>
          <w:sz w:val="18"/>
          <w:szCs w:val="18"/>
        </w:rPr>
        <w:t>ni</w:t>
      </w:r>
      <w:r w:rsidRPr="001320CD">
        <w:rPr>
          <w:rFonts w:ascii="Arial" w:hAnsi="Arial" w:cs="Arial"/>
          <w:i/>
          <w:iCs/>
          <w:spacing w:val="24"/>
          <w:sz w:val="18"/>
          <w:szCs w:val="18"/>
        </w:rPr>
        <w:t xml:space="preserve"> </w:t>
      </w:r>
      <w:r w:rsidRPr="001320CD">
        <w:rPr>
          <w:rFonts w:ascii="Arial" w:hAnsi="Arial" w:cs="Arial"/>
          <w:i/>
          <w:iCs/>
          <w:sz w:val="18"/>
          <w:szCs w:val="18"/>
        </w:rPr>
        <w:t>o</w:t>
      </w:r>
      <w:r w:rsidRPr="001320CD">
        <w:rPr>
          <w:rFonts w:ascii="Arial" w:hAnsi="Arial" w:cs="Arial"/>
          <w:i/>
          <w:iCs/>
          <w:spacing w:val="4"/>
          <w:sz w:val="18"/>
          <w:szCs w:val="18"/>
        </w:rPr>
        <w:t>s</w:t>
      </w:r>
      <w:r w:rsidRPr="001320CD">
        <w:rPr>
          <w:rFonts w:ascii="Arial" w:hAnsi="Arial" w:cs="Arial"/>
          <w:i/>
          <w:iCs/>
          <w:sz w:val="18"/>
          <w:szCs w:val="18"/>
        </w:rPr>
        <w:t>ebi</w:t>
      </w:r>
      <w:r w:rsidRPr="001320CD">
        <w:rPr>
          <w:rFonts w:ascii="Arial" w:hAnsi="Arial" w:cs="Arial"/>
          <w:i/>
          <w:iCs/>
          <w:spacing w:val="24"/>
          <w:sz w:val="18"/>
          <w:szCs w:val="18"/>
        </w:rPr>
        <w:t xml:space="preserve"> </w:t>
      </w:r>
      <w:r w:rsidRPr="001320CD">
        <w:rPr>
          <w:rFonts w:ascii="Arial" w:hAnsi="Arial" w:cs="Arial"/>
          <w:i/>
          <w:iCs/>
          <w:sz w:val="18"/>
          <w:szCs w:val="18"/>
        </w:rPr>
        <w:t xml:space="preserve">– </w:t>
      </w:r>
      <w:r w:rsidRPr="001320CD">
        <w:rPr>
          <w:rFonts w:ascii="Arial" w:hAnsi="Arial" w:cs="Arial"/>
          <w:i/>
          <w:iCs/>
          <w:spacing w:val="48"/>
          <w:sz w:val="18"/>
          <w:szCs w:val="18"/>
        </w:rPr>
        <w:t xml:space="preserve"> </w:t>
      </w:r>
      <w:r w:rsidRPr="001320CD">
        <w:rPr>
          <w:rFonts w:ascii="Arial" w:hAnsi="Arial" w:cs="Arial"/>
          <w:i/>
          <w:iCs/>
          <w:spacing w:val="1"/>
          <w:sz w:val="18"/>
          <w:szCs w:val="18"/>
        </w:rPr>
        <w:t>s</w:t>
      </w:r>
      <w:r w:rsidRPr="001320CD">
        <w:rPr>
          <w:rFonts w:ascii="Arial" w:hAnsi="Arial" w:cs="Arial"/>
          <w:i/>
          <w:iCs/>
          <w:sz w:val="18"/>
          <w:szCs w:val="18"/>
        </w:rPr>
        <w:t>a</w:t>
      </w:r>
      <w:r w:rsidRPr="001320CD">
        <w:rPr>
          <w:rFonts w:ascii="Arial" w:hAnsi="Arial" w:cs="Arial"/>
          <w:i/>
          <w:iCs/>
          <w:spacing w:val="2"/>
          <w:sz w:val="18"/>
          <w:szCs w:val="18"/>
        </w:rPr>
        <w:t>m</w:t>
      </w:r>
      <w:r w:rsidRPr="001320CD">
        <w:rPr>
          <w:rFonts w:ascii="Arial" w:hAnsi="Arial" w:cs="Arial"/>
          <w:i/>
          <w:iCs/>
          <w:sz w:val="18"/>
          <w:szCs w:val="18"/>
        </w:rPr>
        <w:t>o</w:t>
      </w:r>
      <w:r w:rsidRPr="001320CD">
        <w:rPr>
          <w:rFonts w:ascii="Arial" w:hAnsi="Arial" w:cs="Arial"/>
          <w:i/>
          <w:iCs/>
          <w:spacing w:val="1"/>
          <w:sz w:val="18"/>
          <w:szCs w:val="18"/>
        </w:rPr>
        <w:t>s</w:t>
      </w:r>
      <w:r w:rsidRPr="001320CD">
        <w:rPr>
          <w:rFonts w:ascii="Arial" w:hAnsi="Arial" w:cs="Arial"/>
          <w:i/>
          <w:iCs/>
          <w:sz w:val="18"/>
          <w:szCs w:val="18"/>
        </w:rPr>
        <w:t>to</w:t>
      </w:r>
      <w:r w:rsidRPr="001320CD">
        <w:rPr>
          <w:rFonts w:ascii="Arial" w:hAnsi="Arial" w:cs="Arial"/>
          <w:i/>
          <w:iCs/>
          <w:spacing w:val="1"/>
          <w:sz w:val="18"/>
          <w:szCs w:val="18"/>
        </w:rPr>
        <w:t>j</w:t>
      </w:r>
      <w:r w:rsidRPr="001320CD">
        <w:rPr>
          <w:rFonts w:ascii="Arial" w:hAnsi="Arial" w:cs="Arial"/>
          <w:i/>
          <w:iCs/>
          <w:sz w:val="18"/>
          <w:szCs w:val="18"/>
        </w:rPr>
        <w:t>nem po</w:t>
      </w:r>
      <w:r w:rsidRPr="001320CD">
        <w:rPr>
          <w:rFonts w:ascii="Arial" w:hAnsi="Arial" w:cs="Arial"/>
          <w:i/>
          <w:iCs/>
          <w:spacing w:val="2"/>
          <w:sz w:val="18"/>
          <w:szCs w:val="18"/>
        </w:rPr>
        <w:t>d</w:t>
      </w:r>
      <w:r w:rsidRPr="001320CD">
        <w:rPr>
          <w:rFonts w:ascii="Arial" w:hAnsi="Arial" w:cs="Arial"/>
          <w:i/>
          <w:iCs/>
          <w:spacing w:val="-1"/>
          <w:sz w:val="18"/>
          <w:szCs w:val="18"/>
        </w:rPr>
        <w:t>j</w:t>
      </w:r>
      <w:r w:rsidRPr="001320CD">
        <w:rPr>
          <w:rFonts w:ascii="Arial" w:hAnsi="Arial" w:cs="Arial"/>
          <w:i/>
          <w:iCs/>
          <w:sz w:val="18"/>
          <w:szCs w:val="18"/>
        </w:rPr>
        <w:t>et</w:t>
      </w:r>
      <w:r w:rsidRPr="001320CD">
        <w:rPr>
          <w:rFonts w:ascii="Arial" w:hAnsi="Arial" w:cs="Arial"/>
          <w:i/>
          <w:iCs/>
          <w:spacing w:val="2"/>
          <w:sz w:val="18"/>
          <w:szCs w:val="18"/>
        </w:rPr>
        <w:t>n</w:t>
      </w:r>
      <w:r w:rsidRPr="001320CD">
        <w:rPr>
          <w:rFonts w:ascii="Arial" w:hAnsi="Arial" w:cs="Arial"/>
          <w:i/>
          <w:iCs/>
          <w:spacing w:val="-1"/>
          <w:sz w:val="18"/>
          <w:szCs w:val="18"/>
        </w:rPr>
        <w:t>i</w:t>
      </w:r>
      <w:r w:rsidRPr="001320CD">
        <w:rPr>
          <w:rFonts w:ascii="Arial" w:hAnsi="Arial" w:cs="Arial"/>
          <w:i/>
          <w:iCs/>
          <w:spacing w:val="1"/>
          <w:sz w:val="18"/>
          <w:szCs w:val="18"/>
        </w:rPr>
        <w:t>k</w:t>
      </w:r>
      <w:r w:rsidRPr="001320CD">
        <w:rPr>
          <w:rFonts w:ascii="Arial" w:hAnsi="Arial" w:cs="Arial"/>
          <w:i/>
          <w:iCs/>
          <w:sz w:val="18"/>
          <w:szCs w:val="18"/>
        </w:rPr>
        <w:t xml:space="preserve">u </w:t>
      </w:r>
      <w:r w:rsidRPr="001320CD">
        <w:rPr>
          <w:rFonts w:ascii="Arial" w:hAnsi="Arial" w:cs="Arial"/>
          <w:i/>
          <w:iCs/>
          <w:spacing w:val="2"/>
          <w:sz w:val="18"/>
          <w:szCs w:val="18"/>
        </w:rPr>
        <w:t>p</w:t>
      </w:r>
      <w:r w:rsidRPr="001320CD">
        <w:rPr>
          <w:rFonts w:ascii="Arial" w:hAnsi="Arial" w:cs="Arial"/>
          <w:i/>
          <w:iCs/>
          <w:sz w:val="18"/>
          <w:szCs w:val="18"/>
        </w:rPr>
        <w:t>o</w:t>
      </w:r>
      <w:r w:rsidRPr="001320CD">
        <w:rPr>
          <w:rFonts w:ascii="Arial" w:hAnsi="Arial" w:cs="Arial"/>
          <w:i/>
          <w:iCs/>
          <w:spacing w:val="1"/>
          <w:sz w:val="18"/>
          <w:szCs w:val="18"/>
        </w:rPr>
        <w:t>s</w:t>
      </w:r>
      <w:r w:rsidRPr="001320CD">
        <w:rPr>
          <w:rFonts w:ascii="Arial" w:hAnsi="Arial" w:cs="Arial"/>
          <w:i/>
          <w:iCs/>
          <w:sz w:val="18"/>
          <w:szCs w:val="18"/>
        </w:rPr>
        <w:t>a</w:t>
      </w:r>
      <w:r w:rsidRPr="001320CD">
        <w:rPr>
          <w:rFonts w:ascii="Arial" w:hAnsi="Arial" w:cs="Arial"/>
          <w:i/>
          <w:iCs/>
          <w:spacing w:val="2"/>
          <w:sz w:val="18"/>
          <w:szCs w:val="18"/>
        </w:rPr>
        <w:t>me</w:t>
      </w:r>
      <w:r w:rsidRPr="001320CD">
        <w:rPr>
          <w:rFonts w:ascii="Arial" w:hAnsi="Arial" w:cs="Arial"/>
          <w:i/>
          <w:iCs/>
          <w:spacing w:val="-1"/>
          <w:sz w:val="18"/>
          <w:szCs w:val="18"/>
        </w:rPr>
        <w:t>z</w:t>
      </w:r>
      <w:r w:rsidRPr="001320CD">
        <w:rPr>
          <w:rFonts w:ascii="Arial" w:hAnsi="Arial" w:cs="Arial"/>
          <w:i/>
          <w:iCs/>
          <w:sz w:val="18"/>
          <w:szCs w:val="18"/>
        </w:rPr>
        <w:t>n</w:t>
      </w:r>
      <w:r w:rsidRPr="001320CD">
        <w:rPr>
          <w:rFonts w:ascii="Arial" w:hAnsi="Arial" w:cs="Arial"/>
          <w:i/>
          <w:iCs/>
          <w:spacing w:val="-1"/>
          <w:sz w:val="18"/>
          <w:szCs w:val="18"/>
        </w:rPr>
        <w:t>i</w:t>
      </w:r>
      <w:r w:rsidRPr="001320CD">
        <w:rPr>
          <w:rFonts w:ascii="Arial" w:hAnsi="Arial" w:cs="Arial"/>
          <w:i/>
          <w:iCs/>
          <w:spacing w:val="1"/>
          <w:sz w:val="18"/>
          <w:szCs w:val="18"/>
        </w:rPr>
        <w:t>k</w:t>
      </w:r>
      <w:r w:rsidRPr="001320CD">
        <w:rPr>
          <w:rFonts w:ascii="Arial" w:hAnsi="Arial" w:cs="Arial"/>
          <w:i/>
          <w:iCs/>
          <w:sz w:val="18"/>
          <w:szCs w:val="18"/>
        </w:rPr>
        <w:t>u,</w:t>
      </w:r>
      <w:r w:rsidRPr="001320CD">
        <w:rPr>
          <w:rFonts w:ascii="Arial" w:hAnsi="Arial" w:cs="Arial"/>
          <w:i/>
          <w:iCs/>
          <w:spacing w:val="1"/>
          <w:sz w:val="18"/>
          <w:szCs w:val="18"/>
        </w:rPr>
        <w:t xml:space="preserve"> </w:t>
      </w:r>
      <w:r w:rsidRPr="001320CD">
        <w:rPr>
          <w:rFonts w:ascii="Arial" w:hAnsi="Arial" w:cs="Arial"/>
          <w:i/>
          <w:iCs/>
          <w:sz w:val="18"/>
          <w:szCs w:val="18"/>
        </w:rPr>
        <w:t>d</w:t>
      </w:r>
      <w:r w:rsidRPr="001320CD">
        <w:rPr>
          <w:rFonts w:ascii="Arial" w:hAnsi="Arial" w:cs="Arial"/>
          <w:i/>
          <w:iCs/>
          <w:spacing w:val="3"/>
          <w:sz w:val="18"/>
          <w:szCs w:val="18"/>
        </w:rPr>
        <w:t>r</w:t>
      </w:r>
      <w:r w:rsidRPr="001320CD">
        <w:rPr>
          <w:rFonts w:ascii="Arial" w:hAnsi="Arial" w:cs="Arial"/>
          <w:i/>
          <w:iCs/>
          <w:sz w:val="18"/>
          <w:szCs w:val="18"/>
        </w:rPr>
        <w:t>u</w:t>
      </w:r>
      <w:r w:rsidRPr="001320CD">
        <w:rPr>
          <w:rFonts w:ascii="Arial" w:hAnsi="Arial" w:cs="Arial"/>
          <w:i/>
          <w:iCs/>
          <w:spacing w:val="1"/>
          <w:sz w:val="18"/>
          <w:szCs w:val="18"/>
        </w:rPr>
        <w:t>š</w:t>
      </w:r>
      <w:r w:rsidRPr="001320CD">
        <w:rPr>
          <w:rFonts w:ascii="Arial" w:hAnsi="Arial" w:cs="Arial"/>
          <w:i/>
          <w:iCs/>
          <w:sz w:val="18"/>
          <w:szCs w:val="18"/>
        </w:rPr>
        <w:t>t</w:t>
      </w:r>
      <w:r w:rsidRPr="001320CD">
        <w:rPr>
          <w:rFonts w:ascii="Arial" w:hAnsi="Arial" w:cs="Arial"/>
          <w:i/>
          <w:iCs/>
          <w:spacing w:val="1"/>
          <w:sz w:val="18"/>
          <w:szCs w:val="18"/>
        </w:rPr>
        <w:t>v</w:t>
      </w:r>
      <w:r w:rsidRPr="001320CD">
        <w:rPr>
          <w:rFonts w:ascii="Arial" w:hAnsi="Arial" w:cs="Arial"/>
          <w:i/>
          <w:iCs/>
          <w:sz w:val="18"/>
          <w:szCs w:val="18"/>
        </w:rPr>
        <w:t>u,</w:t>
      </w:r>
      <w:r w:rsidRPr="001320CD">
        <w:rPr>
          <w:rFonts w:ascii="Arial" w:hAnsi="Arial" w:cs="Arial"/>
          <w:i/>
          <w:iCs/>
          <w:spacing w:val="1"/>
          <w:sz w:val="18"/>
          <w:szCs w:val="18"/>
        </w:rPr>
        <w:t xml:space="preserve"> </w:t>
      </w:r>
      <w:r w:rsidRPr="001320CD">
        <w:rPr>
          <w:rFonts w:ascii="Arial" w:hAnsi="Arial" w:cs="Arial"/>
          <w:i/>
          <w:iCs/>
          <w:spacing w:val="-1"/>
          <w:sz w:val="18"/>
          <w:szCs w:val="18"/>
        </w:rPr>
        <w:t>z</w:t>
      </w:r>
      <w:r w:rsidRPr="001320CD">
        <w:rPr>
          <w:rFonts w:ascii="Arial" w:hAnsi="Arial" w:cs="Arial"/>
          <w:i/>
          <w:iCs/>
          <w:sz w:val="18"/>
          <w:szCs w:val="18"/>
        </w:rPr>
        <w:t>d</w:t>
      </w:r>
      <w:r w:rsidRPr="001320CD">
        <w:rPr>
          <w:rFonts w:ascii="Arial" w:hAnsi="Arial" w:cs="Arial"/>
          <w:i/>
          <w:iCs/>
          <w:spacing w:val="1"/>
          <w:sz w:val="18"/>
          <w:szCs w:val="18"/>
        </w:rPr>
        <w:t>r</w:t>
      </w:r>
      <w:r w:rsidRPr="001320CD">
        <w:rPr>
          <w:rFonts w:ascii="Arial" w:hAnsi="Arial" w:cs="Arial"/>
          <w:i/>
          <w:iCs/>
          <w:spacing w:val="2"/>
          <w:sz w:val="18"/>
          <w:szCs w:val="18"/>
        </w:rPr>
        <w:t>u</w:t>
      </w:r>
      <w:r w:rsidRPr="001320CD">
        <w:rPr>
          <w:rFonts w:ascii="Arial" w:hAnsi="Arial" w:cs="Arial"/>
          <w:i/>
          <w:iCs/>
          <w:spacing w:val="-1"/>
          <w:sz w:val="18"/>
          <w:szCs w:val="18"/>
        </w:rPr>
        <w:t>ž</w:t>
      </w:r>
      <w:r w:rsidRPr="001320CD">
        <w:rPr>
          <w:rFonts w:ascii="Arial" w:hAnsi="Arial" w:cs="Arial"/>
          <w:i/>
          <w:iCs/>
          <w:sz w:val="18"/>
          <w:szCs w:val="18"/>
        </w:rPr>
        <w:t>e</w:t>
      </w:r>
      <w:r w:rsidRPr="001320CD">
        <w:rPr>
          <w:rFonts w:ascii="Arial" w:hAnsi="Arial" w:cs="Arial"/>
          <w:i/>
          <w:iCs/>
          <w:spacing w:val="2"/>
          <w:sz w:val="18"/>
          <w:szCs w:val="18"/>
        </w:rPr>
        <w:t>n</w:t>
      </w:r>
      <w:r w:rsidRPr="001320CD">
        <w:rPr>
          <w:rFonts w:ascii="Arial" w:hAnsi="Arial" w:cs="Arial"/>
          <w:i/>
          <w:iCs/>
          <w:spacing w:val="-1"/>
          <w:sz w:val="18"/>
          <w:szCs w:val="18"/>
        </w:rPr>
        <w:t>j</w:t>
      </w:r>
      <w:r w:rsidRPr="001320CD">
        <w:rPr>
          <w:rFonts w:ascii="Arial" w:hAnsi="Arial" w:cs="Arial"/>
          <w:i/>
          <w:iCs/>
          <w:sz w:val="18"/>
          <w:szCs w:val="18"/>
        </w:rPr>
        <w:t>u,…</w:t>
      </w:r>
    </w:p>
    <w:p w14:paraId="0177B751" w14:textId="77777777" w:rsidR="003920CF" w:rsidRPr="001320CD" w:rsidRDefault="003920CF" w:rsidP="003920CF">
      <w:pPr>
        <w:widowControl w:val="0"/>
        <w:autoSpaceDE w:val="0"/>
        <w:autoSpaceDN w:val="0"/>
        <w:adjustRightInd w:val="0"/>
        <w:spacing w:after="0" w:line="200" w:lineRule="exact"/>
        <w:rPr>
          <w:rFonts w:ascii="Arial" w:hAnsi="Arial" w:cs="Arial"/>
          <w:sz w:val="20"/>
          <w:szCs w:val="20"/>
        </w:rPr>
      </w:pPr>
    </w:p>
    <w:p w14:paraId="68C0557F" w14:textId="3A721F78" w:rsidR="003920CF" w:rsidRPr="001320CD" w:rsidRDefault="003920CF" w:rsidP="003920CF">
      <w:pPr>
        <w:widowControl w:val="0"/>
        <w:tabs>
          <w:tab w:val="left" w:pos="1300"/>
          <w:tab w:val="left" w:pos="9500"/>
        </w:tabs>
        <w:autoSpaceDE w:val="0"/>
        <w:autoSpaceDN w:val="0"/>
        <w:adjustRightInd w:val="0"/>
        <w:spacing w:after="0" w:line="248" w:lineRule="exact"/>
        <w:rPr>
          <w:rFonts w:ascii="Arial" w:hAnsi="Arial" w:cs="Arial"/>
          <w:sz w:val="20"/>
          <w:szCs w:val="20"/>
        </w:rPr>
      </w:pPr>
      <w:r w:rsidRPr="001320CD">
        <w:rPr>
          <w:rFonts w:ascii="Arial" w:hAnsi="Arial" w:cs="Arial"/>
          <w:spacing w:val="-1"/>
          <w:position w:val="-1"/>
          <w:sz w:val="20"/>
          <w:szCs w:val="20"/>
        </w:rPr>
        <w:t>N</w:t>
      </w:r>
      <w:r w:rsidRPr="001320CD">
        <w:rPr>
          <w:rFonts w:ascii="Arial" w:hAnsi="Arial" w:cs="Arial"/>
          <w:position w:val="-1"/>
          <w:sz w:val="20"/>
          <w:szCs w:val="20"/>
        </w:rPr>
        <w:t>a</w:t>
      </w:r>
      <w:r w:rsidRPr="001320CD">
        <w:rPr>
          <w:rFonts w:ascii="Arial" w:hAnsi="Arial" w:cs="Arial"/>
          <w:spacing w:val="-2"/>
          <w:position w:val="-1"/>
          <w:sz w:val="20"/>
          <w:szCs w:val="20"/>
        </w:rPr>
        <w:t>z</w:t>
      </w:r>
      <w:r w:rsidRPr="001320CD">
        <w:rPr>
          <w:rFonts w:ascii="Arial" w:hAnsi="Arial" w:cs="Arial"/>
          <w:spacing w:val="1"/>
          <w:position w:val="-1"/>
          <w:sz w:val="20"/>
          <w:szCs w:val="20"/>
        </w:rPr>
        <w:t>i</w:t>
      </w:r>
      <w:r w:rsidRPr="001320CD">
        <w:rPr>
          <w:rFonts w:ascii="Arial" w:hAnsi="Arial" w:cs="Arial"/>
          <w:spacing w:val="-2"/>
          <w:position w:val="-1"/>
          <w:sz w:val="20"/>
          <w:szCs w:val="20"/>
        </w:rPr>
        <w:t>v</w:t>
      </w:r>
      <w:r w:rsidRPr="001320CD">
        <w:rPr>
          <w:rFonts w:ascii="Arial" w:hAnsi="Arial" w:cs="Arial"/>
          <w:position w:val="-1"/>
          <w:sz w:val="20"/>
          <w:szCs w:val="20"/>
        </w:rPr>
        <w:t>:</w:t>
      </w:r>
      <w:r w:rsidRPr="001320CD">
        <w:rPr>
          <w:rFonts w:ascii="Arial" w:hAnsi="Arial" w:cs="Arial"/>
          <w:position w:val="-1"/>
          <w:sz w:val="20"/>
          <w:szCs w:val="20"/>
          <w:u w:val="single"/>
        </w:rPr>
        <w:tab/>
      </w:r>
    </w:p>
    <w:p w14:paraId="359CD662" w14:textId="77777777" w:rsidR="003920CF" w:rsidRPr="001320CD" w:rsidRDefault="003920CF" w:rsidP="003920CF">
      <w:pPr>
        <w:widowControl w:val="0"/>
        <w:autoSpaceDE w:val="0"/>
        <w:autoSpaceDN w:val="0"/>
        <w:adjustRightInd w:val="0"/>
        <w:spacing w:before="18" w:after="0" w:line="200" w:lineRule="exact"/>
        <w:rPr>
          <w:rFonts w:ascii="Arial" w:hAnsi="Arial" w:cs="Arial"/>
          <w:sz w:val="20"/>
          <w:szCs w:val="20"/>
        </w:rPr>
      </w:pPr>
    </w:p>
    <w:p w14:paraId="5CD94C76" w14:textId="1122B0BF" w:rsidR="003920CF" w:rsidRPr="001320CD" w:rsidRDefault="00C145BB" w:rsidP="003920CF">
      <w:pPr>
        <w:widowControl w:val="0"/>
        <w:tabs>
          <w:tab w:val="left" w:pos="1300"/>
          <w:tab w:val="left" w:pos="9500"/>
        </w:tabs>
        <w:autoSpaceDE w:val="0"/>
        <w:autoSpaceDN w:val="0"/>
        <w:adjustRightInd w:val="0"/>
        <w:spacing w:before="32" w:after="0" w:line="248" w:lineRule="exact"/>
        <w:rPr>
          <w:rFonts w:ascii="Arial" w:hAnsi="Arial" w:cs="Arial"/>
          <w:sz w:val="20"/>
          <w:szCs w:val="20"/>
        </w:rPr>
      </w:pPr>
      <w:r w:rsidRPr="001320CD">
        <w:rPr>
          <w:rFonts w:ascii="Arial" w:hAnsi="Arial" w:cs="Arial"/>
          <w:spacing w:val="-1"/>
          <w:position w:val="-1"/>
          <w:sz w:val="20"/>
          <w:szCs w:val="20"/>
        </w:rPr>
        <w:t>Naslov</w:t>
      </w:r>
      <w:r w:rsidR="003920CF" w:rsidRPr="001320CD">
        <w:rPr>
          <w:rFonts w:ascii="Arial" w:hAnsi="Arial" w:cs="Arial"/>
          <w:position w:val="-1"/>
          <w:sz w:val="20"/>
          <w:szCs w:val="20"/>
        </w:rPr>
        <w:t>:</w:t>
      </w:r>
      <w:r w:rsidR="003920CF" w:rsidRPr="001320CD">
        <w:rPr>
          <w:rFonts w:ascii="Arial" w:hAnsi="Arial" w:cs="Arial"/>
          <w:position w:val="-1"/>
          <w:sz w:val="20"/>
          <w:szCs w:val="20"/>
          <w:u w:val="single"/>
        </w:rPr>
        <w:tab/>
      </w:r>
    </w:p>
    <w:p w14:paraId="17572310" w14:textId="77777777" w:rsidR="003920CF" w:rsidRPr="001320CD" w:rsidRDefault="003920CF" w:rsidP="003920CF">
      <w:pPr>
        <w:widowControl w:val="0"/>
        <w:autoSpaceDE w:val="0"/>
        <w:autoSpaceDN w:val="0"/>
        <w:adjustRightInd w:val="0"/>
        <w:spacing w:before="18" w:after="0" w:line="200" w:lineRule="exact"/>
        <w:rPr>
          <w:rFonts w:ascii="Arial" w:hAnsi="Arial" w:cs="Arial"/>
          <w:sz w:val="20"/>
          <w:szCs w:val="20"/>
        </w:rPr>
      </w:pPr>
    </w:p>
    <w:p w14:paraId="04E8C846" w14:textId="1F929AA2" w:rsidR="003920CF" w:rsidRPr="001320CD" w:rsidRDefault="003920CF" w:rsidP="003920CF">
      <w:pPr>
        <w:widowControl w:val="0"/>
        <w:tabs>
          <w:tab w:val="left" w:pos="2160"/>
          <w:tab w:val="left" w:pos="9500"/>
        </w:tabs>
        <w:autoSpaceDE w:val="0"/>
        <w:autoSpaceDN w:val="0"/>
        <w:adjustRightInd w:val="0"/>
        <w:spacing w:before="32" w:after="0" w:line="248" w:lineRule="exact"/>
        <w:rPr>
          <w:rFonts w:ascii="Arial" w:hAnsi="Arial" w:cs="Arial"/>
          <w:sz w:val="20"/>
          <w:szCs w:val="20"/>
        </w:rPr>
      </w:pPr>
      <w:r w:rsidRPr="001320CD">
        <w:rPr>
          <w:rFonts w:ascii="Arial" w:hAnsi="Arial" w:cs="Arial"/>
          <w:spacing w:val="-4"/>
          <w:position w:val="-1"/>
          <w:sz w:val="20"/>
          <w:szCs w:val="20"/>
        </w:rPr>
        <w:t>M</w:t>
      </w:r>
      <w:r w:rsidRPr="001320CD">
        <w:rPr>
          <w:rFonts w:ascii="Arial" w:hAnsi="Arial" w:cs="Arial"/>
          <w:position w:val="-1"/>
          <w:sz w:val="20"/>
          <w:szCs w:val="20"/>
        </w:rPr>
        <w:t>a</w:t>
      </w:r>
      <w:r w:rsidRPr="001320CD">
        <w:rPr>
          <w:rFonts w:ascii="Arial" w:hAnsi="Arial" w:cs="Arial"/>
          <w:spacing w:val="1"/>
          <w:position w:val="-1"/>
          <w:sz w:val="20"/>
          <w:szCs w:val="20"/>
        </w:rPr>
        <w:t>t</w:t>
      </w:r>
      <w:r w:rsidRPr="001320CD">
        <w:rPr>
          <w:rFonts w:ascii="Arial" w:hAnsi="Arial" w:cs="Arial"/>
          <w:spacing w:val="-1"/>
          <w:position w:val="-1"/>
          <w:sz w:val="20"/>
          <w:szCs w:val="20"/>
        </w:rPr>
        <w:t>i</w:t>
      </w:r>
      <w:r w:rsidRPr="001320CD">
        <w:rPr>
          <w:rFonts w:ascii="Arial" w:hAnsi="Arial" w:cs="Arial"/>
          <w:position w:val="-1"/>
          <w:sz w:val="20"/>
          <w:szCs w:val="20"/>
        </w:rPr>
        <w:t>čna</w:t>
      </w:r>
      <w:r w:rsidRPr="001320CD">
        <w:rPr>
          <w:rFonts w:ascii="Arial" w:hAnsi="Arial" w:cs="Arial"/>
          <w:spacing w:val="1"/>
          <w:position w:val="-1"/>
          <w:sz w:val="20"/>
          <w:szCs w:val="20"/>
        </w:rPr>
        <w:t xml:space="preserve"> </w:t>
      </w:r>
      <w:r w:rsidRPr="001320CD">
        <w:rPr>
          <w:rFonts w:ascii="Arial" w:hAnsi="Arial" w:cs="Arial"/>
          <w:position w:val="-1"/>
          <w:sz w:val="20"/>
          <w:szCs w:val="20"/>
        </w:rPr>
        <w:t>š</w:t>
      </w:r>
      <w:r w:rsidRPr="001320CD">
        <w:rPr>
          <w:rFonts w:ascii="Arial" w:hAnsi="Arial" w:cs="Arial"/>
          <w:spacing w:val="1"/>
          <w:position w:val="-1"/>
          <w:sz w:val="20"/>
          <w:szCs w:val="20"/>
        </w:rPr>
        <w:t>t</w:t>
      </w:r>
      <w:r w:rsidRPr="001320CD">
        <w:rPr>
          <w:rFonts w:ascii="Arial" w:hAnsi="Arial" w:cs="Arial"/>
          <w:position w:val="-1"/>
          <w:sz w:val="20"/>
          <w:szCs w:val="20"/>
        </w:rPr>
        <w:t>e</w:t>
      </w:r>
      <w:r w:rsidRPr="001320CD">
        <w:rPr>
          <w:rFonts w:ascii="Arial" w:hAnsi="Arial" w:cs="Arial"/>
          <w:spacing w:val="-2"/>
          <w:position w:val="-1"/>
          <w:sz w:val="20"/>
          <w:szCs w:val="20"/>
        </w:rPr>
        <w:t>v</w:t>
      </w:r>
      <w:r w:rsidRPr="001320CD">
        <w:rPr>
          <w:rFonts w:ascii="Arial" w:hAnsi="Arial" w:cs="Arial"/>
          <w:spacing w:val="-1"/>
          <w:position w:val="-1"/>
          <w:sz w:val="20"/>
          <w:szCs w:val="20"/>
        </w:rPr>
        <w:t>il</w:t>
      </w:r>
      <w:r w:rsidRPr="001320CD">
        <w:rPr>
          <w:rFonts w:ascii="Arial" w:hAnsi="Arial" w:cs="Arial"/>
          <w:spacing w:val="2"/>
          <w:position w:val="-1"/>
          <w:sz w:val="20"/>
          <w:szCs w:val="20"/>
        </w:rPr>
        <w:t>k</w:t>
      </w:r>
      <w:r w:rsidRPr="001320CD">
        <w:rPr>
          <w:rFonts w:ascii="Arial" w:hAnsi="Arial" w:cs="Arial"/>
          <w:position w:val="-1"/>
          <w:sz w:val="20"/>
          <w:szCs w:val="20"/>
        </w:rPr>
        <w:t xml:space="preserve">a: </w:t>
      </w:r>
      <w:r w:rsidRPr="001320CD">
        <w:rPr>
          <w:rFonts w:ascii="Arial" w:hAnsi="Arial" w:cs="Arial"/>
          <w:position w:val="-1"/>
          <w:sz w:val="20"/>
          <w:szCs w:val="20"/>
          <w:u w:val="single"/>
        </w:rPr>
        <w:t xml:space="preserve"> </w:t>
      </w:r>
      <w:r w:rsidRPr="001320CD">
        <w:rPr>
          <w:rFonts w:ascii="Arial" w:hAnsi="Arial" w:cs="Arial"/>
          <w:position w:val="-1"/>
          <w:sz w:val="20"/>
          <w:szCs w:val="20"/>
          <w:u w:val="single"/>
        </w:rPr>
        <w:tab/>
      </w:r>
    </w:p>
    <w:p w14:paraId="7157E664" w14:textId="77777777" w:rsidR="003920CF" w:rsidRPr="001320CD" w:rsidRDefault="003920CF" w:rsidP="003920CF">
      <w:pPr>
        <w:widowControl w:val="0"/>
        <w:autoSpaceDE w:val="0"/>
        <w:autoSpaceDN w:val="0"/>
        <w:adjustRightInd w:val="0"/>
        <w:spacing w:before="18" w:after="0" w:line="200" w:lineRule="exact"/>
        <w:rPr>
          <w:rFonts w:ascii="Arial" w:hAnsi="Arial" w:cs="Arial"/>
          <w:sz w:val="20"/>
          <w:szCs w:val="20"/>
        </w:rPr>
      </w:pPr>
    </w:p>
    <w:p w14:paraId="542E76AC" w14:textId="26B8E254" w:rsidR="003920CF" w:rsidRPr="001320CD" w:rsidRDefault="003920CF" w:rsidP="003920CF">
      <w:pPr>
        <w:widowControl w:val="0"/>
        <w:tabs>
          <w:tab w:val="left" w:pos="3480"/>
          <w:tab w:val="left" w:pos="9480"/>
        </w:tabs>
        <w:autoSpaceDE w:val="0"/>
        <w:autoSpaceDN w:val="0"/>
        <w:adjustRightInd w:val="0"/>
        <w:spacing w:before="32" w:after="0" w:line="248" w:lineRule="exact"/>
        <w:rPr>
          <w:rFonts w:ascii="Arial" w:hAnsi="Arial" w:cs="Arial"/>
          <w:sz w:val="18"/>
          <w:szCs w:val="18"/>
        </w:rPr>
      </w:pPr>
      <w:r w:rsidRPr="001320CD">
        <w:rPr>
          <w:rFonts w:ascii="Arial" w:hAnsi="Arial" w:cs="Arial"/>
          <w:spacing w:val="1"/>
          <w:position w:val="-1"/>
          <w:sz w:val="20"/>
          <w:szCs w:val="20"/>
        </w:rPr>
        <w:t>I</w:t>
      </w:r>
      <w:r w:rsidRPr="001320CD">
        <w:rPr>
          <w:rFonts w:ascii="Arial" w:hAnsi="Arial" w:cs="Arial"/>
          <w:position w:val="-1"/>
          <w:sz w:val="20"/>
          <w:szCs w:val="20"/>
        </w:rPr>
        <w:t xml:space="preserve">D </w:t>
      </w:r>
      <w:r w:rsidRPr="001320CD">
        <w:rPr>
          <w:rFonts w:ascii="Arial" w:hAnsi="Arial" w:cs="Arial"/>
          <w:spacing w:val="-2"/>
          <w:position w:val="-1"/>
          <w:sz w:val="20"/>
          <w:szCs w:val="20"/>
        </w:rPr>
        <w:t>z</w:t>
      </w:r>
      <w:r w:rsidRPr="001320CD">
        <w:rPr>
          <w:rFonts w:ascii="Arial" w:hAnsi="Arial" w:cs="Arial"/>
          <w:position w:val="-1"/>
          <w:sz w:val="20"/>
          <w:szCs w:val="20"/>
        </w:rPr>
        <w:t>a</w:t>
      </w:r>
      <w:r w:rsidRPr="001320CD">
        <w:rPr>
          <w:rFonts w:ascii="Arial" w:hAnsi="Arial" w:cs="Arial"/>
          <w:spacing w:val="1"/>
          <w:position w:val="-1"/>
          <w:sz w:val="20"/>
          <w:szCs w:val="20"/>
        </w:rPr>
        <w:t xml:space="preserve"> </w:t>
      </w:r>
      <w:r w:rsidRPr="001320CD">
        <w:rPr>
          <w:rFonts w:ascii="Arial" w:hAnsi="Arial" w:cs="Arial"/>
          <w:spacing w:val="-1"/>
          <w:position w:val="-1"/>
          <w:sz w:val="20"/>
          <w:szCs w:val="20"/>
        </w:rPr>
        <w:t>DD</w:t>
      </w:r>
      <w:r w:rsidRPr="001320CD">
        <w:rPr>
          <w:rFonts w:ascii="Arial" w:hAnsi="Arial" w:cs="Arial"/>
          <w:position w:val="-1"/>
          <w:sz w:val="20"/>
          <w:szCs w:val="20"/>
        </w:rPr>
        <w:t>V</w:t>
      </w:r>
      <w:r w:rsidRPr="001320CD">
        <w:rPr>
          <w:rFonts w:ascii="Arial" w:hAnsi="Arial" w:cs="Arial"/>
          <w:spacing w:val="1"/>
          <w:position w:val="-1"/>
          <w:sz w:val="20"/>
          <w:szCs w:val="20"/>
        </w:rPr>
        <w:t xml:space="preserve"> </w:t>
      </w:r>
      <w:r w:rsidRPr="001320CD">
        <w:rPr>
          <w:rFonts w:ascii="Arial" w:hAnsi="Arial" w:cs="Arial"/>
          <w:position w:val="-1"/>
          <w:sz w:val="20"/>
          <w:szCs w:val="20"/>
        </w:rPr>
        <w:t>a</w:t>
      </w:r>
      <w:r w:rsidRPr="001320CD">
        <w:rPr>
          <w:rFonts w:ascii="Arial" w:hAnsi="Arial" w:cs="Arial"/>
          <w:spacing w:val="-1"/>
          <w:position w:val="-1"/>
          <w:sz w:val="20"/>
          <w:szCs w:val="20"/>
        </w:rPr>
        <w:t>l</w:t>
      </w:r>
      <w:r w:rsidRPr="001320CD">
        <w:rPr>
          <w:rFonts w:ascii="Arial" w:hAnsi="Arial" w:cs="Arial"/>
          <w:position w:val="-1"/>
          <w:sz w:val="20"/>
          <w:szCs w:val="20"/>
        </w:rPr>
        <w:t>i da</w:t>
      </w:r>
      <w:r w:rsidRPr="001320CD">
        <w:rPr>
          <w:rFonts w:ascii="Arial" w:hAnsi="Arial" w:cs="Arial"/>
          <w:spacing w:val="-2"/>
          <w:position w:val="-1"/>
          <w:sz w:val="20"/>
          <w:szCs w:val="20"/>
        </w:rPr>
        <w:t>v</w:t>
      </w:r>
      <w:r w:rsidRPr="001320CD">
        <w:rPr>
          <w:rFonts w:ascii="Arial" w:hAnsi="Arial" w:cs="Arial"/>
          <w:position w:val="-1"/>
          <w:sz w:val="20"/>
          <w:szCs w:val="20"/>
        </w:rPr>
        <w:t>čna</w:t>
      </w:r>
      <w:r w:rsidRPr="001320CD">
        <w:rPr>
          <w:rFonts w:ascii="Arial" w:hAnsi="Arial" w:cs="Arial"/>
          <w:spacing w:val="1"/>
          <w:position w:val="-1"/>
          <w:sz w:val="20"/>
          <w:szCs w:val="20"/>
        </w:rPr>
        <w:t xml:space="preserve"> </w:t>
      </w:r>
      <w:r w:rsidRPr="001320CD">
        <w:rPr>
          <w:rFonts w:ascii="Arial" w:hAnsi="Arial" w:cs="Arial"/>
          <w:position w:val="-1"/>
          <w:sz w:val="20"/>
          <w:szCs w:val="20"/>
        </w:rPr>
        <w:t>š</w:t>
      </w:r>
      <w:r w:rsidRPr="001320CD">
        <w:rPr>
          <w:rFonts w:ascii="Arial" w:hAnsi="Arial" w:cs="Arial"/>
          <w:spacing w:val="1"/>
          <w:position w:val="-1"/>
          <w:sz w:val="20"/>
          <w:szCs w:val="20"/>
        </w:rPr>
        <w:t>t</w:t>
      </w:r>
      <w:r w:rsidRPr="001320CD">
        <w:rPr>
          <w:rFonts w:ascii="Arial" w:hAnsi="Arial" w:cs="Arial"/>
          <w:spacing w:val="-3"/>
          <w:position w:val="-1"/>
          <w:sz w:val="20"/>
          <w:szCs w:val="20"/>
        </w:rPr>
        <w:t>e</w:t>
      </w:r>
      <w:r w:rsidRPr="001320CD">
        <w:rPr>
          <w:rFonts w:ascii="Arial" w:hAnsi="Arial" w:cs="Arial"/>
          <w:spacing w:val="-2"/>
          <w:position w:val="-1"/>
          <w:sz w:val="20"/>
          <w:szCs w:val="20"/>
        </w:rPr>
        <w:t>v</w:t>
      </w:r>
      <w:r w:rsidRPr="001320CD">
        <w:rPr>
          <w:rFonts w:ascii="Arial" w:hAnsi="Arial" w:cs="Arial"/>
          <w:spacing w:val="1"/>
          <w:position w:val="-1"/>
          <w:sz w:val="20"/>
          <w:szCs w:val="20"/>
        </w:rPr>
        <w:t>i</w:t>
      </w:r>
      <w:r w:rsidRPr="001320CD">
        <w:rPr>
          <w:rFonts w:ascii="Arial" w:hAnsi="Arial" w:cs="Arial"/>
          <w:spacing w:val="-1"/>
          <w:position w:val="-1"/>
          <w:sz w:val="20"/>
          <w:szCs w:val="20"/>
        </w:rPr>
        <w:t>l</w:t>
      </w:r>
      <w:r w:rsidRPr="001320CD">
        <w:rPr>
          <w:rFonts w:ascii="Arial" w:hAnsi="Arial" w:cs="Arial"/>
          <w:spacing w:val="2"/>
          <w:position w:val="-1"/>
          <w:sz w:val="20"/>
          <w:szCs w:val="20"/>
        </w:rPr>
        <w:t>k</w:t>
      </w:r>
      <w:r w:rsidRPr="001320CD">
        <w:rPr>
          <w:rFonts w:ascii="Arial" w:hAnsi="Arial" w:cs="Arial"/>
          <w:position w:val="-1"/>
          <w:sz w:val="20"/>
          <w:szCs w:val="20"/>
        </w:rPr>
        <w:t xml:space="preserve">a: </w:t>
      </w:r>
      <w:r w:rsidRPr="001320CD">
        <w:rPr>
          <w:rFonts w:ascii="Arial" w:hAnsi="Arial" w:cs="Arial"/>
          <w:position w:val="-1"/>
          <w:sz w:val="20"/>
          <w:szCs w:val="20"/>
          <w:u w:val="single"/>
        </w:rPr>
        <w:t xml:space="preserve"> </w:t>
      </w:r>
      <w:r w:rsidRPr="001320CD">
        <w:rPr>
          <w:rFonts w:ascii="Arial" w:hAnsi="Arial" w:cs="Arial"/>
          <w:position w:val="-1"/>
          <w:sz w:val="20"/>
          <w:szCs w:val="20"/>
          <w:u w:val="single"/>
        </w:rPr>
        <w:tab/>
      </w:r>
    </w:p>
    <w:p w14:paraId="158B9781" w14:textId="77777777" w:rsidR="003920CF" w:rsidRPr="001320CD" w:rsidRDefault="003920CF" w:rsidP="003920CF">
      <w:pPr>
        <w:widowControl w:val="0"/>
        <w:autoSpaceDE w:val="0"/>
        <w:autoSpaceDN w:val="0"/>
        <w:adjustRightInd w:val="0"/>
        <w:spacing w:after="0" w:line="200" w:lineRule="exact"/>
        <w:rPr>
          <w:rFonts w:ascii="Arial" w:hAnsi="Arial" w:cs="Arial"/>
          <w:sz w:val="20"/>
          <w:szCs w:val="20"/>
        </w:rPr>
      </w:pPr>
    </w:p>
    <w:p w14:paraId="273FDC5F" w14:textId="77777777" w:rsidR="003920CF" w:rsidRPr="001320CD" w:rsidRDefault="003920CF" w:rsidP="003920CF">
      <w:pPr>
        <w:widowControl w:val="0"/>
        <w:autoSpaceDE w:val="0"/>
        <w:autoSpaceDN w:val="0"/>
        <w:adjustRightInd w:val="0"/>
        <w:spacing w:after="0" w:line="200" w:lineRule="exact"/>
        <w:rPr>
          <w:rFonts w:ascii="Arial" w:hAnsi="Arial" w:cs="Arial"/>
          <w:sz w:val="20"/>
          <w:szCs w:val="20"/>
        </w:rPr>
      </w:pPr>
    </w:p>
    <w:p w14:paraId="57F5FE4E" w14:textId="77777777" w:rsidR="003920CF" w:rsidRPr="001320CD" w:rsidRDefault="003920CF" w:rsidP="003920CF">
      <w:pPr>
        <w:widowControl w:val="0"/>
        <w:autoSpaceDE w:val="0"/>
        <w:autoSpaceDN w:val="0"/>
        <w:adjustRightInd w:val="0"/>
        <w:spacing w:before="32" w:after="0" w:line="240" w:lineRule="auto"/>
        <w:rPr>
          <w:rFonts w:ascii="Arial" w:hAnsi="Arial" w:cs="Arial"/>
          <w:sz w:val="20"/>
          <w:szCs w:val="20"/>
        </w:rPr>
      </w:pPr>
      <w:r w:rsidRPr="001320CD">
        <w:rPr>
          <w:rFonts w:ascii="Arial" w:hAnsi="Arial" w:cs="Arial"/>
          <w:b/>
          <w:bCs/>
          <w:spacing w:val="-1"/>
          <w:sz w:val="20"/>
          <w:szCs w:val="20"/>
        </w:rPr>
        <w:t>UDE</w:t>
      </w:r>
      <w:r w:rsidRPr="001320CD">
        <w:rPr>
          <w:rFonts w:ascii="Arial" w:hAnsi="Arial" w:cs="Arial"/>
          <w:b/>
          <w:bCs/>
          <w:sz w:val="20"/>
          <w:szCs w:val="20"/>
        </w:rPr>
        <w:t>L</w:t>
      </w:r>
      <w:r w:rsidRPr="001320CD">
        <w:rPr>
          <w:rFonts w:ascii="Arial" w:hAnsi="Arial" w:cs="Arial"/>
          <w:b/>
          <w:bCs/>
          <w:spacing w:val="-1"/>
          <w:sz w:val="20"/>
          <w:szCs w:val="20"/>
        </w:rPr>
        <w:t>E</w:t>
      </w:r>
      <w:r w:rsidRPr="001320CD">
        <w:rPr>
          <w:rFonts w:ascii="Arial" w:hAnsi="Arial" w:cs="Arial"/>
          <w:b/>
          <w:bCs/>
          <w:sz w:val="20"/>
          <w:szCs w:val="20"/>
        </w:rPr>
        <w:t>Ž</w:t>
      </w:r>
      <w:r w:rsidRPr="001320CD">
        <w:rPr>
          <w:rFonts w:ascii="Arial" w:hAnsi="Arial" w:cs="Arial"/>
          <w:b/>
          <w:bCs/>
          <w:spacing w:val="4"/>
          <w:sz w:val="20"/>
          <w:szCs w:val="20"/>
        </w:rPr>
        <w:t>B</w:t>
      </w:r>
      <w:r w:rsidRPr="001320CD">
        <w:rPr>
          <w:rFonts w:ascii="Arial" w:hAnsi="Arial" w:cs="Arial"/>
          <w:b/>
          <w:bCs/>
          <w:sz w:val="20"/>
          <w:szCs w:val="20"/>
        </w:rPr>
        <w:t>A</w:t>
      </w:r>
      <w:r w:rsidRPr="001320CD">
        <w:rPr>
          <w:rFonts w:ascii="Arial" w:hAnsi="Arial" w:cs="Arial"/>
          <w:b/>
          <w:bCs/>
          <w:spacing w:val="-4"/>
          <w:sz w:val="20"/>
          <w:szCs w:val="20"/>
        </w:rPr>
        <w:t xml:space="preserve"> </w:t>
      </w:r>
      <w:r w:rsidRPr="001320CD">
        <w:rPr>
          <w:rFonts w:ascii="Arial" w:hAnsi="Arial" w:cs="Arial"/>
          <w:b/>
          <w:bCs/>
          <w:sz w:val="20"/>
          <w:szCs w:val="20"/>
        </w:rPr>
        <w:t>F</w:t>
      </w:r>
      <w:r w:rsidRPr="001320CD">
        <w:rPr>
          <w:rFonts w:ascii="Arial" w:hAnsi="Arial" w:cs="Arial"/>
          <w:b/>
          <w:bCs/>
          <w:spacing w:val="1"/>
          <w:sz w:val="20"/>
          <w:szCs w:val="20"/>
        </w:rPr>
        <w:t>I</w:t>
      </w:r>
      <w:r w:rsidRPr="001320CD">
        <w:rPr>
          <w:rFonts w:ascii="Arial" w:hAnsi="Arial" w:cs="Arial"/>
          <w:b/>
          <w:bCs/>
          <w:sz w:val="20"/>
          <w:szCs w:val="20"/>
        </w:rPr>
        <w:t>Z</w:t>
      </w:r>
      <w:r w:rsidRPr="001320CD">
        <w:rPr>
          <w:rFonts w:ascii="Arial" w:hAnsi="Arial" w:cs="Arial"/>
          <w:b/>
          <w:bCs/>
          <w:spacing w:val="1"/>
          <w:sz w:val="20"/>
          <w:szCs w:val="20"/>
        </w:rPr>
        <w:t>IČNI</w:t>
      </w:r>
      <w:r w:rsidRPr="001320CD">
        <w:rPr>
          <w:rFonts w:ascii="Arial" w:hAnsi="Arial" w:cs="Arial"/>
          <w:b/>
          <w:bCs/>
          <w:sz w:val="20"/>
          <w:szCs w:val="20"/>
        </w:rPr>
        <w:t xml:space="preserve">H </w:t>
      </w:r>
      <w:r w:rsidRPr="001320CD">
        <w:rPr>
          <w:rFonts w:ascii="Arial" w:hAnsi="Arial" w:cs="Arial"/>
          <w:b/>
          <w:bCs/>
          <w:spacing w:val="-1"/>
          <w:sz w:val="20"/>
          <w:szCs w:val="20"/>
        </w:rPr>
        <w:t>I</w:t>
      </w:r>
      <w:r w:rsidRPr="001320CD">
        <w:rPr>
          <w:rFonts w:ascii="Arial" w:hAnsi="Arial" w:cs="Arial"/>
          <w:b/>
          <w:bCs/>
          <w:sz w:val="20"/>
          <w:szCs w:val="20"/>
        </w:rPr>
        <w:t xml:space="preserve">N </w:t>
      </w:r>
      <w:r w:rsidRPr="001320CD">
        <w:rPr>
          <w:rFonts w:ascii="Arial" w:hAnsi="Arial" w:cs="Arial"/>
          <w:b/>
          <w:bCs/>
          <w:spacing w:val="-1"/>
          <w:sz w:val="20"/>
          <w:szCs w:val="20"/>
        </w:rPr>
        <w:t>P</w:t>
      </w:r>
      <w:r w:rsidRPr="001320CD">
        <w:rPr>
          <w:rFonts w:ascii="Arial" w:hAnsi="Arial" w:cs="Arial"/>
          <w:b/>
          <w:bCs/>
          <w:spacing w:val="1"/>
          <w:sz w:val="20"/>
          <w:szCs w:val="20"/>
        </w:rPr>
        <w:t>R</w:t>
      </w:r>
      <w:r w:rsidRPr="001320CD">
        <w:rPr>
          <w:rFonts w:ascii="Arial" w:hAnsi="Arial" w:cs="Arial"/>
          <w:b/>
          <w:bCs/>
          <w:spacing w:val="-6"/>
          <w:sz w:val="20"/>
          <w:szCs w:val="20"/>
        </w:rPr>
        <w:t>A</w:t>
      </w:r>
      <w:r w:rsidRPr="001320CD">
        <w:rPr>
          <w:rFonts w:ascii="Arial" w:hAnsi="Arial" w:cs="Arial"/>
          <w:b/>
          <w:bCs/>
          <w:spacing w:val="2"/>
          <w:sz w:val="20"/>
          <w:szCs w:val="20"/>
        </w:rPr>
        <w:t>V</w:t>
      </w:r>
      <w:r w:rsidRPr="001320CD">
        <w:rPr>
          <w:rFonts w:ascii="Arial" w:hAnsi="Arial" w:cs="Arial"/>
          <w:b/>
          <w:bCs/>
          <w:spacing w:val="-1"/>
          <w:sz w:val="20"/>
          <w:szCs w:val="20"/>
        </w:rPr>
        <w:t>N</w:t>
      </w:r>
      <w:r w:rsidRPr="001320CD">
        <w:rPr>
          <w:rFonts w:ascii="Arial" w:hAnsi="Arial" w:cs="Arial"/>
          <w:b/>
          <w:bCs/>
          <w:spacing w:val="1"/>
          <w:sz w:val="20"/>
          <w:szCs w:val="20"/>
        </w:rPr>
        <w:t>I</w:t>
      </w:r>
      <w:r w:rsidRPr="001320CD">
        <w:rPr>
          <w:rFonts w:ascii="Arial" w:hAnsi="Arial" w:cs="Arial"/>
          <w:b/>
          <w:bCs/>
          <w:sz w:val="20"/>
          <w:szCs w:val="20"/>
        </w:rPr>
        <w:t xml:space="preserve">H </w:t>
      </w:r>
      <w:r w:rsidRPr="001320CD">
        <w:rPr>
          <w:rFonts w:ascii="Arial" w:hAnsi="Arial" w:cs="Arial"/>
          <w:b/>
          <w:bCs/>
          <w:spacing w:val="1"/>
          <w:sz w:val="20"/>
          <w:szCs w:val="20"/>
        </w:rPr>
        <w:t>O</w:t>
      </w:r>
      <w:r w:rsidRPr="001320CD">
        <w:rPr>
          <w:rFonts w:ascii="Arial" w:hAnsi="Arial" w:cs="Arial"/>
          <w:b/>
          <w:bCs/>
          <w:spacing w:val="-1"/>
          <w:sz w:val="20"/>
          <w:szCs w:val="20"/>
        </w:rPr>
        <w:t>SE</w:t>
      </w:r>
      <w:r w:rsidRPr="001320CD">
        <w:rPr>
          <w:rFonts w:ascii="Arial" w:hAnsi="Arial" w:cs="Arial"/>
          <w:b/>
          <w:bCs/>
          <w:sz w:val="20"/>
          <w:szCs w:val="20"/>
        </w:rPr>
        <w:t>B V</w:t>
      </w:r>
      <w:r w:rsidRPr="001320CD">
        <w:rPr>
          <w:rFonts w:ascii="Arial" w:hAnsi="Arial" w:cs="Arial"/>
          <w:b/>
          <w:bCs/>
          <w:spacing w:val="1"/>
          <w:sz w:val="20"/>
          <w:szCs w:val="20"/>
        </w:rPr>
        <w:t xml:space="preserve"> </w:t>
      </w:r>
      <w:r w:rsidRPr="001320CD">
        <w:rPr>
          <w:rFonts w:ascii="Arial" w:hAnsi="Arial" w:cs="Arial"/>
          <w:b/>
          <w:bCs/>
          <w:spacing w:val="-3"/>
          <w:sz w:val="20"/>
          <w:szCs w:val="20"/>
        </w:rPr>
        <w:t>L</w:t>
      </w:r>
      <w:r w:rsidRPr="001320CD">
        <w:rPr>
          <w:rFonts w:ascii="Arial" w:hAnsi="Arial" w:cs="Arial"/>
          <w:b/>
          <w:bCs/>
          <w:spacing w:val="-6"/>
          <w:sz w:val="20"/>
          <w:szCs w:val="20"/>
        </w:rPr>
        <w:t>A</w:t>
      </w:r>
      <w:r w:rsidRPr="001320CD">
        <w:rPr>
          <w:rFonts w:ascii="Arial" w:hAnsi="Arial" w:cs="Arial"/>
          <w:b/>
          <w:bCs/>
          <w:spacing w:val="2"/>
          <w:sz w:val="20"/>
          <w:szCs w:val="20"/>
        </w:rPr>
        <w:t>S</w:t>
      </w:r>
      <w:r w:rsidRPr="001320CD">
        <w:rPr>
          <w:rFonts w:ascii="Arial" w:hAnsi="Arial" w:cs="Arial"/>
          <w:b/>
          <w:bCs/>
          <w:sz w:val="20"/>
          <w:szCs w:val="20"/>
        </w:rPr>
        <w:t>T</w:t>
      </w:r>
      <w:r w:rsidRPr="001320CD">
        <w:rPr>
          <w:rFonts w:ascii="Arial" w:hAnsi="Arial" w:cs="Arial"/>
          <w:b/>
          <w:bCs/>
          <w:spacing w:val="-1"/>
          <w:sz w:val="20"/>
          <w:szCs w:val="20"/>
        </w:rPr>
        <w:t>N</w:t>
      </w:r>
      <w:r w:rsidRPr="001320CD">
        <w:rPr>
          <w:rFonts w:ascii="Arial" w:hAnsi="Arial" w:cs="Arial"/>
          <w:b/>
          <w:bCs/>
          <w:spacing w:val="1"/>
          <w:sz w:val="20"/>
          <w:szCs w:val="20"/>
        </w:rPr>
        <w:t>I</w:t>
      </w:r>
      <w:r w:rsidRPr="001320CD">
        <w:rPr>
          <w:rFonts w:ascii="Arial" w:hAnsi="Arial" w:cs="Arial"/>
          <w:b/>
          <w:bCs/>
          <w:spacing w:val="2"/>
          <w:sz w:val="20"/>
          <w:szCs w:val="20"/>
        </w:rPr>
        <w:t>Š</w:t>
      </w:r>
      <w:r w:rsidRPr="001320CD">
        <w:rPr>
          <w:rFonts w:ascii="Arial" w:hAnsi="Arial" w:cs="Arial"/>
          <w:b/>
          <w:bCs/>
          <w:spacing w:val="-3"/>
          <w:sz w:val="20"/>
          <w:szCs w:val="20"/>
        </w:rPr>
        <w:t>T</w:t>
      </w:r>
      <w:r w:rsidRPr="001320CD">
        <w:rPr>
          <w:rFonts w:ascii="Arial" w:hAnsi="Arial" w:cs="Arial"/>
          <w:b/>
          <w:bCs/>
          <w:spacing w:val="2"/>
          <w:sz w:val="20"/>
          <w:szCs w:val="20"/>
        </w:rPr>
        <w:t>V</w:t>
      </w:r>
      <w:r w:rsidRPr="001320CD">
        <w:rPr>
          <w:rFonts w:ascii="Arial" w:hAnsi="Arial" w:cs="Arial"/>
          <w:b/>
          <w:bCs/>
          <w:sz w:val="20"/>
          <w:szCs w:val="20"/>
        </w:rPr>
        <w:t xml:space="preserve">U </w:t>
      </w:r>
      <w:r w:rsidRPr="001320CD">
        <w:rPr>
          <w:rFonts w:ascii="Arial" w:hAnsi="Arial" w:cs="Arial"/>
          <w:b/>
          <w:bCs/>
          <w:spacing w:val="-1"/>
          <w:sz w:val="20"/>
          <w:szCs w:val="20"/>
        </w:rPr>
        <w:t>P</w:t>
      </w:r>
      <w:r w:rsidRPr="001320CD">
        <w:rPr>
          <w:rFonts w:ascii="Arial" w:hAnsi="Arial" w:cs="Arial"/>
          <w:b/>
          <w:bCs/>
          <w:spacing w:val="1"/>
          <w:sz w:val="20"/>
          <w:szCs w:val="20"/>
        </w:rPr>
        <w:t>O</w:t>
      </w:r>
      <w:r w:rsidRPr="001320CD">
        <w:rPr>
          <w:rFonts w:ascii="Arial" w:hAnsi="Arial" w:cs="Arial"/>
          <w:b/>
          <w:bCs/>
          <w:spacing w:val="-1"/>
          <w:sz w:val="20"/>
          <w:szCs w:val="20"/>
        </w:rPr>
        <w:t>NUDN</w:t>
      </w:r>
      <w:r w:rsidRPr="001320CD">
        <w:rPr>
          <w:rFonts w:ascii="Arial" w:hAnsi="Arial" w:cs="Arial"/>
          <w:b/>
          <w:bCs/>
          <w:spacing w:val="1"/>
          <w:sz w:val="20"/>
          <w:szCs w:val="20"/>
        </w:rPr>
        <w:t>IK</w:t>
      </w:r>
      <w:r w:rsidRPr="001320CD">
        <w:rPr>
          <w:rFonts w:ascii="Arial" w:hAnsi="Arial" w:cs="Arial"/>
          <w:b/>
          <w:bCs/>
          <w:spacing w:val="-6"/>
          <w:sz w:val="20"/>
          <w:szCs w:val="20"/>
        </w:rPr>
        <w:t>A</w:t>
      </w:r>
      <w:r w:rsidRPr="001320CD">
        <w:rPr>
          <w:rFonts w:ascii="Arial" w:hAnsi="Arial" w:cs="Arial"/>
          <w:b/>
          <w:bCs/>
          <w:sz w:val="20"/>
          <w:szCs w:val="20"/>
        </w:rPr>
        <w:t>:</w:t>
      </w:r>
    </w:p>
    <w:p w14:paraId="1329CF5B" w14:textId="77777777" w:rsidR="003920CF" w:rsidRPr="001320CD" w:rsidRDefault="003920CF" w:rsidP="003920CF">
      <w:pPr>
        <w:widowControl w:val="0"/>
        <w:autoSpaceDE w:val="0"/>
        <w:autoSpaceDN w:val="0"/>
        <w:adjustRightInd w:val="0"/>
        <w:spacing w:before="2" w:after="0" w:line="230" w:lineRule="exact"/>
        <w:ind w:right="300"/>
        <w:rPr>
          <w:rFonts w:ascii="Arial" w:hAnsi="Arial" w:cs="Arial"/>
          <w:sz w:val="18"/>
          <w:szCs w:val="18"/>
        </w:rPr>
      </w:pPr>
      <w:r w:rsidRPr="001320CD">
        <w:rPr>
          <w:rFonts w:ascii="Arial" w:hAnsi="Arial" w:cs="Arial"/>
          <w:i/>
          <w:iCs/>
          <w:spacing w:val="1"/>
          <w:sz w:val="18"/>
          <w:szCs w:val="18"/>
        </w:rPr>
        <w:t>O</w:t>
      </w:r>
      <w:r w:rsidRPr="001320CD">
        <w:rPr>
          <w:rFonts w:ascii="Arial" w:hAnsi="Arial" w:cs="Arial"/>
          <w:i/>
          <w:iCs/>
          <w:sz w:val="18"/>
          <w:szCs w:val="18"/>
        </w:rPr>
        <w:t>pom</w:t>
      </w:r>
      <w:r w:rsidRPr="001320CD">
        <w:rPr>
          <w:rFonts w:ascii="Arial" w:hAnsi="Arial" w:cs="Arial"/>
          <w:i/>
          <w:iCs/>
          <w:spacing w:val="2"/>
          <w:sz w:val="18"/>
          <w:szCs w:val="18"/>
        </w:rPr>
        <w:t>b</w:t>
      </w:r>
      <w:r w:rsidRPr="001320CD">
        <w:rPr>
          <w:rFonts w:ascii="Arial" w:hAnsi="Arial" w:cs="Arial"/>
          <w:i/>
          <w:iCs/>
          <w:sz w:val="18"/>
          <w:szCs w:val="18"/>
        </w:rPr>
        <w:t xml:space="preserve">a: </w:t>
      </w:r>
      <w:r w:rsidRPr="001320CD">
        <w:rPr>
          <w:rFonts w:ascii="Arial" w:hAnsi="Arial" w:cs="Arial"/>
          <w:i/>
          <w:iCs/>
          <w:spacing w:val="5"/>
          <w:sz w:val="18"/>
          <w:szCs w:val="18"/>
        </w:rPr>
        <w:t xml:space="preserve"> </w:t>
      </w:r>
      <w:r w:rsidRPr="001320CD">
        <w:rPr>
          <w:rFonts w:ascii="Arial" w:hAnsi="Arial" w:cs="Arial"/>
          <w:i/>
          <w:iCs/>
          <w:spacing w:val="1"/>
          <w:sz w:val="18"/>
          <w:szCs w:val="18"/>
        </w:rPr>
        <w:t>v</w:t>
      </w:r>
      <w:r w:rsidRPr="001320CD">
        <w:rPr>
          <w:rFonts w:ascii="Arial" w:hAnsi="Arial" w:cs="Arial"/>
          <w:i/>
          <w:iCs/>
          <w:sz w:val="18"/>
          <w:szCs w:val="18"/>
        </w:rPr>
        <w:t>p</w:t>
      </w:r>
      <w:r w:rsidRPr="001320CD">
        <w:rPr>
          <w:rFonts w:ascii="Arial" w:hAnsi="Arial" w:cs="Arial"/>
          <w:i/>
          <w:iCs/>
          <w:spacing w:val="-1"/>
          <w:sz w:val="18"/>
          <w:szCs w:val="18"/>
        </w:rPr>
        <w:t>i</w:t>
      </w:r>
      <w:r w:rsidRPr="001320CD">
        <w:rPr>
          <w:rFonts w:ascii="Arial" w:hAnsi="Arial" w:cs="Arial"/>
          <w:i/>
          <w:iCs/>
          <w:spacing w:val="1"/>
          <w:sz w:val="18"/>
          <w:szCs w:val="18"/>
        </w:rPr>
        <w:t>s</w:t>
      </w:r>
      <w:r w:rsidRPr="001320CD">
        <w:rPr>
          <w:rFonts w:ascii="Arial" w:hAnsi="Arial" w:cs="Arial"/>
          <w:i/>
          <w:iCs/>
          <w:sz w:val="18"/>
          <w:szCs w:val="18"/>
        </w:rPr>
        <w:t>a</w:t>
      </w:r>
      <w:r w:rsidRPr="001320CD">
        <w:rPr>
          <w:rFonts w:ascii="Arial" w:hAnsi="Arial" w:cs="Arial"/>
          <w:i/>
          <w:iCs/>
          <w:spacing w:val="2"/>
          <w:sz w:val="18"/>
          <w:szCs w:val="18"/>
        </w:rPr>
        <w:t>t</w:t>
      </w:r>
      <w:r w:rsidRPr="001320CD">
        <w:rPr>
          <w:rFonts w:ascii="Arial" w:hAnsi="Arial" w:cs="Arial"/>
          <w:i/>
          <w:iCs/>
          <w:sz w:val="18"/>
          <w:szCs w:val="18"/>
        </w:rPr>
        <w:t xml:space="preserve">i </w:t>
      </w:r>
      <w:r w:rsidRPr="001320CD">
        <w:rPr>
          <w:rFonts w:ascii="Arial" w:hAnsi="Arial" w:cs="Arial"/>
          <w:i/>
          <w:iCs/>
          <w:spacing w:val="5"/>
          <w:sz w:val="18"/>
          <w:szCs w:val="18"/>
        </w:rPr>
        <w:t xml:space="preserve"> </w:t>
      </w:r>
      <w:r w:rsidRPr="001320CD">
        <w:rPr>
          <w:rFonts w:ascii="Arial" w:hAnsi="Arial" w:cs="Arial"/>
          <w:i/>
          <w:iCs/>
          <w:spacing w:val="1"/>
          <w:sz w:val="18"/>
          <w:szCs w:val="18"/>
        </w:rPr>
        <w:t>j</w:t>
      </w:r>
      <w:r w:rsidRPr="001320CD">
        <w:rPr>
          <w:rFonts w:ascii="Arial" w:hAnsi="Arial" w:cs="Arial"/>
          <w:i/>
          <w:iCs/>
          <w:sz w:val="18"/>
          <w:szCs w:val="18"/>
        </w:rPr>
        <w:t xml:space="preserve">e </w:t>
      </w:r>
      <w:r w:rsidRPr="001320CD">
        <w:rPr>
          <w:rFonts w:ascii="Arial" w:hAnsi="Arial" w:cs="Arial"/>
          <w:i/>
          <w:iCs/>
          <w:spacing w:val="7"/>
          <w:sz w:val="18"/>
          <w:szCs w:val="18"/>
        </w:rPr>
        <w:t xml:space="preserve"> </w:t>
      </w:r>
      <w:r w:rsidRPr="001320CD">
        <w:rPr>
          <w:rFonts w:ascii="Arial" w:hAnsi="Arial" w:cs="Arial"/>
          <w:i/>
          <w:iCs/>
          <w:sz w:val="18"/>
          <w:szCs w:val="18"/>
        </w:rPr>
        <w:t>pot</w:t>
      </w:r>
      <w:r w:rsidRPr="001320CD">
        <w:rPr>
          <w:rFonts w:ascii="Arial" w:hAnsi="Arial" w:cs="Arial"/>
          <w:i/>
          <w:iCs/>
          <w:spacing w:val="1"/>
          <w:sz w:val="18"/>
          <w:szCs w:val="18"/>
        </w:rPr>
        <w:t>r</w:t>
      </w:r>
      <w:r w:rsidRPr="001320CD">
        <w:rPr>
          <w:rFonts w:ascii="Arial" w:hAnsi="Arial" w:cs="Arial"/>
          <w:i/>
          <w:iCs/>
          <w:spacing w:val="2"/>
          <w:sz w:val="18"/>
          <w:szCs w:val="18"/>
        </w:rPr>
        <w:t>e</w:t>
      </w:r>
      <w:r w:rsidRPr="001320CD">
        <w:rPr>
          <w:rFonts w:ascii="Arial" w:hAnsi="Arial" w:cs="Arial"/>
          <w:i/>
          <w:iCs/>
          <w:sz w:val="18"/>
          <w:szCs w:val="18"/>
        </w:rPr>
        <w:t xml:space="preserve">bno </w:t>
      </w:r>
      <w:r w:rsidRPr="001320CD">
        <w:rPr>
          <w:rFonts w:ascii="Arial" w:hAnsi="Arial" w:cs="Arial"/>
          <w:i/>
          <w:iCs/>
          <w:spacing w:val="4"/>
          <w:sz w:val="18"/>
          <w:szCs w:val="18"/>
        </w:rPr>
        <w:t xml:space="preserve"> </w:t>
      </w:r>
      <w:r w:rsidRPr="001320CD">
        <w:rPr>
          <w:rFonts w:ascii="Arial" w:hAnsi="Arial" w:cs="Arial"/>
          <w:i/>
          <w:iCs/>
          <w:spacing w:val="2"/>
          <w:sz w:val="18"/>
          <w:szCs w:val="18"/>
        </w:rPr>
        <w:t>n</w:t>
      </w:r>
      <w:r w:rsidRPr="001320CD">
        <w:rPr>
          <w:rFonts w:ascii="Arial" w:hAnsi="Arial" w:cs="Arial"/>
          <w:i/>
          <w:iCs/>
          <w:sz w:val="18"/>
          <w:szCs w:val="18"/>
        </w:rPr>
        <w:t>a</w:t>
      </w:r>
      <w:r w:rsidRPr="001320CD">
        <w:rPr>
          <w:rFonts w:ascii="Arial" w:hAnsi="Arial" w:cs="Arial"/>
          <w:i/>
          <w:iCs/>
          <w:spacing w:val="1"/>
          <w:sz w:val="18"/>
          <w:szCs w:val="18"/>
        </w:rPr>
        <w:t>s</w:t>
      </w:r>
      <w:r w:rsidRPr="001320CD">
        <w:rPr>
          <w:rFonts w:ascii="Arial" w:hAnsi="Arial" w:cs="Arial"/>
          <w:i/>
          <w:iCs/>
          <w:spacing w:val="-1"/>
          <w:sz w:val="18"/>
          <w:szCs w:val="18"/>
        </w:rPr>
        <w:t>l</w:t>
      </w:r>
      <w:r w:rsidRPr="001320CD">
        <w:rPr>
          <w:rFonts w:ascii="Arial" w:hAnsi="Arial" w:cs="Arial"/>
          <w:i/>
          <w:iCs/>
          <w:sz w:val="18"/>
          <w:szCs w:val="18"/>
        </w:rPr>
        <w:t>e</w:t>
      </w:r>
      <w:r w:rsidRPr="001320CD">
        <w:rPr>
          <w:rFonts w:ascii="Arial" w:hAnsi="Arial" w:cs="Arial"/>
          <w:i/>
          <w:iCs/>
          <w:spacing w:val="2"/>
          <w:sz w:val="18"/>
          <w:szCs w:val="18"/>
        </w:rPr>
        <w:t>d</w:t>
      </w:r>
      <w:r w:rsidRPr="001320CD">
        <w:rPr>
          <w:rFonts w:ascii="Arial" w:hAnsi="Arial" w:cs="Arial"/>
          <w:i/>
          <w:iCs/>
          <w:sz w:val="18"/>
          <w:szCs w:val="18"/>
        </w:rPr>
        <w:t>n</w:t>
      </w:r>
      <w:r w:rsidRPr="001320CD">
        <w:rPr>
          <w:rFonts w:ascii="Arial" w:hAnsi="Arial" w:cs="Arial"/>
          <w:i/>
          <w:iCs/>
          <w:spacing w:val="1"/>
          <w:sz w:val="18"/>
          <w:szCs w:val="18"/>
        </w:rPr>
        <w:t>j</w:t>
      </w:r>
      <w:r w:rsidRPr="001320CD">
        <w:rPr>
          <w:rFonts w:ascii="Arial" w:hAnsi="Arial" w:cs="Arial"/>
          <w:i/>
          <w:iCs/>
          <w:sz w:val="18"/>
          <w:szCs w:val="18"/>
        </w:rPr>
        <w:t xml:space="preserve">e </w:t>
      </w:r>
      <w:r w:rsidRPr="001320CD">
        <w:rPr>
          <w:rFonts w:ascii="Arial" w:hAnsi="Arial" w:cs="Arial"/>
          <w:i/>
          <w:iCs/>
          <w:spacing w:val="6"/>
          <w:sz w:val="18"/>
          <w:szCs w:val="18"/>
        </w:rPr>
        <w:t xml:space="preserve"> </w:t>
      </w:r>
      <w:r w:rsidRPr="001320CD">
        <w:rPr>
          <w:rFonts w:ascii="Arial" w:hAnsi="Arial" w:cs="Arial"/>
          <w:i/>
          <w:iCs/>
          <w:sz w:val="18"/>
          <w:szCs w:val="18"/>
        </w:rPr>
        <w:t>p</w:t>
      </w:r>
      <w:r w:rsidRPr="001320CD">
        <w:rPr>
          <w:rFonts w:ascii="Arial" w:hAnsi="Arial" w:cs="Arial"/>
          <w:i/>
          <w:iCs/>
          <w:spacing w:val="2"/>
          <w:sz w:val="18"/>
          <w:szCs w:val="18"/>
        </w:rPr>
        <w:t>o</w:t>
      </w:r>
      <w:r w:rsidRPr="001320CD">
        <w:rPr>
          <w:rFonts w:ascii="Arial" w:hAnsi="Arial" w:cs="Arial"/>
          <w:i/>
          <w:iCs/>
          <w:sz w:val="18"/>
          <w:szCs w:val="18"/>
        </w:rPr>
        <w:t>dat</w:t>
      </w:r>
      <w:r w:rsidRPr="001320CD">
        <w:rPr>
          <w:rFonts w:ascii="Arial" w:hAnsi="Arial" w:cs="Arial"/>
          <w:i/>
          <w:iCs/>
          <w:spacing w:val="1"/>
          <w:sz w:val="18"/>
          <w:szCs w:val="18"/>
        </w:rPr>
        <w:t>k</w:t>
      </w:r>
      <w:r w:rsidRPr="001320CD">
        <w:rPr>
          <w:rFonts w:ascii="Arial" w:hAnsi="Arial" w:cs="Arial"/>
          <w:i/>
          <w:iCs/>
          <w:sz w:val="18"/>
          <w:szCs w:val="18"/>
        </w:rPr>
        <w:t xml:space="preserve">e </w:t>
      </w:r>
      <w:r w:rsidRPr="001320CD">
        <w:rPr>
          <w:rFonts w:ascii="Arial" w:hAnsi="Arial" w:cs="Arial"/>
          <w:i/>
          <w:iCs/>
          <w:spacing w:val="6"/>
          <w:sz w:val="18"/>
          <w:szCs w:val="18"/>
        </w:rPr>
        <w:t xml:space="preserve"> </w:t>
      </w:r>
      <w:r w:rsidRPr="001320CD">
        <w:rPr>
          <w:rFonts w:ascii="Arial" w:hAnsi="Arial" w:cs="Arial"/>
          <w:i/>
          <w:iCs/>
          <w:sz w:val="18"/>
          <w:szCs w:val="18"/>
        </w:rPr>
        <w:t xml:space="preserve">o </w:t>
      </w:r>
      <w:r w:rsidRPr="001320CD">
        <w:rPr>
          <w:rFonts w:ascii="Arial" w:hAnsi="Arial" w:cs="Arial"/>
          <w:i/>
          <w:iCs/>
          <w:spacing w:val="8"/>
          <w:sz w:val="18"/>
          <w:szCs w:val="18"/>
        </w:rPr>
        <w:t xml:space="preserve"> </w:t>
      </w:r>
      <w:r w:rsidRPr="001320CD">
        <w:rPr>
          <w:rFonts w:ascii="Arial" w:hAnsi="Arial" w:cs="Arial"/>
          <w:i/>
          <w:iCs/>
          <w:sz w:val="18"/>
          <w:szCs w:val="18"/>
        </w:rPr>
        <w:t>ude</w:t>
      </w:r>
      <w:r w:rsidRPr="001320CD">
        <w:rPr>
          <w:rFonts w:ascii="Arial" w:hAnsi="Arial" w:cs="Arial"/>
          <w:i/>
          <w:iCs/>
          <w:spacing w:val="1"/>
          <w:sz w:val="18"/>
          <w:szCs w:val="18"/>
        </w:rPr>
        <w:t>l</w:t>
      </w:r>
      <w:r w:rsidRPr="001320CD">
        <w:rPr>
          <w:rFonts w:ascii="Arial" w:hAnsi="Arial" w:cs="Arial"/>
          <w:i/>
          <w:iCs/>
          <w:spacing w:val="2"/>
          <w:sz w:val="18"/>
          <w:szCs w:val="18"/>
        </w:rPr>
        <w:t>e</w:t>
      </w:r>
      <w:r w:rsidRPr="001320CD">
        <w:rPr>
          <w:rFonts w:ascii="Arial" w:hAnsi="Arial" w:cs="Arial"/>
          <w:i/>
          <w:iCs/>
          <w:spacing w:val="-1"/>
          <w:sz w:val="18"/>
          <w:szCs w:val="18"/>
        </w:rPr>
        <w:t>ž</w:t>
      </w:r>
      <w:r w:rsidRPr="001320CD">
        <w:rPr>
          <w:rFonts w:ascii="Arial" w:hAnsi="Arial" w:cs="Arial"/>
          <w:i/>
          <w:iCs/>
          <w:sz w:val="18"/>
          <w:szCs w:val="18"/>
        </w:rPr>
        <w:t xml:space="preserve">bi </w:t>
      </w:r>
      <w:r w:rsidRPr="001320CD">
        <w:rPr>
          <w:rFonts w:ascii="Arial" w:hAnsi="Arial" w:cs="Arial"/>
          <w:i/>
          <w:iCs/>
          <w:spacing w:val="3"/>
          <w:sz w:val="18"/>
          <w:szCs w:val="18"/>
        </w:rPr>
        <w:t xml:space="preserve"> </w:t>
      </w:r>
      <w:r w:rsidRPr="001320CD">
        <w:rPr>
          <w:rFonts w:ascii="Arial" w:hAnsi="Arial" w:cs="Arial"/>
          <w:i/>
          <w:iCs/>
          <w:spacing w:val="2"/>
          <w:sz w:val="18"/>
          <w:szCs w:val="18"/>
        </w:rPr>
        <w:t>f</w:t>
      </w:r>
      <w:r w:rsidRPr="001320CD">
        <w:rPr>
          <w:rFonts w:ascii="Arial" w:hAnsi="Arial" w:cs="Arial"/>
          <w:i/>
          <w:iCs/>
          <w:spacing w:val="1"/>
          <w:sz w:val="18"/>
          <w:szCs w:val="18"/>
        </w:rPr>
        <w:t>i</w:t>
      </w:r>
      <w:r w:rsidRPr="001320CD">
        <w:rPr>
          <w:rFonts w:ascii="Arial" w:hAnsi="Arial" w:cs="Arial"/>
          <w:i/>
          <w:iCs/>
          <w:spacing w:val="-1"/>
          <w:sz w:val="18"/>
          <w:szCs w:val="18"/>
        </w:rPr>
        <w:t>zi</w:t>
      </w:r>
      <w:r w:rsidRPr="001320CD">
        <w:rPr>
          <w:rFonts w:ascii="Arial" w:hAnsi="Arial" w:cs="Arial"/>
          <w:spacing w:val="1"/>
          <w:sz w:val="18"/>
          <w:szCs w:val="18"/>
        </w:rPr>
        <w:t>č</w:t>
      </w:r>
      <w:r w:rsidRPr="001320CD">
        <w:rPr>
          <w:rFonts w:ascii="Arial" w:hAnsi="Arial" w:cs="Arial"/>
          <w:i/>
          <w:iCs/>
          <w:sz w:val="18"/>
          <w:szCs w:val="18"/>
        </w:rPr>
        <w:t>n</w:t>
      </w:r>
      <w:r w:rsidRPr="001320CD">
        <w:rPr>
          <w:rFonts w:ascii="Arial" w:hAnsi="Arial" w:cs="Arial"/>
          <w:i/>
          <w:iCs/>
          <w:spacing w:val="1"/>
          <w:sz w:val="18"/>
          <w:szCs w:val="18"/>
        </w:rPr>
        <w:t>i</w:t>
      </w:r>
      <w:r w:rsidRPr="001320CD">
        <w:rPr>
          <w:rFonts w:ascii="Arial" w:hAnsi="Arial" w:cs="Arial"/>
          <w:i/>
          <w:iCs/>
          <w:sz w:val="18"/>
          <w:szCs w:val="18"/>
        </w:rPr>
        <w:t xml:space="preserve">h </w:t>
      </w:r>
      <w:r w:rsidRPr="001320CD">
        <w:rPr>
          <w:rFonts w:ascii="Arial" w:hAnsi="Arial" w:cs="Arial"/>
          <w:i/>
          <w:iCs/>
          <w:spacing w:val="6"/>
          <w:sz w:val="18"/>
          <w:szCs w:val="18"/>
        </w:rPr>
        <w:t xml:space="preserve"> </w:t>
      </w:r>
      <w:r w:rsidRPr="001320CD">
        <w:rPr>
          <w:rFonts w:ascii="Arial" w:hAnsi="Arial" w:cs="Arial"/>
          <w:i/>
          <w:iCs/>
          <w:spacing w:val="-1"/>
          <w:sz w:val="18"/>
          <w:szCs w:val="18"/>
        </w:rPr>
        <w:t>i</w:t>
      </w:r>
      <w:r w:rsidRPr="001320CD">
        <w:rPr>
          <w:rFonts w:ascii="Arial" w:hAnsi="Arial" w:cs="Arial"/>
          <w:i/>
          <w:iCs/>
          <w:sz w:val="18"/>
          <w:szCs w:val="18"/>
        </w:rPr>
        <w:t xml:space="preserve">n </w:t>
      </w:r>
      <w:r w:rsidRPr="001320CD">
        <w:rPr>
          <w:rFonts w:ascii="Arial" w:hAnsi="Arial" w:cs="Arial"/>
          <w:i/>
          <w:iCs/>
          <w:spacing w:val="9"/>
          <w:sz w:val="18"/>
          <w:szCs w:val="18"/>
        </w:rPr>
        <w:t xml:space="preserve"> </w:t>
      </w:r>
      <w:r w:rsidRPr="001320CD">
        <w:rPr>
          <w:rFonts w:ascii="Arial" w:hAnsi="Arial" w:cs="Arial"/>
          <w:i/>
          <w:iCs/>
          <w:sz w:val="18"/>
          <w:szCs w:val="18"/>
        </w:rPr>
        <w:t>p</w:t>
      </w:r>
      <w:r w:rsidRPr="001320CD">
        <w:rPr>
          <w:rFonts w:ascii="Arial" w:hAnsi="Arial" w:cs="Arial"/>
          <w:i/>
          <w:iCs/>
          <w:spacing w:val="1"/>
          <w:sz w:val="18"/>
          <w:szCs w:val="18"/>
        </w:rPr>
        <w:t>r</w:t>
      </w:r>
      <w:r w:rsidRPr="001320CD">
        <w:rPr>
          <w:rFonts w:ascii="Arial" w:hAnsi="Arial" w:cs="Arial"/>
          <w:i/>
          <w:iCs/>
          <w:sz w:val="18"/>
          <w:szCs w:val="18"/>
        </w:rPr>
        <w:t>a</w:t>
      </w:r>
      <w:r w:rsidRPr="001320CD">
        <w:rPr>
          <w:rFonts w:ascii="Arial" w:hAnsi="Arial" w:cs="Arial"/>
          <w:i/>
          <w:iCs/>
          <w:spacing w:val="1"/>
          <w:sz w:val="18"/>
          <w:szCs w:val="18"/>
        </w:rPr>
        <w:t>v</w:t>
      </w:r>
      <w:r w:rsidRPr="001320CD">
        <w:rPr>
          <w:rFonts w:ascii="Arial" w:hAnsi="Arial" w:cs="Arial"/>
          <w:i/>
          <w:iCs/>
          <w:sz w:val="18"/>
          <w:szCs w:val="18"/>
        </w:rPr>
        <w:t>n</w:t>
      </w:r>
      <w:r w:rsidRPr="001320CD">
        <w:rPr>
          <w:rFonts w:ascii="Arial" w:hAnsi="Arial" w:cs="Arial"/>
          <w:i/>
          <w:iCs/>
          <w:spacing w:val="-1"/>
          <w:sz w:val="18"/>
          <w:szCs w:val="18"/>
        </w:rPr>
        <w:t>i</w:t>
      </w:r>
      <w:r w:rsidRPr="001320CD">
        <w:rPr>
          <w:rFonts w:ascii="Arial" w:hAnsi="Arial" w:cs="Arial"/>
          <w:i/>
          <w:iCs/>
          <w:sz w:val="18"/>
          <w:szCs w:val="18"/>
        </w:rPr>
        <w:t xml:space="preserve">h </w:t>
      </w:r>
      <w:r w:rsidRPr="001320CD">
        <w:rPr>
          <w:rFonts w:ascii="Arial" w:hAnsi="Arial" w:cs="Arial"/>
          <w:i/>
          <w:iCs/>
          <w:spacing w:val="6"/>
          <w:sz w:val="18"/>
          <w:szCs w:val="18"/>
        </w:rPr>
        <w:t xml:space="preserve"> </w:t>
      </w:r>
      <w:r w:rsidRPr="001320CD">
        <w:rPr>
          <w:rFonts w:ascii="Arial" w:hAnsi="Arial" w:cs="Arial"/>
          <w:i/>
          <w:iCs/>
          <w:sz w:val="18"/>
          <w:szCs w:val="18"/>
        </w:rPr>
        <w:t>o</w:t>
      </w:r>
      <w:r w:rsidRPr="001320CD">
        <w:rPr>
          <w:rFonts w:ascii="Arial" w:hAnsi="Arial" w:cs="Arial"/>
          <w:i/>
          <w:iCs/>
          <w:spacing w:val="1"/>
          <w:sz w:val="18"/>
          <w:szCs w:val="18"/>
        </w:rPr>
        <w:t>s</w:t>
      </w:r>
      <w:r w:rsidRPr="001320CD">
        <w:rPr>
          <w:rFonts w:ascii="Arial" w:hAnsi="Arial" w:cs="Arial"/>
          <w:i/>
          <w:iCs/>
          <w:spacing w:val="2"/>
          <w:sz w:val="18"/>
          <w:szCs w:val="18"/>
        </w:rPr>
        <w:t>e</w:t>
      </w:r>
      <w:r w:rsidRPr="001320CD">
        <w:rPr>
          <w:rFonts w:ascii="Arial" w:hAnsi="Arial" w:cs="Arial"/>
          <w:i/>
          <w:iCs/>
          <w:sz w:val="18"/>
          <w:szCs w:val="18"/>
        </w:rPr>
        <w:t xml:space="preserve">b </w:t>
      </w:r>
      <w:r w:rsidRPr="001320CD">
        <w:rPr>
          <w:rFonts w:ascii="Arial" w:hAnsi="Arial" w:cs="Arial"/>
          <w:i/>
          <w:iCs/>
          <w:spacing w:val="6"/>
          <w:sz w:val="18"/>
          <w:szCs w:val="18"/>
        </w:rPr>
        <w:t xml:space="preserve"> </w:t>
      </w:r>
      <w:r w:rsidRPr="001320CD">
        <w:rPr>
          <w:rFonts w:ascii="Arial" w:hAnsi="Arial" w:cs="Arial"/>
          <w:i/>
          <w:iCs/>
          <w:sz w:val="18"/>
          <w:szCs w:val="18"/>
        </w:rPr>
        <w:t xml:space="preserve">v </w:t>
      </w:r>
      <w:r w:rsidRPr="001320CD">
        <w:rPr>
          <w:rFonts w:ascii="Arial" w:hAnsi="Arial" w:cs="Arial"/>
          <w:i/>
          <w:iCs/>
          <w:spacing w:val="7"/>
          <w:sz w:val="18"/>
          <w:szCs w:val="18"/>
        </w:rPr>
        <w:t xml:space="preserve"> </w:t>
      </w:r>
      <w:r w:rsidRPr="001320CD">
        <w:rPr>
          <w:rFonts w:ascii="Arial" w:hAnsi="Arial" w:cs="Arial"/>
          <w:i/>
          <w:iCs/>
          <w:spacing w:val="-1"/>
          <w:sz w:val="18"/>
          <w:szCs w:val="18"/>
        </w:rPr>
        <w:t>l</w:t>
      </w:r>
      <w:r w:rsidRPr="001320CD">
        <w:rPr>
          <w:rFonts w:ascii="Arial" w:hAnsi="Arial" w:cs="Arial"/>
          <w:i/>
          <w:iCs/>
          <w:sz w:val="18"/>
          <w:szCs w:val="18"/>
        </w:rPr>
        <w:t>a</w:t>
      </w:r>
      <w:r w:rsidRPr="001320CD">
        <w:rPr>
          <w:rFonts w:ascii="Arial" w:hAnsi="Arial" w:cs="Arial"/>
          <w:i/>
          <w:iCs/>
          <w:spacing w:val="1"/>
          <w:sz w:val="18"/>
          <w:szCs w:val="18"/>
        </w:rPr>
        <w:t>s</w:t>
      </w:r>
      <w:r w:rsidRPr="001320CD">
        <w:rPr>
          <w:rFonts w:ascii="Arial" w:hAnsi="Arial" w:cs="Arial"/>
          <w:i/>
          <w:iCs/>
          <w:sz w:val="18"/>
          <w:szCs w:val="18"/>
        </w:rPr>
        <w:t>t</w:t>
      </w:r>
      <w:r w:rsidRPr="001320CD">
        <w:rPr>
          <w:rFonts w:ascii="Arial" w:hAnsi="Arial" w:cs="Arial"/>
          <w:i/>
          <w:iCs/>
          <w:spacing w:val="2"/>
          <w:sz w:val="18"/>
          <w:szCs w:val="18"/>
        </w:rPr>
        <w:t>n</w:t>
      </w:r>
      <w:r w:rsidRPr="001320CD">
        <w:rPr>
          <w:rFonts w:ascii="Arial" w:hAnsi="Arial" w:cs="Arial"/>
          <w:i/>
          <w:iCs/>
          <w:spacing w:val="-1"/>
          <w:sz w:val="18"/>
          <w:szCs w:val="18"/>
        </w:rPr>
        <w:t>i</w:t>
      </w:r>
      <w:r w:rsidRPr="001320CD">
        <w:rPr>
          <w:rFonts w:ascii="Arial" w:hAnsi="Arial" w:cs="Arial"/>
          <w:i/>
          <w:iCs/>
          <w:spacing w:val="1"/>
          <w:sz w:val="18"/>
          <w:szCs w:val="18"/>
        </w:rPr>
        <w:t>š</w:t>
      </w:r>
      <w:r w:rsidRPr="001320CD">
        <w:rPr>
          <w:rFonts w:ascii="Arial" w:hAnsi="Arial" w:cs="Arial"/>
          <w:i/>
          <w:iCs/>
          <w:sz w:val="18"/>
          <w:szCs w:val="18"/>
        </w:rPr>
        <w:t>t</w:t>
      </w:r>
      <w:r w:rsidRPr="001320CD">
        <w:rPr>
          <w:rFonts w:ascii="Arial" w:hAnsi="Arial" w:cs="Arial"/>
          <w:i/>
          <w:iCs/>
          <w:spacing w:val="1"/>
          <w:sz w:val="18"/>
          <w:szCs w:val="18"/>
        </w:rPr>
        <w:t>v</w:t>
      </w:r>
      <w:r w:rsidRPr="001320CD">
        <w:rPr>
          <w:rFonts w:ascii="Arial" w:hAnsi="Arial" w:cs="Arial"/>
          <w:i/>
          <w:iCs/>
          <w:sz w:val="18"/>
          <w:szCs w:val="18"/>
        </w:rPr>
        <w:t>u pon</w:t>
      </w:r>
      <w:r w:rsidRPr="001320CD">
        <w:rPr>
          <w:rFonts w:ascii="Arial" w:hAnsi="Arial" w:cs="Arial"/>
          <w:i/>
          <w:iCs/>
          <w:spacing w:val="2"/>
          <w:sz w:val="18"/>
          <w:szCs w:val="18"/>
        </w:rPr>
        <w:t>u</w:t>
      </w:r>
      <w:r w:rsidRPr="001320CD">
        <w:rPr>
          <w:rFonts w:ascii="Arial" w:hAnsi="Arial" w:cs="Arial"/>
          <w:i/>
          <w:iCs/>
          <w:sz w:val="18"/>
          <w:szCs w:val="18"/>
        </w:rPr>
        <w:t>d</w:t>
      </w:r>
      <w:r w:rsidRPr="001320CD">
        <w:rPr>
          <w:rFonts w:ascii="Arial" w:hAnsi="Arial" w:cs="Arial"/>
          <w:i/>
          <w:iCs/>
          <w:spacing w:val="2"/>
          <w:sz w:val="18"/>
          <w:szCs w:val="18"/>
        </w:rPr>
        <w:t>n</w:t>
      </w:r>
      <w:r w:rsidRPr="001320CD">
        <w:rPr>
          <w:rFonts w:ascii="Arial" w:hAnsi="Arial" w:cs="Arial"/>
          <w:i/>
          <w:iCs/>
          <w:spacing w:val="-1"/>
          <w:sz w:val="18"/>
          <w:szCs w:val="18"/>
        </w:rPr>
        <w:t>i</w:t>
      </w:r>
      <w:r w:rsidRPr="001320CD">
        <w:rPr>
          <w:rFonts w:ascii="Arial" w:hAnsi="Arial" w:cs="Arial"/>
          <w:i/>
          <w:iCs/>
          <w:spacing w:val="1"/>
          <w:sz w:val="18"/>
          <w:szCs w:val="18"/>
        </w:rPr>
        <w:t>k</w:t>
      </w:r>
      <w:r w:rsidRPr="001320CD">
        <w:rPr>
          <w:rFonts w:ascii="Arial" w:hAnsi="Arial" w:cs="Arial"/>
          <w:i/>
          <w:iCs/>
          <w:sz w:val="18"/>
          <w:szCs w:val="18"/>
        </w:rPr>
        <w:t>a:</w:t>
      </w:r>
    </w:p>
    <w:p w14:paraId="46048171" w14:textId="77777777" w:rsidR="003920CF" w:rsidRPr="001320CD" w:rsidRDefault="003920CF" w:rsidP="003920CF">
      <w:pPr>
        <w:widowControl w:val="0"/>
        <w:autoSpaceDE w:val="0"/>
        <w:autoSpaceDN w:val="0"/>
        <w:adjustRightInd w:val="0"/>
        <w:spacing w:before="11" w:after="0" w:line="240" w:lineRule="auto"/>
        <w:rPr>
          <w:rFonts w:ascii="Arial" w:hAnsi="Arial" w:cs="Arial"/>
          <w:sz w:val="18"/>
          <w:szCs w:val="18"/>
        </w:rPr>
      </w:pPr>
      <w:r w:rsidRPr="001320CD">
        <w:rPr>
          <w:rFonts w:ascii="Arial" w:hAnsi="Arial" w:cs="Arial"/>
          <w:i/>
          <w:iCs/>
          <w:spacing w:val="-1"/>
          <w:sz w:val="18"/>
          <w:szCs w:val="18"/>
        </w:rPr>
        <w:t>z</w:t>
      </w:r>
      <w:r w:rsidRPr="001320CD">
        <w:rPr>
          <w:rFonts w:ascii="Arial" w:hAnsi="Arial" w:cs="Arial"/>
          <w:i/>
          <w:iCs/>
          <w:sz w:val="18"/>
          <w:szCs w:val="18"/>
        </w:rPr>
        <w:t>a</w:t>
      </w:r>
      <w:r w:rsidRPr="001320CD">
        <w:rPr>
          <w:rFonts w:ascii="Arial" w:hAnsi="Arial" w:cs="Arial"/>
          <w:i/>
          <w:iCs/>
          <w:spacing w:val="-1"/>
          <w:sz w:val="18"/>
          <w:szCs w:val="18"/>
        </w:rPr>
        <w:t xml:space="preserve"> </w:t>
      </w:r>
      <w:r w:rsidRPr="001320CD">
        <w:rPr>
          <w:rFonts w:ascii="Arial" w:hAnsi="Arial" w:cs="Arial"/>
          <w:i/>
          <w:iCs/>
          <w:spacing w:val="2"/>
          <w:sz w:val="18"/>
          <w:szCs w:val="18"/>
        </w:rPr>
        <w:t>f</w:t>
      </w:r>
      <w:r w:rsidRPr="001320CD">
        <w:rPr>
          <w:rFonts w:ascii="Arial" w:hAnsi="Arial" w:cs="Arial"/>
          <w:i/>
          <w:iCs/>
          <w:spacing w:val="1"/>
          <w:sz w:val="18"/>
          <w:szCs w:val="18"/>
        </w:rPr>
        <w:t>i</w:t>
      </w:r>
      <w:r w:rsidRPr="001320CD">
        <w:rPr>
          <w:rFonts w:ascii="Arial" w:hAnsi="Arial" w:cs="Arial"/>
          <w:i/>
          <w:iCs/>
          <w:spacing w:val="-1"/>
          <w:sz w:val="18"/>
          <w:szCs w:val="18"/>
        </w:rPr>
        <w:t>zi</w:t>
      </w:r>
      <w:r w:rsidRPr="001320CD">
        <w:rPr>
          <w:rFonts w:ascii="Arial" w:hAnsi="Arial" w:cs="Arial"/>
          <w:spacing w:val="1"/>
          <w:sz w:val="18"/>
          <w:szCs w:val="18"/>
        </w:rPr>
        <w:t>č</w:t>
      </w:r>
      <w:r w:rsidRPr="001320CD">
        <w:rPr>
          <w:rFonts w:ascii="Arial" w:hAnsi="Arial" w:cs="Arial"/>
          <w:i/>
          <w:iCs/>
          <w:sz w:val="18"/>
          <w:szCs w:val="18"/>
        </w:rPr>
        <w:t>ne</w:t>
      </w:r>
      <w:r w:rsidRPr="001320CD">
        <w:rPr>
          <w:rFonts w:ascii="Arial" w:hAnsi="Arial" w:cs="Arial"/>
          <w:i/>
          <w:iCs/>
          <w:spacing w:val="1"/>
          <w:sz w:val="18"/>
          <w:szCs w:val="18"/>
        </w:rPr>
        <w:t xml:space="preserve"> </w:t>
      </w:r>
      <w:r w:rsidRPr="001320CD">
        <w:rPr>
          <w:rFonts w:ascii="Arial" w:hAnsi="Arial" w:cs="Arial"/>
          <w:i/>
          <w:iCs/>
          <w:sz w:val="18"/>
          <w:szCs w:val="18"/>
        </w:rPr>
        <w:t>o</w:t>
      </w:r>
      <w:r w:rsidRPr="001320CD">
        <w:rPr>
          <w:rFonts w:ascii="Arial" w:hAnsi="Arial" w:cs="Arial"/>
          <w:i/>
          <w:iCs/>
          <w:spacing w:val="1"/>
          <w:sz w:val="18"/>
          <w:szCs w:val="18"/>
        </w:rPr>
        <w:t>s</w:t>
      </w:r>
      <w:r w:rsidRPr="001320CD">
        <w:rPr>
          <w:rFonts w:ascii="Arial" w:hAnsi="Arial" w:cs="Arial"/>
          <w:i/>
          <w:iCs/>
          <w:sz w:val="18"/>
          <w:szCs w:val="18"/>
        </w:rPr>
        <w:t>e</w:t>
      </w:r>
      <w:r w:rsidRPr="001320CD">
        <w:rPr>
          <w:rFonts w:ascii="Arial" w:hAnsi="Arial" w:cs="Arial"/>
          <w:i/>
          <w:iCs/>
          <w:spacing w:val="2"/>
          <w:sz w:val="18"/>
          <w:szCs w:val="18"/>
        </w:rPr>
        <w:t>b</w:t>
      </w:r>
      <w:r w:rsidRPr="001320CD">
        <w:rPr>
          <w:rFonts w:ascii="Arial" w:hAnsi="Arial" w:cs="Arial"/>
          <w:i/>
          <w:iCs/>
          <w:sz w:val="18"/>
          <w:szCs w:val="18"/>
        </w:rPr>
        <w:t>e:</w:t>
      </w:r>
      <w:r w:rsidRPr="001320CD">
        <w:rPr>
          <w:rFonts w:ascii="Arial" w:hAnsi="Arial" w:cs="Arial"/>
          <w:i/>
          <w:iCs/>
          <w:spacing w:val="-1"/>
          <w:sz w:val="18"/>
          <w:szCs w:val="18"/>
        </w:rPr>
        <w:t xml:space="preserve"> </w:t>
      </w:r>
      <w:r w:rsidRPr="001320CD">
        <w:rPr>
          <w:rFonts w:ascii="Arial" w:hAnsi="Arial" w:cs="Arial"/>
          <w:i/>
          <w:iCs/>
          <w:spacing w:val="1"/>
          <w:sz w:val="18"/>
          <w:szCs w:val="18"/>
        </w:rPr>
        <w:t>i</w:t>
      </w:r>
      <w:r w:rsidRPr="001320CD">
        <w:rPr>
          <w:rFonts w:ascii="Arial" w:hAnsi="Arial" w:cs="Arial"/>
          <w:i/>
          <w:iCs/>
          <w:sz w:val="18"/>
          <w:szCs w:val="18"/>
        </w:rPr>
        <w:t>me</w:t>
      </w:r>
      <w:r w:rsidRPr="001320CD">
        <w:rPr>
          <w:rFonts w:ascii="Arial" w:hAnsi="Arial" w:cs="Arial"/>
          <w:i/>
          <w:iCs/>
          <w:spacing w:val="2"/>
          <w:sz w:val="18"/>
          <w:szCs w:val="18"/>
        </w:rPr>
        <w:t xml:space="preserve"> </w:t>
      </w:r>
      <w:r w:rsidRPr="001320CD">
        <w:rPr>
          <w:rFonts w:ascii="Arial" w:hAnsi="Arial" w:cs="Arial"/>
          <w:i/>
          <w:iCs/>
          <w:spacing w:val="-1"/>
          <w:sz w:val="18"/>
          <w:szCs w:val="18"/>
        </w:rPr>
        <w:t>i</w:t>
      </w:r>
      <w:r w:rsidRPr="001320CD">
        <w:rPr>
          <w:rFonts w:ascii="Arial" w:hAnsi="Arial" w:cs="Arial"/>
          <w:i/>
          <w:iCs/>
          <w:sz w:val="18"/>
          <w:szCs w:val="18"/>
        </w:rPr>
        <w:t>n</w:t>
      </w:r>
      <w:r w:rsidRPr="001320CD">
        <w:rPr>
          <w:rFonts w:ascii="Arial" w:hAnsi="Arial" w:cs="Arial"/>
          <w:i/>
          <w:iCs/>
          <w:spacing w:val="2"/>
          <w:sz w:val="18"/>
          <w:szCs w:val="18"/>
        </w:rPr>
        <w:t xml:space="preserve"> </w:t>
      </w:r>
      <w:r w:rsidRPr="001320CD">
        <w:rPr>
          <w:rFonts w:ascii="Arial" w:hAnsi="Arial" w:cs="Arial"/>
          <w:i/>
          <w:iCs/>
          <w:sz w:val="18"/>
          <w:szCs w:val="18"/>
        </w:rPr>
        <w:t>p</w:t>
      </w:r>
      <w:r w:rsidRPr="001320CD">
        <w:rPr>
          <w:rFonts w:ascii="Arial" w:hAnsi="Arial" w:cs="Arial"/>
          <w:i/>
          <w:iCs/>
          <w:spacing w:val="1"/>
          <w:sz w:val="18"/>
          <w:szCs w:val="18"/>
        </w:rPr>
        <w:t>rii</w:t>
      </w:r>
      <w:r w:rsidRPr="001320CD">
        <w:rPr>
          <w:rFonts w:ascii="Arial" w:hAnsi="Arial" w:cs="Arial"/>
          <w:i/>
          <w:iCs/>
          <w:sz w:val="18"/>
          <w:szCs w:val="18"/>
        </w:rPr>
        <w:t>me</w:t>
      </w:r>
      <w:r w:rsidRPr="001320CD">
        <w:rPr>
          <w:rFonts w:ascii="Arial" w:hAnsi="Arial" w:cs="Arial"/>
          <w:i/>
          <w:iCs/>
          <w:spacing w:val="1"/>
          <w:sz w:val="18"/>
          <w:szCs w:val="18"/>
        </w:rPr>
        <w:t>k</w:t>
      </w:r>
      <w:r w:rsidRPr="001320CD">
        <w:rPr>
          <w:rFonts w:ascii="Arial" w:hAnsi="Arial" w:cs="Arial"/>
          <w:i/>
          <w:iCs/>
          <w:sz w:val="18"/>
          <w:szCs w:val="18"/>
        </w:rPr>
        <w:t>,</w:t>
      </w:r>
      <w:r w:rsidRPr="001320CD">
        <w:rPr>
          <w:rFonts w:ascii="Arial" w:hAnsi="Arial" w:cs="Arial"/>
          <w:i/>
          <w:iCs/>
          <w:spacing w:val="-1"/>
          <w:sz w:val="18"/>
          <w:szCs w:val="18"/>
        </w:rPr>
        <w:t xml:space="preserve"> </w:t>
      </w:r>
      <w:r w:rsidRPr="001320CD">
        <w:rPr>
          <w:rFonts w:ascii="Arial" w:hAnsi="Arial" w:cs="Arial"/>
          <w:i/>
          <w:iCs/>
          <w:sz w:val="18"/>
          <w:szCs w:val="18"/>
        </w:rPr>
        <w:t>na</w:t>
      </w:r>
      <w:r w:rsidRPr="001320CD">
        <w:rPr>
          <w:rFonts w:ascii="Arial" w:hAnsi="Arial" w:cs="Arial"/>
          <w:i/>
          <w:iCs/>
          <w:spacing w:val="4"/>
          <w:sz w:val="18"/>
          <w:szCs w:val="18"/>
        </w:rPr>
        <w:t>s</w:t>
      </w:r>
      <w:r w:rsidRPr="001320CD">
        <w:rPr>
          <w:rFonts w:ascii="Arial" w:hAnsi="Arial" w:cs="Arial"/>
          <w:i/>
          <w:iCs/>
          <w:spacing w:val="-1"/>
          <w:sz w:val="18"/>
          <w:szCs w:val="18"/>
        </w:rPr>
        <w:t>l</w:t>
      </w:r>
      <w:r w:rsidRPr="001320CD">
        <w:rPr>
          <w:rFonts w:ascii="Arial" w:hAnsi="Arial" w:cs="Arial"/>
          <w:i/>
          <w:iCs/>
          <w:sz w:val="18"/>
          <w:szCs w:val="18"/>
        </w:rPr>
        <w:t>ov</w:t>
      </w:r>
      <w:r w:rsidRPr="001320CD">
        <w:rPr>
          <w:rFonts w:ascii="Arial" w:hAnsi="Arial" w:cs="Arial"/>
          <w:i/>
          <w:iCs/>
          <w:spacing w:val="-1"/>
          <w:sz w:val="18"/>
          <w:szCs w:val="18"/>
        </w:rPr>
        <w:t xml:space="preserve"> </w:t>
      </w:r>
      <w:r w:rsidRPr="001320CD">
        <w:rPr>
          <w:rFonts w:ascii="Arial" w:hAnsi="Arial" w:cs="Arial"/>
          <w:i/>
          <w:iCs/>
          <w:sz w:val="18"/>
          <w:szCs w:val="18"/>
        </w:rPr>
        <w:t>p</w:t>
      </w:r>
      <w:r w:rsidRPr="001320CD">
        <w:rPr>
          <w:rFonts w:ascii="Arial" w:hAnsi="Arial" w:cs="Arial"/>
          <w:i/>
          <w:iCs/>
          <w:spacing w:val="1"/>
          <w:sz w:val="18"/>
          <w:szCs w:val="18"/>
        </w:rPr>
        <w:t>r</w:t>
      </w:r>
      <w:r w:rsidRPr="001320CD">
        <w:rPr>
          <w:rFonts w:ascii="Arial" w:hAnsi="Arial" w:cs="Arial"/>
          <w:i/>
          <w:iCs/>
          <w:spacing w:val="2"/>
          <w:sz w:val="18"/>
          <w:szCs w:val="18"/>
        </w:rPr>
        <w:t>e</w:t>
      </w:r>
      <w:r w:rsidRPr="001320CD">
        <w:rPr>
          <w:rFonts w:ascii="Arial" w:hAnsi="Arial" w:cs="Arial"/>
          <w:i/>
          <w:iCs/>
          <w:sz w:val="18"/>
          <w:szCs w:val="18"/>
        </w:rPr>
        <w:t>b</w:t>
      </w:r>
      <w:r w:rsidRPr="001320CD">
        <w:rPr>
          <w:rFonts w:ascii="Arial" w:hAnsi="Arial" w:cs="Arial"/>
          <w:i/>
          <w:iCs/>
          <w:spacing w:val="-1"/>
          <w:sz w:val="18"/>
          <w:szCs w:val="18"/>
        </w:rPr>
        <w:t>i</w:t>
      </w:r>
      <w:r w:rsidRPr="001320CD">
        <w:rPr>
          <w:rFonts w:ascii="Arial" w:hAnsi="Arial" w:cs="Arial"/>
          <w:i/>
          <w:iCs/>
          <w:spacing w:val="1"/>
          <w:sz w:val="18"/>
          <w:szCs w:val="18"/>
        </w:rPr>
        <w:t>v</w:t>
      </w:r>
      <w:r w:rsidRPr="001320CD">
        <w:rPr>
          <w:rFonts w:ascii="Arial" w:hAnsi="Arial" w:cs="Arial"/>
          <w:i/>
          <w:iCs/>
          <w:spacing w:val="2"/>
          <w:sz w:val="18"/>
          <w:szCs w:val="18"/>
        </w:rPr>
        <w:t>a</w:t>
      </w:r>
      <w:r w:rsidRPr="001320CD">
        <w:rPr>
          <w:rFonts w:ascii="Arial" w:hAnsi="Arial" w:cs="Arial"/>
          <w:i/>
          <w:iCs/>
          <w:spacing w:val="-1"/>
          <w:sz w:val="18"/>
          <w:szCs w:val="18"/>
        </w:rPr>
        <w:t>li</w:t>
      </w:r>
      <w:r w:rsidRPr="001320CD">
        <w:rPr>
          <w:rFonts w:ascii="Arial" w:hAnsi="Arial" w:cs="Arial"/>
          <w:i/>
          <w:iCs/>
          <w:spacing w:val="1"/>
          <w:sz w:val="18"/>
          <w:szCs w:val="18"/>
        </w:rPr>
        <w:t>š</w:t>
      </w:r>
      <w:r w:rsidRPr="001320CD">
        <w:rPr>
          <w:rFonts w:ascii="Arial" w:hAnsi="Arial" w:cs="Arial"/>
          <w:spacing w:val="1"/>
          <w:sz w:val="18"/>
          <w:szCs w:val="18"/>
        </w:rPr>
        <w:t>č</w:t>
      </w:r>
      <w:r w:rsidRPr="001320CD">
        <w:rPr>
          <w:rFonts w:ascii="Arial" w:hAnsi="Arial" w:cs="Arial"/>
          <w:i/>
          <w:iCs/>
          <w:sz w:val="18"/>
          <w:szCs w:val="18"/>
        </w:rPr>
        <w:t>a</w:t>
      </w:r>
      <w:r w:rsidRPr="001320CD">
        <w:rPr>
          <w:rFonts w:ascii="Arial" w:hAnsi="Arial" w:cs="Arial"/>
          <w:i/>
          <w:iCs/>
          <w:spacing w:val="1"/>
          <w:sz w:val="18"/>
          <w:szCs w:val="18"/>
        </w:rPr>
        <w:t xml:space="preserve"> </w:t>
      </w:r>
      <w:r w:rsidRPr="001320CD">
        <w:rPr>
          <w:rFonts w:ascii="Arial" w:hAnsi="Arial" w:cs="Arial"/>
          <w:i/>
          <w:iCs/>
          <w:spacing w:val="-1"/>
          <w:sz w:val="18"/>
          <w:szCs w:val="18"/>
        </w:rPr>
        <w:t>i</w:t>
      </w:r>
      <w:r w:rsidRPr="001320CD">
        <w:rPr>
          <w:rFonts w:ascii="Arial" w:hAnsi="Arial" w:cs="Arial"/>
          <w:i/>
          <w:iCs/>
          <w:sz w:val="18"/>
          <w:szCs w:val="18"/>
        </w:rPr>
        <w:t>n</w:t>
      </w:r>
      <w:r w:rsidRPr="001320CD">
        <w:rPr>
          <w:rFonts w:ascii="Arial" w:hAnsi="Arial" w:cs="Arial"/>
          <w:i/>
          <w:iCs/>
          <w:spacing w:val="2"/>
          <w:sz w:val="18"/>
          <w:szCs w:val="18"/>
        </w:rPr>
        <w:t xml:space="preserve"> </w:t>
      </w:r>
      <w:r w:rsidRPr="001320CD">
        <w:rPr>
          <w:rFonts w:ascii="Arial" w:hAnsi="Arial" w:cs="Arial"/>
          <w:i/>
          <w:iCs/>
          <w:sz w:val="18"/>
          <w:szCs w:val="18"/>
        </w:rPr>
        <w:t>de</w:t>
      </w:r>
      <w:r w:rsidRPr="001320CD">
        <w:rPr>
          <w:rFonts w:ascii="Arial" w:hAnsi="Arial" w:cs="Arial"/>
          <w:i/>
          <w:iCs/>
          <w:spacing w:val="1"/>
          <w:sz w:val="18"/>
          <w:szCs w:val="18"/>
        </w:rPr>
        <w:t>l</w:t>
      </w:r>
      <w:r w:rsidRPr="001320CD">
        <w:rPr>
          <w:rFonts w:ascii="Arial" w:hAnsi="Arial" w:cs="Arial"/>
          <w:i/>
          <w:iCs/>
          <w:spacing w:val="2"/>
          <w:sz w:val="18"/>
          <w:szCs w:val="18"/>
        </w:rPr>
        <w:t>e</w:t>
      </w:r>
      <w:r w:rsidRPr="001320CD">
        <w:rPr>
          <w:rFonts w:ascii="Arial" w:hAnsi="Arial" w:cs="Arial"/>
          <w:i/>
          <w:iCs/>
          <w:sz w:val="18"/>
          <w:szCs w:val="18"/>
        </w:rPr>
        <w:t>ž</w:t>
      </w:r>
      <w:r w:rsidRPr="001320CD">
        <w:rPr>
          <w:rFonts w:ascii="Arial" w:hAnsi="Arial" w:cs="Arial"/>
          <w:i/>
          <w:iCs/>
          <w:spacing w:val="-3"/>
          <w:sz w:val="18"/>
          <w:szCs w:val="18"/>
        </w:rPr>
        <w:t xml:space="preserve"> </w:t>
      </w:r>
      <w:r w:rsidRPr="001320CD">
        <w:rPr>
          <w:rFonts w:ascii="Arial" w:hAnsi="Arial" w:cs="Arial"/>
          <w:i/>
          <w:iCs/>
          <w:spacing w:val="-1"/>
          <w:sz w:val="18"/>
          <w:szCs w:val="18"/>
        </w:rPr>
        <w:t>l</w:t>
      </w:r>
      <w:r w:rsidRPr="001320CD">
        <w:rPr>
          <w:rFonts w:ascii="Arial" w:hAnsi="Arial" w:cs="Arial"/>
          <w:i/>
          <w:iCs/>
          <w:sz w:val="18"/>
          <w:szCs w:val="18"/>
        </w:rPr>
        <w:t>a</w:t>
      </w:r>
      <w:r w:rsidRPr="001320CD">
        <w:rPr>
          <w:rFonts w:ascii="Arial" w:hAnsi="Arial" w:cs="Arial"/>
          <w:i/>
          <w:iCs/>
          <w:spacing w:val="1"/>
          <w:sz w:val="18"/>
          <w:szCs w:val="18"/>
        </w:rPr>
        <w:t>s</w:t>
      </w:r>
      <w:r w:rsidRPr="001320CD">
        <w:rPr>
          <w:rFonts w:ascii="Arial" w:hAnsi="Arial" w:cs="Arial"/>
          <w:i/>
          <w:iCs/>
          <w:sz w:val="18"/>
          <w:szCs w:val="18"/>
        </w:rPr>
        <w:t>t</w:t>
      </w:r>
      <w:r w:rsidRPr="001320CD">
        <w:rPr>
          <w:rFonts w:ascii="Arial" w:hAnsi="Arial" w:cs="Arial"/>
          <w:i/>
          <w:iCs/>
          <w:spacing w:val="2"/>
          <w:sz w:val="18"/>
          <w:szCs w:val="18"/>
        </w:rPr>
        <w:t>n</w:t>
      </w:r>
      <w:r w:rsidRPr="001320CD">
        <w:rPr>
          <w:rFonts w:ascii="Arial" w:hAnsi="Arial" w:cs="Arial"/>
          <w:i/>
          <w:iCs/>
          <w:spacing w:val="-1"/>
          <w:sz w:val="18"/>
          <w:szCs w:val="18"/>
        </w:rPr>
        <w:t>i</w:t>
      </w:r>
      <w:r w:rsidRPr="001320CD">
        <w:rPr>
          <w:rFonts w:ascii="Arial" w:hAnsi="Arial" w:cs="Arial"/>
          <w:i/>
          <w:iCs/>
          <w:spacing w:val="1"/>
          <w:sz w:val="18"/>
          <w:szCs w:val="18"/>
        </w:rPr>
        <w:t>š</w:t>
      </w:r>
      <w:r w:rsidRPr="001320CD">
        <w:rPr>
          <w:rFonts w:ascii="Arial" w:hAnsi="Arial" w:cs="Arial"/>
          <w:i/>
          <w:iCs/>
          <w:sz w:val="18"/>
          <w:szCs w:val="18"/>
        </w:rPr>
        <w:t>t</w:t>
      </w:r>
      <w:r w:rsidRPr="001320CD">
        <w:rPr>
          <w:rFonts w:ascii="Arial" w:hAnsi="Arial" w:cs="Arial"/>
          <w:i/>
          <w:iCs/>
          <w:spacing w:val="1"/>
          <w:sz w:val="18"/>
          <w:szCs w:val="18"/>
        </w:rPr>
        <w:t>v</w:t>
      </w:r>
      <w:r w:rsidRPr="001320CD">
        <w:rPr>
          <w:rFonts w:ascii="Arial" w:hAnsi="Arial" w:cs="Arial"/>
          <w:i/>
          <w:iCs/>
          <w:sz w:val="18"/>
          <w:szCs w:val="18"/>
        </w:rPr>
        <w:t>a;</w:t>
      </w:r>
    </w:p>
    <w:p w14:paraId="35E6AC69" w14:textId="77777777" w:rsidR="003920CF" w:rsidRPr="001320CD" w:rsidRDefault="003920CF" w:rsidP="003920CF">
      <w:pPr>
        <w:widowControl w:val="0"/>
        <w:autoSpaceDE w:val="0"/>
        <w:autoSpaceDN w:val="0"/>
        <w:adjustRightInd w:val="0"/>
        <w:spacing w:before="12" w:after="0" w:line="240" w:lineRule="auto"/>
        <w:rPr>
          <w:rFonts w:ascii="Arial" w:hAnsi="Arial" w:cs="Arial"/>
          <w:sz w:val="18"/>
          <w:szCs w:val="18"/>
        </w:rPr>
      </w:pPr>
      <w:r w:rsidRPr="001320CD">
        <w:rPr>
          <w:rFonts w:ascii="Arial" w:hAnsi="Arial" w:cs="Arial"/>
          <w:i/>
          <w:iCs/>
          <w:spacing w:val="-1"/>
          <w:sz w:val="18"/>
          <w:szCs w:val="18"/>
        </w:rPr>
        <w:t>z</w:t>
      </w:r>
      <w:r w:rsidRPr="001320CD">
        <w:rPr>
          <w:rFonts w:ascii="Arial" w:hAnsi="Arial" w:cs="Arial"/>
          <w:i/>
          <w:iCs/>
          <w:sz w:val="18"/>
          <w:szCs w:val="18"/>
        </w:rPr>
        <w:t>a</w:t>
      </w:r>
      <w:r w:rsidRPr="001320CD">
        <w:rPr>
          <w:rFonts w:ascii="Arial" w:hAnsi="Arial" w:cs="Arial"/>
          <w:i/>
          <w:iCs/>
          <w:spacing w:val="1"/>
          <w:sz w:val="18"/>
          <w:szCs w:val="18"/>
        </w:rPr>
        <w:t xml:space="preserve"> </w:t>
      </w:r>
      <w:r w:rsidRPr="001320CD">
        <w:rPr>
          <w:rFonts w:ascii="Arial" w:hAnsi="Arial" w:cs="Arial"/>
          <w:i/>
          <w:iCs/>
          <w:sz w:val="18"/>
          <w:szCs w:val="18"/>
        </w:rPr>
        <w:t>p</w:t>
      </w:r>
      <w:r w:rsidRPr="001320CD">
        <w:rPr>
          <w:rFonts w:ascii="Arial" w:hAnsi="Arial" w:cs="Arial"/>
          <w:i/>
          <w:iCs/>
          <w:spacing w:val="1"/>
          <w:sz w:val="18"/>
          <w:szCs w:val="18"/>
        </w:rPr>
        <w:t>r</w:t>
      </w:r>
      <w:r w:rsidRPr="001320CD">
        <w:rPr>
          <w:rFonts w:ascii="Arial" w:hAnsi="Arial" w:cs="Arial"/>
          <w:i/>
          <w:iCs/>
          <w:sz w:val="18"/>
          <w:szCs w:val="18"/>
        </w:rPr>
        <w:t>a</w:t>
      </w:r>
      <w:r w:rsidRPr="001320CD">
        <w:rPr>
          <w:rFonts w:ascii="Arial" w:hAnsi="Arial" w:cs="Arial"/>
          <w:i/>
          <w:iCs/>
          <w:spacing w:val="1"/>
          <w:sz w:val="18"/>
          <w:szCs w:val="18"/>
        </w:rPr>
        <w:t>v</w:t>
      </w:r>
      <w:r w:rsidRPr="001320CD">
        <w:rPr>
          <w:rFonts w:ascii="Arial" w:hAnsi="Arial" w:cs="Arial"/>
          <w:i/>
          <w:iCs/>
          <w:sz w:val="18"/>
          <w:szCs w:val="18"/>
        </w:rPr>
        <w:t>ne</w:t>
      </w:r>
      <w:r w:rsidRPr="001320CD">
        <w:rPr>
          <w:rFonts w:ascii="Arial" w:hAnsi="Arial" w:cs="Arial"/>
          <w:i/>
          <w:iCs/>
          <w:spacing w:val="-1"/>
          <w:sz w:val="18"/>
          <w:szCs w:val="18"/>
        </w:rPr>
        <w:t xml:space="preserve"> </w:t>
      </w:r>
      <w:r w:rsidRPr="001320CD">
        <w:rPr>
          <w:rFonts w:ascii="Arial" w:hAnsi="Arial" w:cs="Arial"/>
          <w:i/>
          <w:iCs/>
          <w:sz w:val="18"/>
          <w:szCs w:val="18"/>
        </w:rPr>
        <w:t>o</w:t>
      </w:r>
      <w:r w:rsidRPr="001320CD">
        <w:rPr>
          <w:rFonts w:ascii="Arial" w:hAnsi="Arial" w:cs="Arial"/>
          <w:i/>
          <w:iCs/>
          <w:spacing w:val="4"/>
          <w:sz w:val="18"/>
          <w:szCs w:val="18"/>
        </w:rPr>
        <w:t>s</w:t>
      </w:r>
      <w:r w:rsidRPr="001320CD">
        <w:rPr>
          <w:rFonts w:ascii="Arial" w:hAnsi="Arial" w:cs="Arial"/>
          <w:i/>
          <w:iCs/>
          <w:sz w:val="18"/>
          <w:szCs w:val="18"/>
        </w:rPr>
        <w:t>ebe:</w:t>
      </w:r>
      <w:r w:rsidRPr="001320CD">
        <w:rPr>
          <w:rFonts w:ascii="Arial" w:hAnsi="Arial" w:cs="Arial"/>
          <w:i/>
          <w:iCs/>
          <w:spacing w:val="1"/>
          <w:sz w:val="18"/>
          <w:szCs w:val="18"/>
        </w:rPr>
        <w:t xml:space="preserve"> </w:t>
      </w:r>
      <w:r w:rsidRPr="001320CD">
        <w:rPr>
          <w:rFonts w:ascii="Arial" w:hAnsi="Arial" w:cs="Arial"/>
          <w:i/>
          <w:iCs/>
          <w:sz w:val="18"/>
          <w:szCs w:val="18"/>
        </w:rPr>
        <w:t>n</w:t>
      </w:r>
      <w:r w:rsidRPr="001320CD">
        <w:rPr>
          <w:rFonts w:ascii="Arial" w:hAnsi="Arial" w:cs="Arial"/>
          <w:i/>
          <w:iCs/>
          <w:spacing w:val="2"/>
          <w:sz w:val="18"/>
          <w:szCs w:val="18"/>
        </w:rPr>
        <w:t>a</w:t>
      </w:r>
      <w:r w:rsidRPr="001320CD">
        <w:rPr>
          <w:rFonts w:ascii="Arial" w:hAnsi="Arial" w:cs="Arial"/>
          <w:i/>
          <w:iCs/>
          <w:spacing w:val="-1"/>
          <w:sz w:val="18"/>
          <w:szCs w:val="18"/>
        </w:rPr>
        <w:t>zi</w:t>
      </w:r>
      <w:r w:rsidRPr="001320CD">
        <w:rPr>
          <w:rFonts w:ascii="Arial" w:hAnsi="Arial" w:cs="Arial"/>
          <w:i/>
          <w:iCs/>
          <w:sz w:val="18"/>
          <w:szCs w:val="18"/>
        </w:rPr>
        <w:t>v</w:t>
      </w:r>
      <w:r w:rsidRPr="001320CD">
        <w:rPr>
          <w:rFonts w:ascii="Arial" w:hAnsi="Arial" w:cs="Arial"/>
          <w:i/>
          <w:iCs/>
          <w:spacing w:val="2"/>
          <w:sz w:val="18"/>
          <w:szCs w:val="18"/>
        </w:rPr>
        <w:t xml:space="preserve"> </w:t>
      </w:r>
      <w:r w:rsidRPr="001320CD">
        <w:rPr>
          <w:rFonts w:ascii="Arial" w:hAnsi="Arial" w:cs="Arial"/>
          <w:i/>
          <w:iCs/>
          <w:spacing w:val="-1"/>
          <w:sz w:val="18"/>
          <w:szCs w:val="18"/>
        </w:rPr>
        <w:t>i</w:t>
      </w:r>
      <w:r w:rsidRPr="001320CD">
        <w:rPr>
          <w:rFonts w:ascii="Arial" w:hAnsi="Arial" w:cs="Arial"/>
          <w:i/>
          <w:iCs/>
          <w:sz w:val="18"/>
          <w:szCs w:val="18"/>
        </w:rPr>
        <w:t>n</w:t>
      </w:r>
      <w:r w:rsidRPr="001320CD">
        <w:rPr>
          <w:rFonts w:ascii="Arial" w:hAnsi="Arial" w:cs="Arial"/>
          <w:i/>
          <w:iCs/>
          <w:spacing w:val="2"/>
          <w:sz w:val="18"/>
          <w:szCs w:val="18"/>
        </w:rPr>
        <w:t xml:space="preserve"> n</w:t>
      </w:r>
      <w:r w:rsidRPr="001320CD">
        <w:rPr>
          <w:rFonts w:ascii="Arial" w:hAnsi="Arial" w:cs="Arial"/>
          <w:i/>
          <w:iCs/>
          <w:sz w:val="18"/>
          <w:szCs w:val="18"/>
        </w:rPr>
        <w:t>a</w:t>
      </w:r>
      <w:r w:rsidRPr="001320CD">
        <w:rPr>
          <w:rFonts w:ascii="Arial" w:hAnsi="Arial" w:cs="Arial"/>
          <w:i/>
          <w:iCs/>
          <w:spacing w:val="1"/>
          <w:sz w:val="18"/>
          <w:szCs w:val="18"/>
        </w:rPr>
        <w:t>s</w:t>
      </w:r>
      <w:r w:rsidRPr="001320CD">
        <w:rPr>
          <w:rFonts w:ascii="Arial" w:hAnsi="Arial" w:cs="Arial"/>
          <w:i/>
          <w:iCs/>
          <w:spacing w:val="-1"/>
          <w:sz w:val="18"/>
          <w:szCs w:val="18"/>
        </w:rPr>
        <w:t>l</w:t>
      </w:r>
      <w:r w:rsidRPr="001320CD">
        <w:rPr>
          <w:rFonts w:ascii="Arial" w:hAnsi="Arial" w:cs="Arial"/>
          <w:i/>
          <w:iCs/>
          <w:sz w:val="18"/>
          <w:szCs w:val="18"/>
        </w:rPr>
        <w:t>ov p</w:t>
      </w:r>
      <w:r w:rsidRPr="001320CD">
        <w:rPr>
          <w:rFonts w:ascii="Arial" w:hAnsi="Arial" w:cs="Arial"/>
          <w:i/>
          <w:iCs/>
          <w:spacing w:val="1"/>
          <w:sz w:val="18"/>
          <w:szCs w:val="18"/>
        </w:rPr>
        <w:t>r</w:t>
      </w:r>
      <w:r w:rsidRPr="001320CD">
        <w:rPr>
          <w:rFonts w:ascii="Arial" w:hAnsi="Arial" w:cs="Arial"/>
          <w:i/>
          <w:iCs/>
          <w:sz w:val="18"/>
          <w:szCs w:val="18"/>
        </w:rPr>
        <w:t>a</w:t>
      </w:r>
      <w:r w:rsidRPr="001320CD">
        <w:rPr>
          <w:rFonts w:ascii="Arial" w:hAnsi="Arial" w:cs="Arial"/>
          <w:i/>
          <w:iCs/>
          <w:spacing w:val="1"/>
          <w:sz w:val="18"/>
          <w:szCs w:val="18"/>
        </w:rPr>
        <w:t>v</w:t>
      </w:r>
      <w:r w:rsidRPr="001320CD">
        <w:rPr>
          <w:rFonts w:ascii="Arial" w:hAnsi="Arial" w:cs="Arial"/>
          <w:i/>
          <w:iCs/>
          <w:spacing w:val="2"/>
          <w:sz w:val="18"/>
          <w:szCs w:val="18"/>
        </w:rPr>
        <w:t>n</w:t>
      </w:r>
      <w:r w:rsidRPr="001320CD">
        <w:rPr>
          <w:rFonts w:ascii="Arial" w:hAnsi="Arial" w:cs="Arial"/>
          <w:i/>
          <w:iCs/>
          <w:sz w:val="18"/>
          <w:szCs w:val="18"/>
        </w:rPr>
        <w:t>e</w:t>
      </w:r>
      <w:r w:rsidRPr="001320CD">
        <w:rPr>
          <w:rFonts w:ascii="Arial" w:hAnsi="Arial" w:cs="Arial"/>
          <w:i/>
          <w:iCs/>
          <w:spacing w:val="-1"/>
          <w:sz w:val="18"/>
          <w:szCs w:val="18"/>
        </w:rPr>
        <w:t xml:space="preserve"> </w:t>
      </w:r>
      <w:r w:rsidRPr="001320CD">
        <w:rPr>
          <w:rFonts w:ascii="Arial" w:hAnsi="Arial" w:cs="Arial"/>
          <w:i/>
          <w:iCs/>
          <w:sz w:val="18"/>
          <w:szCs w:val="18"/>
        </w:rPr>
        <w:t>o</w:t>
      </w:r>
      <w:r w:rsidRPr="001320CD">
        <w:rPr>
          <w:rFonts w:ascii="Arial" w:hAnsi="Arial" w:cs="Arial"/>
          <w:i/>
          <w:iCs/>
          <w:spacing w:val="1"/>
          <w:sz w:val="18"/>
          <w:szCs w:val="18"/>
        </w:rPr>
        <w:t>s</w:t>
      </w:r>
      <w:r w:rsidRPr="001320CD">
        <w:rPr>
          <w:rFonts w:ascii="Arial" w:hAnsi="Arial" w:cs="Arial"/>
          <w:i/>
          <w:iCs/>
          <w:sz w:val="18"/>
          <w:szCs w:val="18"/>
        </w:rPr>
        <w:t>e</w:t>
      </w:r>
      <w:r w:rsidRPr="001320CD">
        <w:rPr>
          <w:rFonts w:ascii="Arial" w:hAnsi="Arial" w:cs="Arial"/>
          <w:i/>
          <w:iCs/>
          <w:spacing w:val="2"/>
          <w:sz w:val="18"/>
          <w:szCs w:val="18"/>
        </w:rPr>
        <w:t>b</w:t>
      </w:r>
      <w:r w:rsidRPr="001320CD">
        <w:rPr>
          <w:rFonts w:ascii="Arial" w:hAnsi="Arial" w:cs="Arial"/>
          <w:i/>
          <w:iCs/>
          <w:sz w:val="18"/>
          <w:szCs w:val="18"/>
        </w:rPr>
        <w:t>e</w:t>
      </w:r>
      <w:r w:rsidRPr="001320CD">
        <w:rPr>
          <w:rFonts w:ascii="Arial" w:hAnsi="Arial" w:cs="Arial"/>
          <w:i/>
          <w:iCs/>
          <w:spacing w:val="-1"/>
          <w:sz w:val="18"/>
          <w:szCs w:val="18"/>
        </w:rPr>
        <w:t xml:space="preserve"> </w:t>
      </w:r>
      <w:r w:rsidRPr="001320CD">
        <w:rPr>
          <w:rFonts w:ascii="Arial" w:hAnsi="Arial" w:cs="Arial"/>
          <w:i/>
          <w:iCs/>
          <w:spacing w:val="1"/>
          <w:sz w:val="18"/>
          <w:szCs w:val="18"/>
        </w:rPr>
        <w:t>i</w:t>
      </w:r>
      <w:r w:rsidRPr="001320CD">
        <w:rPr>
          <w:rFonts w:ascii="Arial" w:hAnsi="Arial" w:cs="Arial"/>
          <w:i/>
          <w:iCs/>
          <w:sz w:val="18"/>
          <w:szCs w:val="18"/>
        </w:rPr>
        <w:t xml:space="preserve">n </w:t>
      </w:r>
      <w:r w:rsidRPr="001320CD">
        <w:rPr>
          <w:rFonts w:ascii="Arial" w:hAnsi="Arial" w:cs="Arial"/>
          <w:i/>
          <w:iCs/>
          <w:spacing w:val="2"/>
          <w:sz w:val="18"/>
          <w:szCs w:val="18"/>
        </w:rPr>
        <w:t>d</w:t>
      </w:r>
      <w:r w:rsidRPr="001320CD">
        <w:rPr>
          <w:rFonts w:ascii="Arial" w:hAnsi="Arial" w:cs="Arial"/>
          <w:i/>
          <w:iCs/>
          <w:sz w:val="18"/>
          <w:szCs w:val="18"/>
        </w:rPr>
        <w:t>e</w:t>
      </w:r>
      <w:r w:rsidRPr="001320CD">
        <w:rPr>
          <w:rFonts w:ascii="Arial" w:hAnsi="Arial" w:cs="Arial"/>
          <w:i/>
          <w:iCs/>
          <w:spacing w:val="-1"/>
          <w:sz w:val="18"/>
          <w:szCs w:val="18"/>
        </w:rPr>
        <w:t>l</w:t>
      </w:r>
      <w:r w:rsidRPr="001320CD">
        <w:rPr>
          <w:rFonts w:ascii="Arial" w:hAnsi="Arial" w:cs="Arial"/>
          <w:i/>
          <w:iCs/>
          <w:spacing w:val="2"/>
          <w:sz w:val="18"/>
          <w:szCs w:val="18"/>
        </w:rPr>
        <w:t>e</w:t>
      </w:r>
      <w:r w:rsidRPr="001320CD">
        <w:rPr>
          <w:rFonts w:ascii="Arial" w:hAnsi="Arial" w:cs="Arial"/>
          <w:i/>
          <w:iCs/>
          <w:sz w:val="18"/>
          <w:szCs w:val="18"/>
        </w:rPr>
        <w:t>ž</w:t>
      </w:r>
      <w:r w:rsidRPr="001320CD">
        <w:rPr>
          <w:rFonts w:ascii="Arial" w:hAnsi="Arial" w:cs="Arial"/>
          <w:i/>
          <w:iCs/>
          <w:spacing w:val="-2"/>
          <w:sz w:val="18"/>
          <w:szCs w:val="18"/>
        </w:rPr>
        <w:t xml:space="preserve"> </w:t>
      </w:r>
      <w:r w:rsidRPr="001320CD">
        <w:rPr>
          <w:rFonts w:ascii="Arial" w:hAnsi="Arial" w:cs="Arial"/>
          <w:i/>
          <w:iCs/>
          <w:spacing w:val="1"/>
          <w:sz w:val="18"/>
          <w:szCs w:val="18"/>
        </w:rPr>
        <w:t>l</w:t>
      </w:r>
      <w:r w:rsidRPr="001320CD">
        <w:rPr>
          <w:rFonts w:ascii="Arial" w:hAnsi="Arial" w:cs="Arial"/>
          <w:i/>
          <w:iCs/>
          <w:sz w:val="18"/>
          <w:szCs w:val="18"/>
        </w:rPr>
        <w:t>a</w:t>
      </w:r>
      <w:r w:rsidRPr="001320CD">
        <w:rPr>
          <w:rFonts w:ascii="Arial" w:hAnsi="Arial" w:cs="Arial"/>
          <w:i/>
          <w:iCs/>
          <w:spacing w:val="1"/>
          <w:sz w:val="18"/>
          <w:szCs w:val="18"/>
        </w:rPr>
        <w:t>s</w:t>
      </w:r>
      <w:r w:rsidRPr="001320CD">
        <w:rPr>
          <w:rFonts w:ascii="Arial" w:hAnsi="Arial" w:cs="Arial"/>
          <w:i/>
          <w:iCs/>
          <w:sz w:val="18"/>
          <w:szCs w:val="18"/>
        </w:rPr>
        <w:t>tn</w:t>
      </w:r>
      <w:r w:rsidRPr="001320CD">
        <w:rPr>
          <w:rFonts w:ascii="Arial" w:hAnsi="Arial" w:cs="Arial"/>
          <w:i/>
          <w:iCs/>
          <w:spacing w:val="-1"/>
          <w:sz w:val="18"/>
          <w:szCs w:val="18"/>
        </w:rPr>
        <w:t>i</w:t>
      </w:r>
      <w:r w:rsidRPr="001320CD">
        <w:rPr>
          <w:rFonts w:ascii="Arial" w:hAnsi="Arial" w:cs="Arial"/>
          <w:i/>
          <w:iCs/>
          <w:spacing w:val="1"/>
          <w:sz w:val="18"/>
          <w:szCs w:val="18"/>
        </w:rPr>
        <w:t>š</w:t>
      </w:r>
      <w:r w:rsidRPr="001320CD">
        <w:rPr>
          <w:rFonts w:ascii="Arial" w:hAnsi="Arial" w:cs="Arial"/>
          <w:i/>
          <w:iCs/>
          <w:sz w:val="18"/>
          <w:szCs w:val="18"/>
        </w:rPr>
        <w:t>t</w:t>
      </w:r>
      <w:r w:rsidRPr="001320CD">
        <w:rPr>
          <w:rFonts w:ascii="Arial" w:hAnsi="Arial" w:cs="Arial"/>
          <w:i/>
          <w:iCs/>
          <w:spacing w:val="1"/>
          <w:sz w:val="18"/>
          <w:szCs w:val="18"/>
        </w:rPr>
        <w:t>v</w:t>
      </w:r>
      <w:r w:rsidRPr="001320CD">
        <w:rPr>
          <w:rFonts w:ascii="Arial" w:hAnsi="Arial" w:cs="Arial"/>
          <w:i/>
          <w:iCs/>
          <w:sz w:val="18"/>
          <w:szCs w:val="18"/>
        </w:rPr>
        <w:t>a.</w:t>
      </w:r>
    </w:p>
    <w:p w14:paraId="6D71023F" w14:textId="77777777" w:rsidR="003920CF" w:rsidRPr="001320CD" w:rsidRDefault="003920CF" w:rsidP="003920CF">
      <w:pPr>
        <w:widowControl w:val="0"/>
        <w:autoSpaceDE w:val="0"/>
        <w:autoSpaceDN w:val="0"/>
        <w:adjustRightInd w:val="0"/>
        <w:spacing w:before="12" w:after="0" w:line="240" w:lineRule="exact"/>
        <w:rPr>
          <w:rFonts w:ascii="Arial" w:hAnsi="Arial" w:cs="Arial"/>
          <w:sz w:val="18"/>
          <w:szCs w:val="18"/>
        </w:rPr>
      </w:pPr>
    </w:p>
    <w:p w14:paraId="23701D61" w14:textId="77777777" w:rsidR="003920CF" w:rsidRPr="001320CD" w:rsidRDefault="003920CF" w:rsidP="003920CF">
      <w:pPr>
        <w:widowControl w:val="0"/>
        <w:autoSpaceDE w:val="0"/>
        <w:autoSpaceDN w:val="0"/>
        <w:adjustRightInd w:val="0"/>
        <w:spacing w:after="0" w:line="240" w:lineRule="auto"/>
        <w:ind w:right="299"/>
        <w:rPr>
          <w:rFonts w:ascii="Arial" w:hAnsi="Arial" w:cs="Arial"/>
          <w:sz w:val="18"/>
          <w:szCs w:val="18"/>
        </w:rPr>
      </w:pPr>
      <w:r w:rsidRPr="001320CD">
        <w:rPr>
          <w:rFonts w:ascii="Arial" w:hAnsi="Arial" w:cs="Arial"/>
          <w:i/>
          <w:iCs/>
          <w:sz w:val="18"/>
          <w:szCs w:val="18"/>
        </w:rPr>
        <w:t>V</w:t>
      </w:r>
      <w:r w:rsidRPr="001320CD">
        <w:rPr>
          <w:rFonts w:ascii="Arial" w:hAnsi="Arial" w:cs="Arial"/>
          <w:i/>
          <w:iCs/>
          <w:spacing w:val="53"/>
          <w:sz w:val="18"/>
          <w:szCs w:val="18"/>
        </w:rPr>
        <w:t xml:space="preserve"> </w:t>
      </w:r>
      <w:r w:rsidRPr="001320CD">
        <w:rPr>
          <w:rFonts w:ascii="Arial" w:hAnsi="Arial" w:cs="Arial"/>
          <w:i/>
          <w:iCs/>
          <w:spacing w:val="1"/>
          <w:sz w:val="18"/>
          <w:szCs w:val="18"/>
        </w:rPr>
        <w:t>k</w:t>
      </w:r>
      <w:r w:rsidRPr="001320CD">
        <w:rPr>
          <w:rFonts w:ascii="Arial" w:hAnsi="Arial" w:cs="Arial"/>
          <w:i/>
          <w:iCs/>
          <w:sz w:val="18"/>
          <w:szCs w:val="18"/>
        </w:rPr>
        <w:t>o</w:t>
      </w:r>
      <w:r w:rsidRPr="001320CD">
        <w:rPr>
          <w:rFonts w:ascii="Arial" w:hAnsi="Arial" w:cs="Arial"/>
          <w:i/>
          <w:iCs/>
          <w:spacing w:val="1"/>
          <w:sz w:val="18"/>
          <w:szCs w:val="18"/>
        </w:rPr>
        <w:t>l</w:t>
      </w:r>
      <w:r w:rsidRPr="001320CD">
        <w:rPr>
          <w:rFonts w:ascii="Arial" w:hAnsi="Arial" w:cs="Arial"/>
          <w:i/>
          <w:iCs/>
          <w:spacing w:val="-1"/>
          <w:sz w:val="18"/>
          <w:szCs w:val="18"/>
        </w:rPr>
        <w:t>i</w:t>
      </w:r>
      <w:r w:rsidRPr="001320CD">
        <w:rPr>
          <w:rFonts w:ascii="Arial" w:hAnsi="Arial" w:cs="Arial"/>
          <w:i/>
          <w:iCs/>
          <w:spacing w:val="1"/>
          <w:sz w:val="18"/>
          <w:szCs w:val="18"/>
        </w:rPr>
        <w:t>k</w:t>
      </w:r>
      <w:r w:rsidRPr="001320CD">
        <w:rPr>
          <w:rFonts w:ascii="Arial" w:hAnsi="Arial" w:cs="Arial"/>
          <w:i/>
          <w:iCs/>
          <w:sz w:val="18"/>
          <w:szCs w:val="18"/>
        </w:rPr>
        <w:t>or</w:t>
      </w:r>
      <w:r w:rsidRPr="001320CD">
        <w:rPr>
          <w:rFonts w:ascii="Arial" w:hAnsi="Arial" w:cs="Arial"/>
          <w:i/>
          <w:iCs/>
          <w:spacing w:val="54"/>
          <w:sz w:val="18"/>
          <w:szCs w:val="18"/>
        </w:rPr>
        <w:t xml:space="preserve"> </w:t>
      </w:r>
      <w:r w:rsidRPr="001320CD">
        <w:rPr>
          <w:rFonts w:ascii="Arial" w:hAnsi="Arial" w:cs="Arial"/>
          <w:i/>
          <w:iCs/>
          <w:spacing w:val="-1"/>
          <w:sz w:val="18"/>
          <w:szCs w:val="18"/>
        </w:rPr>
        <w:t>j</w:t>
      </w:r>
      <w:r w:rsidRPr="001320CD">
        <w:rPr>
          <w:rFonts w:ascii="Arial" w:hAnsi="Arial" w:cs="Arial"/>
          <w:i/>
          <w:iCs/>
          <w:sz w:val="18"/>
          <w:szCs w:val="18"/>
        </w:rPr>
        <w:t xml:space="preserve">e </w:t>
      </w:r>
      <w:r w:rsidRPr="001320CD">
        <w:rPr>
          <w:rFonts w:ascii="Arial" w:hAnsi="Arial" w:cs="Arial"/>
          <w:i/>
          <w:iCs/>
          <w:spacing w:val="2"/>
          <w:sz w:val="18"/>
          <w:szCs w:val="18"/>
        </w:rPr>
        <w:t xml:space="preserve"> </w:t>
      </w:r>
      <w:r w:rsidRPr="001320CD">
        <w:rPr>
          <w:rFonts w:ascii="Arial" w:hAnsi="Arial" w:cs="Arial"/>
          <w:i/>
          <w:iCs/>
          <w:sz w:val="18"/>
          <w:szCs w:val="18"/>
        </w:rPr>
        <w:t>o</w:t>
      </w:r>
      <w:r w:rsidRPr="001320CD">
        <w:rPr>
          <w:rFonts w:ascii="Arial" w:hAnsi="Arial" w:cs="Arial"/>
          <w:i/>
          <w:iCs/>
          <w:spacing w:val="1"/>
          <w:sz w:val="18"/>
          <w:szCs w:val="18"/>
        </w:rPr>
        <w:t>s</w:t>
      </w:r>
      <w:r w:rsidRPr="001320CD">
        <w:rPr>
          <w:rFonts w:ascii="Arial" w:hAnsi="Arial" w:cs="Arial"/>
          <w:i/>
          <w:iCs/>
          <w:sz w:val="18"/>
          <w:szCs w:val="18"/>
        </w:rPr>
        <w:t>eb</w:t>
      </w:r>
      <w:r w:rsidRPr="001320CD">
        <w:rPr>
          <w:rFonts w:ascii="Arial" w:hAnsi="Arial" w:cs="Arial"/>
          <w:i/>
          <w:iCs/>
          <w:spacing w:val="53"/>
          <w:sz w:val="18"/>
          <w:szCs w:val="18"/>
        </w:rPr>
        <w:t xml:space="preserve"> </w:t>
      </w:r>
      <w:r w:rsidRPr="001320CD">
        <w:rPr>
          <w:rFonts w:ascii="Arial" w:hAnsi="Arial" w:cs="Arial"/>
          <w:i/>
          <w:iCs/>
          <w:sz w:val="18"/>
          <w:szCs w:val="18"/>
        </w:rPr>
        <w:t>v</w:t>
      </w:r>
      <w:r w:rsidRPr="001320CD">
        <w:rPr>
          <w:rFonts w:ascii="Arial" w:hAnsi="Arial" w:cs="Arial"/>
          <w:i/>
          <w:iCs/>
          <w:spacing w:val="55"/>
          <w:sz w:val="18"/>
          <w:szCs w:val="18"/>
        </w:rPr>
        <w:t xml:space="preserve"> </w:t>
      </w:r>
      <w:r w:rsidRPr="001320CD">
        <w:rPr>
          <w:rFonts w:ascii="Arial" w:hAnsi="Arial" w:cs="Arial"/>
          <w:i/>
          <w:iCs/>
          <w:spacing w:val="1"/>
          <w:sz w:val="18"/>
          <w:szCs w:val="18"/>
        </w:rPr>
        <w:t>l</w:t>
      </w:r>
      <w:r w:rsidRPr="001320CD">
        <w:rPr>
          <w:rFonts w:ascii="Arial" w:hAnsi="Arial" w:cs="Arial"/>
          <w:i/>
          <w:iCs/>
          <w:sz w:val="18"/>
          <w:szCs w:val="18"/>
        </w:rPr>
        <w:t>a</w:t>
      </w:r>
      <w:r w:rsidRPr="001320CD">
        <w:rPr>
          <w:rFonts w:ascii="Arial" w:hAnsi="Arial" w:cs="Arial"/>
          <w:i/>
          <w:iCs/>
          <w:spacing w:val="1"/>
          <w:sz w:val="18"/>
          <w:szCs w:val="18"/>
        </w:rPr>
        <w:t>s</w:t>
      </w:r>
      <w:r w:rsidRPr="001320CD">
        <w:rPr>
          <w:rFonts w:ascii="Arial" w:hAnsi="Arial" w:cs="Arial"/>
          <w:i/>
          <w:iCs/>
          <w:sz w:val="18"/>
          <w:szCs w:val="18"/>
        </w:rPr>
        <w:t>tn</w:t>
      </w:r>
      <w:r w:rsidRPr="001320CD">
        <w:rPr>
          <w:rFonts w:ascii="Arial" w:hAnsi="Arial" w:cs="Arial"/>
          <w:i/>
          <w:iCs/>
          <w:spacing w:val="1"/>
          <w:sz w:val="18"/>
          <w:szCs w:val="18"/>
        </w:rPr>
        <w:t>iš</w:t>
      </w:r>
      <w:r w:rsidRPr="001320CD">
        <w:rPr>
          <w:rFonts w:ascii="Arial" w:hAnsi="Arial" w:cs="Arial"/>
          <w:i/>
          <w:iCs/>
          <w:sz w:val="18"/>
          <w:szCs w:val="18"/>
        </w:rPr>
        <w:t>t</w:t>
      </w:r>
      <w:r w:rsidRPr="001320CD">
        <w:rPr>
          <w:rFonts w:ascii="Arial" w:hAnsi="Arial" w:cs="Arial"/>
          <w:i/>
          <w:iCs/>
          <w:spacing w:val="1"/>
          <w:sz w:val="18"/>
          <w:szCs w:val="18"/>
        </w:rPr>
        <w:t>v</w:t>
      </w:r>
      <w:r w:rsidRPr="001320CD">
        <w:rPr>
          <w:rFonts w:ascii="Arial" w:hAnsi="Arial" w:cs="Arial"/>
          <w:i/>
          <w:iCs/>
          <w:sz w:val="18"/>
          <w:szCs w:val="18"/>
        </w:rPr>
        <w:t>u</w:t>
      </w:r>
      <w:r w:rsidRPr="001320CD">
        <w:rPr>
          <w:rFonts w:ascii="Arial" w:hAnsi="Arial" w:cs="Arial"/>
          <w:i/>
          <w:iCs/>
          <w:spacing w:val="54"/>
          <w:sz w:val="18"/>
          <w:szCs w:val="18"/>
        </w:rPr>
        <w:t xml:space="preserve"> </w:t>
      </w:r>
      <w:r w:rsidRPr="001320CD">
        <w:rPr>
          <w:rFonts w:ascii="Arial" w:hAnsi="Arial" w:cs="Arial"/>
          <w:i/>
          <w:iCs/>
          <w:sz w:val="18"/>
          <w:szCs w:val="18"/>
        </w:rPr>
        <w:t>pon</w:t>
      </w:r>
      <w:r w:rsidRPr="001320CD">
        <w:rPr>
          <w:rFonts w:ascii="Arial" w:hAnsi="Arial" w:cs="Arial"/>
          <w:i/>
          <w:iCs/>
          <w:spacing w:val="2"/>
          <w:sz w:val="18"/>
          <w:szCs w:val="18"/>
        </w:rPr>
        <w:t>u</w:t>
      </w:r>
      <w:r w:rsidRPr="001320CD">
        <w:rPr>
          <w:rFonts w:ascii="Arial" w:hAnsi="Arial" w:cs="Arial"/>
          <w:i/>
          <w:iCs/>
          <w:sz w:val="18"/>
          <w:szCs w:val="18"/>
        </w:rPr>
        <w:t>dn</w:t>
      </w:r>
      <w:r w:rsidRPr="001320CD">
        <w:rPr>
          <w:rFonts w:ascii="Arial" w:hAnsi="Arial" w:cs="Arial"/>
          <w:i/>
          <w:iCs/>
          <w:spacing w:val="-1"/>
          <w:sz w:val="18"/>
          <w:szCs w:val="18"/>
        </w:rPr>
        <w:t>i</w:t>
      </w:r>
      <w:r w:rsidRPr="001320CD">
        <w:rPr>
          <w:rFonts w:ascii="Arial" w:hAnsi="Arial" w:cs="Arial"/>
          <w:i/>
          <w:iCs/>
          <w:spacing w:val="1"/>
          <w:sz w:val="18"/>
          <w:szCs w:val="18"/>
        </w:rPr>
        <w:t>k</w:t>
      </w:r>
      <w:r w:rsidRPr="001320CD">
        <w:rPr>
          <w:rFonts w:ascii="Arial" w:hAnsi="Arial" w:cs="Arial"/>
          <w:i/>
          <w:iCs/>
          <w:sz w:val="18"/>
          <w:szCs w:val="18"/>
        </w:rPr>
        <w:t>a</w:t>
      </w:r>
      <w:r w:rsidRPr="001320CD">
        <w:rPr>
          <w:rFonts w:ascii="Arial" w:hAnsi="Arial" w:cs="Arial"/>
          <w:i/>
          <w:iCs/>
          <w:spacing w:val="54"/>
          <w:sz w:val="18"/>
          <w:szCs w:val="18"/>
        </w:rPr>
        <w:t xml:space="preserve"> </w:t>
      </w:r>
      <w:r w:rsidRPr="001320CD">
        <w:rPr>
          <w:rFonts w:ascii="Arial" w:hAnsi="Arial" w:cs="Arial"/>
          <w:i/>
          <w:iCs/>
          <w:spacing w:val="1"/>
          <w:sz w:val="18"/>
          <w:szCs w:val="18"/>
        </w:rPr>
        <w:t>v</w:t>
      </w:r>
      <w:r w:rsidRPr="001320CD">
        <w:rPr>
          <w:rFonts w:ascii="Arial" w:hAnsi="Arial" w:cs="Arial"/>
          <w:i/>
          <w:iCs/>
          <w:sz w:val="18"/>
          <w:szCs w:val="18"/>
        </w:rPr>
        <w:t>e</w:t>
      </w:r>
      <w:r w:rsidRPr="001320CD">
        <w:rPr>
          <w:rFonts w:ascii="Arial" w:hAnsi="Arial" w:cs="Arial"/>
          <w:spacing w:val="1"/>
          <w:sz w:val="18"/>
          <w:szCs w:val="18"/>
        </w:rPr>
        <w:t>č</w:t>
      </w:r>
      <w:r w:rsidRPr="001320CD">
        <w:rPr>
          <w:rFonts w:ascii="Arial" w:hAnsi="Arial" w:cs="Arial"/>
          <w:i/>
          <w:iCs/>
          <w:sz w:val="18"/>
          <w:szCs w:val="18"/>
        </w:rPr>
        <w:t>,</w:t>
      </w:r>
      <w:r w:rsidRPr="001320CD">
        <w:rPr>
          <w:rFonts w:ascii="Arial" w:hAnsi="Arial" w:cs="Arial"/>
          <w:i/>
          <w:iCs/>
          <w:spacing w:val="54"/>
          <w:sz w:val="18"/>
          <w:szCs w:val="18"/>
        </w:rPr>
        <w:t xml:space="preserve"> </w:t>
      </w:r>
      <w:r w:rsidRPr="001320CD">
        <w:rPr>
          <w:rFonts w:ascii="Arial" w:hAnsi="Arial" w:cs="Arial"/>
          <w:i/>
          <w:iCs/>
          <w:sz w:val="18"/>
          <w:szCs w:val="18"/>
        </w:rPr>
        <w:t>do</w:t>
      </w:r>
      <w:r w:rsidRPr="001320CD">
        <w:rPr>
          <w:rFonts w:ascii="Arial" w:hAnsi="Arial" w:cs="Arial"/>
          <w:i/>
          <w:iCs/>
          <w:spacing w:val="2"/>
          <w:sz w:val="18"/>
          <w:szCs w:val="18"/>
        </w:rPr>
        <w:t>da</w:t>
      </w:r>
      <w:r w:rsidRPr="001320CD">
        <w:rPr>
          <w:rFonts w:ascii="Arial" w:hAnsi="Arial" w:cs="Arial"/>
          <w:i/>
          <w:iCs/>
          <w:spacing w:val="-1"/>
          <w:sz w:val="18"/>
          <w:szCs w:val="18"/>
        </w:rPr>
        <w:t>j</w:t>
      </w:r>
      <w:r w:rsidRPr="001320CD">
        <w:rPr>
          <w:rFonts w:ascii="Arial" w:hAnsi="Arial" w:cs="Arial"/>
          <w:i/>
          <w:iCs/>
          <w:sz w:val="18"/>
          <w:szCs w:val="18"/>
        </w:rPr>
        <w:t>te</w:t>
      </w:r>
      <w:r w:rsidRPr="001320CD">
        <w:rPr>
          <w:rFonts w:ascii="Arial" w:hAnsi="Arial" w:cs="Arial"/>
          <w:i/>
          <w:iCs/>
          <w:spacing w:val="52"/>
          <w:sz w:val="18"/>
          <w:szCs w:val="18"/>
        </w:rPr>
        <w:t xml:space="preserve"> </w:t>
      </w:r>
      <w:r w:rsidRPr="001320CD">
        <w:rPr>
          <w:rFonts w:ascii="Arial" w:hAnsi="Arial" w:cs="Arial"/>
          <w:i/>
          <w:iCs/>
          <w:spacing w:val="1"/>
          <w:sz w:val="18"/>
          <w:szCs w:val="18"/>
        </w:rPr>
        <w:t>vrs</w:t>
      </w:r>
      <w:r w:rsidRPr="001320CD">
        <w:rPr>
          <w:rFonts w:ascii="Arial" w:hAnsi="Arial" w:cs="Arial"/>
          <w:i/>
          <w:iCs/>
          <w:sz w:val="18"/>
          <w:szCs w:val="18"/>
        </w:rPr>
        <w:t>t</w:t>
      </w:r>
      <w:r w:rsidRPr="001320CD">
        <w:rPr>
          <w:rFonts w:ascii="Arial" w:hAnsi="Arial" w:cs="Arial"/>
          <w:i/>
          <w:iCs/>
          <w:spacing w:val="-1"/>
          <w:sz w:val="18"/>
          <w:szCs w:val="18"/>
        </w:rPr>
        <w:t>i</w:t>
      </w:r>
      <w:r w:rsidRPr="001320CD">
        <w:rPr>
          <w:rFonts w:ascii="Arial" w:hAnsi="Arial" w:cs="Arial"/>
          <w:i/>
          <w:iCs/>
          <w:spacing w:val="1"/>
          <w:sz w:val="18"/>
          <w:szCs w:val="18"/>
        </w:rPr>
        <w:t>c</w:t>
      </w:r>
      <w:r w:rsidRPr="001320CD">
        <w:rPr>
          <w:rFonts w:ascii="Arial" w:hAnsi="Arial" w:cs="Arial"/>
          <w:i/>
          <w:iCs/>
          <w:sz w:val="18"/>
          <w:szCs w:val="18"/>
        </w:rPr>
        <w:t>e</w:t>
      </w:r>
      <w:r w:rsidRPr="001320CD">
        <w:rPr>
          <w:rFonts w:ascii="Arial" w:hAnsi="Arial" w:cs="Arial"/>
          <w:i/>
          <w:iCs/>
          <w:spacing w:val="53"/>
          <w:sz w:val="18"/>
          <w:szCs w:val="18"/>
        </w:rPr>
        <w:t xml:space="preserve"> </w:t>
      </w:r>
      <w:r w:rsidRPr="001320CD">
        <w:rPr>
          <w:rFonts w:ascii="Arial" w:hAnsi="Arial" w:cs="Arial"/>
          <w:i/>
          <w:iCs/>
          <w:sz w:val="18"/>
          <w:szCs w:val="18"/>
        </w:rPr>
        <w:t>v</w:t>
      </w:r>
      <w:r w:rsidRPr="001320CD">
        <w:rPr>
          <w:rFonts w:ascii="Arial" w:hAnsi="Arial" w:cs="Arial"/>
          <w:i/>
          <w:iCs/>
          <w:spacing w:val="55"/>
          <w:sz w:val="18"/>
          <w:szCs w:val="18"/>
        </w:rPr>
        <w:t xml:space="preserve"> </w:t>
      </w:r>
      <w:r w:rsidRPr="001320CD">
        <w:rPr>
          <w:rFonts w:ascii="Arial" w:hAnsi="Arial" w:cs="Arial"/>
          <w:i/>
          <w:iCs/>
          <w:sz w:val="18"/>
          <w:szCs w:val="18"/>
        </w:rPr>
        <w:t>ta</w:t>
      </w:r>
      <w:r w:rsidRPr="001320CD">
        <w:rPr>
          <w:rFonts w:ascii="Arial" w:hAnsi="Arial" w:cs="Arial"/>
          <w:i/>
          <w:iCs/>
          <w:spacing w:val="2"/>
          <w:sz w:val="18"/>
          <w:szCs w:val="18"/>
        </w:rPr>
        <w:t>b</w:t>
      </w:r>
      <w:r w:rsidRPr="001320CD">
        <w:rPr>
          <w:rFonts w:ascii="Arial" w:hAnsi="Arial" w:cs="Arial"/>
          <w:i/>
          <w:iCs/>
          <w:sz w:val="18"/>
          <w:szCs w:val="18"/>
        </w:rPr>
        <w:t>e</w:t>
      </w:r>
      <w:r w:rsidRPr="001320CD">
        <w:rPr>
          <w:rFonts w:ascii="Arial" w:hAnsi="Arial" w:cs="Arial"/>
          <w:i/>
          <w:iCs/>
          <w:spacing w:val="1"/>
          <w:sz w:val="18"/>
          <w:szCs w:val="18"/>
        </w:rPr>
        <w:t>l</w:t>
      </w:r>
      <w:r w:rsidRPr="001320CD">
        <w:rPr>
          <w:rFonts w:ascii="Arial" w:hAnsi="Arial" w:cs="Arial"/>
          <w:i/>
          <w:iCs/>
          <w:spacing w:val="-1"/>
          <w:sz w:val="18"/>
          <w:szCs w:val="18"/>
        </w:rPr>
        <w:t>i</w:t>
      </w:r>
      <w:r w:rsidRPr="001320CD">
        <w:rPr>
          <w:rFonts w:ascii="Arial" w:hAnsi="Arial" w:cs="Arial"/>
          <w:i/>
          <w:iCs/>
          <w:sz w:val="18"/>
          <w:szCs w:val="18"/>
        </w:rPr>
        <w:t>,</w:t>
      </w:r>
      <w:r w:rsidRPr="001320CD">
        <w:rPr>
          <w:rFonts w:ascii="Arial" w:hAnsi="Arial" w:cs="Arial"/>
          <w:i/>
          <w:iCs/>
          <w:spacing w:val="54"/>
          <w:sz w:val="18"/>
          <w:szCs w:val="18"/>
        </w:rPr>
        <w:t xml:space="preserve"> </w:t>
      </w:r>
      <w:r w:rsidRPr="001320CD">
        <w:rPr>
          <w:rFonts w:ascii="Arial" w:hAnsi="Arial" w:cs="Arial"/>
          <w:spacing w:val="1"/>
          <w:sz w:val="18"/>
          <w:szCs w:val="18"/>
        </w:rPr>
        <w:t>č</w:t>
      </w:r>
      <w:r w:rsidRPr="001320CD">
        <w:rPr>
          <w:rFonts w:ascii="Arial" w:hAnsi="Arial" w:cs="Arial"/>
          <w:i/>
          <w:iCs/>
          <w:sz w:val="18"/>
          <w:szCs w:val="18"/>
        </w:rPr>
        <w:t>e</w:t>
      </w:r>
      <w:r w:rsidRPr="001320CD">
        <w:rPr>
          <w:rFonts w:ascii="Arial" w:hAnsi="Arial" w:cs="Arial"/>
          <w:i/>
          <w:iCs/>
          <w:spacing w:val="53"/>
          <w:sz w:val="18"/>
          <w:szCs w:val="18"/>
        </w:rPr>
        <w:t xml:space="preserve"> </w:t>
      </w:r>
      <w:r w:rsidRPr="001320CD">
        <w:rPr>
          <w:rFonts w:ascii="Arial" w:hAnsi="Arial" w:cs="Arial"/>
          <w:i/>
          <w:iCs/>
          <w:spacing w:val="2"/>
          <w:sz w:val="18"/>
          <w:szCs w:val="18"/>
        </w:rPr>
        <w:t>ob</w:t>
      </w:r>
      <w:r w:rsidRPr="001320CD">
        <w:rPr>
          <w:rFonts w:ascii="Arial" w:hAnsi="Arial" w:cs="Arial"/>
          <w:i/>
          <w:iCs/>
          <w:spacing w:val="1"/>
          <w:sz w:val="18"/>
          <w:szCs w:val="18"/>
        </w:rPr>
        <w:t>r</w:t>
      </w:r>
      <w:r w:rsidRPr="001320CD">
        <w:rPr>
          <w:rFonts w:ascii="Arial" w:hAnsi="Arial" w:cs="Arial"/>
          <w:i/>
          <w:iCs/>
          <w:spacing w:val="2"/>
          <w:sz w:val="18"/>
          <w:szCs w:val="18"/>
        </w:rPr>
        <w:t>a</w:t>
      </w:r>
      <w:r w:rsidRPr="001320CD">
        <w:rPr>
          <w:rFonts w:ascii="Arial" w:hAnsi="Arial" w:cs="Arial"/>
          <w:i/>
          <w:iCs/>
          <w:spacing w:val="-4"/>
          <w:sz w:val="18"/>
          <w:szCs w:val="18"/>
        </w:rPr>
        <w:t>z</w:t>
      </w:r>
      <w:r w:rsidRPr="001320CD">
        <w:rPr>
          <w:rFonts w:ascii="Arial" w:hAnsi="Arial" w:cs="Arial"/>
          <w:i/>
          <w:iCs/>
          <w:sz w:val="18"/>
          <w:szCs w:val="18"/>
        </w:rPr>
        <w:t>ec</w:t>
      </w:r>
      <w:r w:rsidRPr="001320CD">
        <w:rPr>
          <w:rFonts w:ascii="Arial" w:hAnsi="Arial" w:cs="Arial"/>
          <w:i/>
          <w:iCs/>
          <w:spacing w:val="55"/>
          <w:sz w:val="18"/>
          <w:szCs w:val="18"/>
        </w:rPr>
        <w:t xml:space="preserve"> </w:t>
      </w:r>
      <w:r w:rsidRPr="001320CD">
        <w:rPr>
          <w:rFonts w:ascii="Arial" w:hAnsi="Arial" w:cs="Arial"/>
          <w:i/>
          <w:iCs/>
          <w:spacing w:val="1"/>
          <w:sz w:val="18"/>
          <w:szCs w:val="18"/>
        </w:rPr>
        <w:t>i</w:t>
      </w:r>
      <w:r w:rsidRPr="001320CD">
        <w:rPr>
          <w:rFonts w:ascii="Arial" w:hAnsi="Arial" w:cs="Arial"/>
          <w:i/>
          <w:iCs/>
          <w:spacing w:val="-1"/>
          <w:sz w:val="18"/>
          <w:szCs w:val="18"/>
        </w:rPr>
        <w:t>z</w:t>
      </w:r>
      <w:r w:rsidRPr="001320CD">
        <w:rPr>
          <w:rFonts w:ascii="Arial" w:hAnsi="Arial" w:cs="Arial"/>
          <w:i/>
          <w:iCs/>
          <w:spacing w:val="2"/>
          <w:sz w:val="18"/>
          <w:szCs w:val="18"/>
        </w:rPr>
        <w:t>p</w:t>
      </w:r>
      <w:r w:rsidRPr="001320CD">
        <w:rPr>
          <w:rFonts w:ascii="Arial" w:hAnsi="Arial" w:cs="Arial"/>
          <w:i/>
          <w:iCs/>
          <w:sz w:val="18"/>
          <w:szCs w:val="18"/>
        </w:rPr>
        <w:t>o</w:t>
      </w:r>
      <w:r w:rsidRPr="001320CD">
        <w:rPr>
          <w:rFonts w:ascii="Arial" w:hAnsi="Arial" w:cs="Arial"/>
          <w:i/>
          <w:iCs/>
          <w:spacing w:val="1"/>
          <w:sz w:val="18"/>
          <w:szCs w:val="18"/>
        </w:rPr>
        <w:t>l</w:t>
      </w:r>
      <w:r w:rsidRPr="001320CD">
        <w:rPr>
          <w:rFonts w:ascii="Arial" w:hAnsi="Arial" w:cs="Arial"/>
          <w:i/>
          <w:iCs/>
          <w:sz w:val="18"/>
          <w:szCs w:val="18"/>
        </w:rPr>
        <w:t>n</w:t>
      </w:r>
      <w:r w:rsidRPr="001320CD">
        <w:rPr>
          <w:rFonts w:ascii="Arial" w:hAnsi="Arial" w:cs="Arial"/>
          <w:i/>
          <w:iCs/>
          <w:spacing w:val="-1"/>
          <w:sz w:val="18"/>
          <w:szCs w:val="18"/>
        </w:rPr>
        <w:t>j</w:t>
      </w:r>
      <w:r w:rsidRPr="001320CD">
        <w:rPr>
          <w:rFonts w:ascii="Arial" w:hAnsi="Arial" w:cs="Arial"/>
          <w:i/>
          <w:iCs/>
          <w:spacing w:val="2"/>
          <w:sz w:val="18"/>
          <w:szCs w:val="18"/>
        </w:rPr>
        <w:t>u</w:t>
      </w:r>
      <w:r w:rsidRPr="001320CD">
        <w:rPr>
          <w:rFonts w:ascii="Arial" w:hAnsi="Arial" w:cs="Arial"/>
          <w:i/>
          <w:iCs/>
          <w:spacing w:val="-1"/>
          <w:sz w:val="18"/>
          <w:szCs w:val="18"/>
        </w:rPr>
        <w:t>j</w:t>
      </w:r>
      <w:r w:rsidRPr="001320CD">
        <w:rPr>
          <w:rFonts w:ascii="Arial" w:hAnsi="Arial" w:cs="Arial"/>
          <w:i/>
          <w:iCs/>
          <w:sz w:val="18"/>
          <w:szCs w:val="18"/>
        </w:rPr>
        <w:t>e</w:t>
      </w:r>
      <w:r w:rsidRPr="001320CD">
        <w:rPr>
          <w:rFonts w:ascii="Arial" w:hAnsi="Arial" w:cs="Arial"/>
          <w:i/>
          <w:iCs/>
          <w:spacing w:val="2"/>
          <w:sz w:val="18"/>
          <w:szCs w:val="18"/>
        </w:rPr>
        <w:t>t</w:t>
      </w:r>
      <w:r w:rsidRPr="001320CD">
        <w:rPr>
          <w:rFonts w:ascii="Arial" w:hAnsi="Arial" w:cs="Arial"/>
          <w:i/>
          <w:iCs/>
          <w:sz w:val="18"/>
          <w:szCs w:val="18"/>
        </w:rPr>
        <w:t>e</w:t>
      </w:r>
      <w:r w:rsidRPr="001320CD">
        <w:rPr>
          <w:rFonts w:ascii="Arial" w:hAnsi="Arial" w:cs="Arial"/>
          <w:i/>
          <w:iCs/>
          <w:spacing w:val="54"/>
          <w:sz w:val="18"/>
          <w:szCs w:val="18"/>
        </w:rPr>
        <w:t xml:space="preserve"> </w:t>
      </w:r>
      <w:r w:rsidRPr="001320CD">
        <w:rPr>
          <w:rFonts w:ascii="Arial" w:hAnsi="Arial" w:cs="Arial"/>
          <w:i/>
          <w:iCs/>
          <w:sz w:val="18"/>
          <w:szCs w:val="18"/>
        </w:rPr>
        <w:t>v e</w:t>
      </w:r>
      <w:r w:rsidRPr="001320CD">
        <w:rPr>
          <w:rFonts w:ascii="Arial" w:hAnsi="Arial" w:cs="Arial"/>
          <w:i/>
          <w:iCs/>
          <w:spacing w:val="-1"/>
          <w:sz w:val="18"/>
          <w:szCs w:val="18"/>
        </w:rPr>
        <w:t>l</w:t>
      </w:r>
      <w:r w:rsidRPr="001320CD">
        <w:rPr>
          <w:rFonts w:ascii="Arial" w:hAnsi="Arial" w:cs="Arial"/>
          <w:i/>
          <w:iCs/>
          <w:sz w:val="18"/>
          <w:szCs w:val="18"/>
        </w:rPr>
        <w:t>e</w:t>
      </w:r>
      <w:r w:rsidRPr="001320CD">
        <w:rPr>
          <w:rFonts w:ascii="Arial" w:hAnsi="Arial" w:cs="Arial"/>
          <w:i/>
          <w:iCs/>
          <w:spacing w:val="1"/>
          <w:sz w:val="18"/>
          <w:szCs w:val="18"/>
        </w:rPr>
        <w:t>k</w:t>
      </w:r>
      <w:r w:rsidRPr="001320CD">
        <w:rPr>
          <w:rFonts w:ascii="Arial" w:hAnsi="Arial" w:cs="Arial"/>
          <w:i/>
          <w:iCs/>
          <w:sz w:val="18"/>
          <w:szCs w:val="18"/>
        </w:rPr>
        <w:t>t</w:t>
      </w:r>
      <w:r w:rsidRPr="001320CD">
        <w:rPr>
          <w:rFonts w:ascii="Arial" w:hAnsi="Arial" w:cs="Arial"/>
          <w:i/>
          <w:iCs/>
          <w:spacing w:val="1"/>
          <w:sz w:val="18"/>
          <w:szCs w:val="18"/>
        </w:rPr>
        <w:t>r</w:t>
      </w:r>
      <w:r w:rsidRPr="001320CD">
        <w:rPr>
          <w:rFonts w:ascii="Arial" w:hAnsi="Arial" w:cs="Arial"/>
          <w:i/>
          <w:iCs/>
          <w:sz w:val="18"/>
          <w:szCs w:val="18"/>
        </w:rPr>
        <w:t>on</w:t>
      </w:r>
      <w:r w:rsidRPr="001320CD">
        <w:rPr>
          <w:rFonts w:ascii="Arial" w:hAnsi="Arial" w:cs="Arial"/>
          <w:i/>
          <w:iCs/>
          <w:spacing w:val="1"/>
          <w:sz w:val="18"/>
          <w:szCs w:val="18"/>
        </w:rPr>
        <w:t>sk</w:t>
      </w:r>
      <w:r w:rsidRPr="001320CD">
        <w:rPr>
          <w:rFonts w:ascii="Arial" w:hAnsi="Arial" w:cs="Arial"/>
          <w:i/>
          <w:iCs/>
          <w:sz w:val="18"/>
          <w:szCs w:val="18"/>
        </w:rPr>
        <w:t>i</w:t>
      </w:r>
      <w:r w:rsidRPr="001320CD">
        <w:rPr>
          <w:rFonts w:ascii="Arial" w:hAnsi="Arial" w:cs="Arial"/>
          <w:i/>
          <w:iCs/>
          <w:spacing w:val="1"/>
          <w:sz w:val="18"/>
          <w:szCs w:val="18"/>
        </w:rPr>
        <w:t xml:space="preserve"> </w:t>
      </w:r>
      <w:r w:rsidRPr="001320CD">
        <w:rPr>
          <w:rFonts w:ascii="Arial" w:hAnsi="Arial" w:cs="Arial"/>
          <w:i/>
          <w:iCs/>
          <w:sz w:val="18"/>
          <w:szCs w:val="18"/>
        </w:rPr>
        <w:t>o</w:t>
      </w:r>
      <w:r w:rsidRPr="001320CD">
        <w:rPr>
          <w:rFonts w:ascii="Arial" w:hAnsi="Arial" w:cs="Arial"/>
          <w:i/>
          <w:iCs/>
          <w:spacing w:val="2"/>
          <w:sz w:val="18"/>
          <w:szCs w:val="18"/>
        </w:rPr>
        <w:t>b</w:t>
      </w:r>
      <w:r w:rsidRPr="001320CD">
        <w:rPr>
          <w:rFonts w:ascii="Arial" w:hAnsi="Arial" w:cs="Arial"/>
          <w:i/>
          <w:iCs/>
          <w:spacing w:val="-1"/>
          <w:sz w:val="18"/>
          <w:szCs w:val="18"/>
        </w:rPr>
        <w:t>li</w:t>
      </w:r>
      <w:r w:rsidRPr="001320CD">
        <w:rPr>
          <w:rFonts w:ascii="Arial" w:hAnsi="Arial" w:cs="Arial"/>
          <w:i/>
          <w:iCs/>
          <w:spacing w:val="1"/>
          <w:sz w:val="18"/>
          <w:szCs w:val="18"/>
        </w:rPr>
        <w:t>ki</w:t>
      </w:r>
      <w:r w:rsidRPr="001320CD">
        <w:rPr>
          <w:rFonts w:ascii="Arial" w:hAnsi="Arial" w:cs="Arial"/>
          <w:i/>
          <w:iCs/>
          <w:sz w:val="18"/>
          <w:szCs w:val="18"/>
        </w:rPr>
        <w:t>,</w:t>
      </w:r>
      <w:r w:rsidRPr="001320CD">
        <w:rPr>
          <w:rFonts w:ascii="Arial" w:hAnsi="Arial" w:cs="Arial"/>
          <w:i/>
          <w:iCs/>
          <w:spacing w:val="-1"/>
          <w:sz w:val="18"/>
          <w:szCs w:val="18"/>
        </w:rPr>
        <w:t xml:space="preserve"> </w:t>
      </w:r>
      <w:r w:rsidRPr="001320CD">
        <w:rPr>
          <w:rFonts w:ascii="Arial" w:hAnsi="Arial" w:cs="Arial"/>
          <w:i/>
          <w:iCs/>
          <w:spacing w:val="2"/>
          <w:sz w:val="18"/>
          <w:szCs w:val="18"/>
        </w:rPr>
        <w:t>o</w:t>
      </w:r>
      <w:r w:rsidRPr="001320CD">
        <w:rPr>
          <w:rFonts w:ascii="Arial" w:hAnsi="Arial" w:cs="Arial"/>
          <w:i/>
          <w:iCs/>
          <w:spacing w:val="-1"/>
          <w:sz w:val="18"/>
          <w:szCs w:val="18"/>
        </w:rPr>
        <w:t>z</w:t>
      </w:r>
      <w:r w:rsidRPr="001320CD">
        <w:rPr>
          <w:rFonts w:ascii="Arial" w:hAnsi="Arial" w:cs="Arial"/>
          <w:i/>
          <w:iCs/>
          <w:sz w:val="18"/>
          <w:szCs w:val="18"/>
        </w:rPr>
        <w:t>.</w:t>
      </w:r>
      <w:r w:rsidRPr="001320CD">
        <w:rPr>
          <w:rFonts w:ascii="Arial" w:hAnsi="Arial" w:cs="Arial"/>
          <w:i/>
          <w:iCs/>
          <w:spacing w:val="1"/>
          <w:sz w:val="18"/>
          <w:szCs w:val="18"/>
        </w:rPr>
        <w:t xml:space="preserve"> </w:t>
      </w:r>
      <w:r w:rsidRPr="001320CD">
        <w:rPr>
          <w:rFonts w:ascii="Arial" w:hAnsi="Arial" w:cs="Arial"/>
          <w:i/>
          <w:iCs/>
          <w:spacing w:val="-1"/>
          <w:sz w:val="18"/>
          <w:szCs w:val="18"/>
        </w:rPr>
        <w:t>ji</w:t>
      </w:r>
      <w:r w:rsidRPr="001320CD">
        <w:rPr>
          <w:rFonts w:ascii="Arial" w:hAnsi="Arial" w:cs="Arial"/>
          <w:i/>
          <w:iCs/>
          <w:sz w:val="18"/>
          <w:szCs w:val="18"/>
        </w:rPr>
        <w:t>h</w:t>
      </w:r>
      <w:r w:rsidRPr="001320CD">
        <w:rPr>
          <w:rFonts w:ascii="Arial" w:hAnsi="Arial" w:cs="Arial"/>
          <w:i/>
          <w:iCs/>
          <w:spacing w:val="2"/>
          <w:sz w:val="18"/>
          <w:szCs w:val="18"/>
        </w:rPr>
        <w:t xml:space="preserve"> </w:t>
      </w:r>
      <w:r w:rsidRPr="001320CD">
        <w:rPr>
          <w:rFonts w:ascii="Arial" w:hAnsi="Arial" w:cs="Arial"/>
          <w:i/>
          <w:iCs/>
          <w:sz w:val="18"/>
          <w:szCs w:val="18"/>
        </w:rPr>
        <w:t>p</w:t>
      </w:r>
      <w:r w:rsidRPr="001320CD">
        <w:rPr>
          <w:rFonts w:ascii="Arial" w:hAnsi="Arial" w:cs="Arial"/>
          <w:i/>
          <w:iCs/>
          <w:spacing w:val="1"/>
          <w:sz w:val="18"/>
          <w:szCs w:val="18"/>
        </w:rPr>
        <w:t>ril</w:t>
      </w:r>
      <w:r w:rsidRPr="001320CD">
        <w:rPr>
          <w:rFonts w:ascii="Arial" w:hAnsi="Arial" w:cs="Arial"/>
          <w:i/>
          <w:iCs/>
          <w:spacing w:val="2"/>
          <w:sz w:val="18"/>
          <w:szCs w:val="18"/>
        </w:rPr>
        <w:t>o</w:t>
      </w:r>
      <w:r w:rsidRPr="001320CD">
        <w:rPr>
          <w:rFonts w:ascii="Arial" w:hAnsi="Arial" w:cs="Arial"/>
          <w:i/>
          <w:iCs/>
          <w:spacing w:val="-1"/>
          <w:sz w:val="18"/>
          <w:szCs w:val="18"/>
        </w:rPr>
        <w:t>ži</w:t>
      </w:r>
      <w:r w:rsidRPr="001320CD">
        <w:rPr>
          <w:rFonts w:ascii="Arial" w:hAnsi="Arial" w:cs="Arial"/>
          <w:i/>
          <w:iCs/>
          <w:sz w:val="18"/>
          <w:szCs w:val="18"/>
        </w:rPr>
        <w:t>te</w:t>
      </w:r>
      <w:r w:rsidRPr="001320CD">
        <w:rPr>
          <w:rFonts w:ascii="Arial" w:hAnsi="Arial" w:cs="Arial"/>
          <w:i/>
          <w:iCs/>
          <w:spacing w:val="1"/>
          <w:sz w:val="18"/>
          <w:szCs w:val="18"/>
        </w:rPr>
        <w:t xml:space="preserve"> i</w:t>
      </w:r>
      <w:r w:rsidRPr="001320CD">
        <w:rPr>
          <w:rFonts w:ascii="Arial" w:hAnsi="Arial" w:cs="Arial"/>
          <w:i/>
          <w:iCs/>
          <w:spacing w:val="-1"/>
          <w:sz w:val="18"/>
          <w:szCs w:val="18"/>
        </w:rPr>
        <w:t>zj</w:t>
      </w:r>
      <w:r w:rsidRPr="001320CD">
        <w:rPr>
          <w:rFonts w:ascii="Arial" w:hAnsi="Arial" w:cs="Arial"/>
          <w:i/>
          <w:iCs/>
          <w:sz w:val="18"/>
          <w:szCs w:val="18"/>
        </w:rPr>
        <w:t>a</w:t>
      </w:r>
      <w:r w:rsidRPr="001320CD">
        <w:rPr>
          <w:rFonts w:ascii="Arial" w:hAnsi="Arial" w:cs="Arial"/>
          <w:i/>
          <w:iCs/>
          <w:spacing w:val="1"/>
          <w:sz w:val="18"/>
          <w:szCs w:val="18"/>
        </w:rPr>
        <w:t>v</w:t>
      </w:r>
      <w:r w:rsidRPr="001320CD">
        <w:rPr>
          <w:rFonts w:ascii="Arial" w:hAnsi="Arial" w:cs="Arial"/>
          <w:i/>
          <w:iCs/>
          <w:sz w:val="18"/>
          <w:szCs w:val="18"/>
        </w:rPr>
        <w:t>i</w:t>
      </w:r>
      <w:r w:rsidRPr="001320CD">
        <w:rPr>
          <w:rFonts w:ascii="Arial" w:hAnsi="Arial" w:cs="Arial"/>
          <w:i/>
          <w:iCs/>
          <w:spacing w:val="1"/>
          <w:sz w:val="18"/>
          <w:szCs w:val="18"/>
        </w:rPr>
        <w:t xml:space="preserve"> </w:t>
      </w:r>
      <w:r w:rsidRPr="001320CD">
        <w:rPr>
          <w:rFonts w:ascii="Arial" w:hAnsi="Arial" w:cs="Arial"/>
          <w:i/>
          <w:iCs/>
          <w:sz w:val="18"/>
          <w:szCs w:val="18"/>
        </w:rPr>
        <w:t>v o</w:t>
      </w:r>
      <w:r w:rsidRPr="001320CD">
        <w:rPr>
          <w:rFonts w:ascii="Arial" w:hAnsi="Arial" w:cs="Arial"/>
          <w:i/>
          <w:iCs/>
          <w:spacing w:val="2"/>
          <w:sz w:val="18"/>
          <w:szCs w:val="18"/>
        </w:rPr>
        <w:t>b</w:t>
      </w:r>
      <w:r w:rsidRPr="001320CD">
        <w:rPr>
          <w:rFonts w:ascii="Arial" w:hAnsi="Arial" w:cs="Arial"/>
          <w:i/>
          <w:iCs/>
          <w:spacing w:val="-1"/>
          <w:sz w:val="18"/>
          <w:szCs w:val="18"/>
        </w:rPr>
        <w:t>li</w:t>
      </w:r>
      <w:r w:rsidRPr="001320CD">
        <w:rPr>
          <w:rFonts w:ascii="Arial" w:hAnsi="Arial" w:cs="Arial"/>
          <w:i/>
          <w:iCs/>
          <w:spacing w:val="1"/>
          <w:sz w:val="18"/>
          <w:szCs w:val="18"/>
        </w:rPr>
        <w:t>k</w:t>
      </w:r>
      <w:r w:rsidRPr="001320CD">
        <w:rPr>
          <w:rFonts w:ascii="Arial" w:hAnsi="Arial" w:cs="Arial"/>
          <w:i/>
          <w:iCs/>
          <w:sz w:val="18"/>
          <w:szCs w:val="18"/>
        </w:rPr>
        <w:t>i</w:t>
      </w:r>
      <w:r w:rsidRPr="001320CD">
        <w:rPr>
          <w:rFonts w:ascii="Arial" w:hAnsi="Arial" w:cs="Arial"/>
          <w:i/>
          <w:iCs/>
          <w:spacing w:val="-2"/>
          <w:sz w:val="18"/>
          <w:szCs w:val="18"/>
        </w:rPr>
        <w:t xml:space="preserve"> </w:t>
      </w:r>
      <w:r w:rsidRPr="001320CD">
        <w:rPr>
          <w:rFonts w:ascii="Arial" w:hAnsi="Arial" w:cs="Arial"/>
          <w:i/>
          <w:iCs/>
          <w:spacing w:val="1"/>
          <w:sz w:val="18"/>
          <w:szCs w:val="18"/>
        </w:rPr>
        <w:t>s</w:t>
      </w:r>
      <w:r w:rsidRPr="001320CD">
        <w:rPr>
          <w:rFonts w:ascii="Arial" w:hAnsi="Arial" w:cs="Arial"/>
          <w:i/>
          <w:iCs/>
          <w:spacing w:val="2"/>
          <w:sz w:val="18"/>
          <w:szCs w:val="18"/>
        </w:rPr>
        <w:t>e</w:t>
      </w:r>
      <w:r w:rsidRPr="001320CD">
        <w:rPr>
          <w:rFonts w:ascii="Arial" w:hAnsi="Arial" w:cs="Arial"/>
          <w:i/>
          <w:iCs/>
          <w:spacing w:val="-1"/>
          <w:sz w:val="18"/>
          <w:szCs w:val="18"/>
        </w:rPr>
        <w:t>z</w:t>
      </w:r>
      <w:r w:rsidRPr="001320CD">
        <w:rPr>
          <w:rFonts w:ascii="Arial" w:hAnsi="Arial" w:cs="Arial"/>
          <w:i/>
          <w:iCs/>
          <w:spacing w:val="2"/>
          <w:sz w:val="18"/>
          <w:szCs w:val="18"/>
        </w:rPr>
        <w:t>n</w:t>
      </w:r>
      <w:r w:rsidRPr="001320CD">
        <w:rPr>
          <w:rFonts w:ascii="Arial" w:hAnsi="Arial" w:cs="Arial"/>
          <w:i/>
          <w:iCs/>
          <w:sz w:val="18"/>
          <w:szCs w:val="18"/>
        </w:rPr>
        <w:t>a</w:t>
      </w:r>
      <w:r w:rsidRPr="001320CD">
        <w:rPr>
          <w:rFonts w:ascii="Arial" w:hAnsi="Arial" w:cs="Arial"/>
          <w:i/>
          <w:iCs/>
          <w:spacing w:val="2"/>
          <w:sz w:val="18"/>
          <w:szCs w:val="18"/>
        </w:rPr>
        <w:t>m</w:t>
      </w:r>
      <w:r w:rsidRPr="001320CD">
        <w:rPr>
          <w:rFonts w:ascii="Arial" w:hAnsi="Arial" w:cs="Arial"/>
          <w:i/>
          <w:iCs/>
          <w:sz w:val="18"/>
          <w:szCs w:val="18"/>
        </w:rPr>
        <w:t>a</w:t>
      </w:r>
      <w:r w:rsidRPr="001320CD">
        <w:rPr>
          <w:rFonts w:ascii="Arial" w:hAnsi="Arial" w:cs="Arial"/>
          <w:i/>
          <w:iCs/>
          <w:spacing w:val="1"/>
          <w:sz w:val="18"/>
          <w:szCs w:val="18"/>
        </w:rPr>
        <w:t xml:space="preserve"> </w:t>
      </w:r>
      <w:r w:rsidRPr="001320CD">
        <w:rPr>
          <w:rFonts w:ascii="Arial" w:hAnsi="Arial" w:cs="Arial"/>
          <w:i/>
          <w:iCs/>
          <w:sz w:val="18"/>
          <w:szCs w:val="18"/>
        </w:rPr>
        <w:t>z</w:t>
      </w:r>
      <w:r w:rsidRPr="001320CD">
        <w:rPr>
          <w:rFonts w:ascii="Arial" w:hAnsi="Arial" w:cs="Arial"/>
          <w:i/>
          <w:iCs/>
          <w:spacing w:val="-5"/>
          <w:sz w:val="18"/>
          <w:szCs w:val="18"/>
        </w:rPr>
        <w:t xml:space="preserve"> </w:t>
      </w:r>
      <w:r w:rsidRPr="001320CD">
        <w:rPr>
          <w:rFonts w:ascii="Arial" w:hAnsi="Arial" w:cs="Arial"/>
          <w:i/>
          <w:iCs/>
          <w:spacing w:val="1"/>
          <w:sz w:val="18"/>
          <w:szCs w:val="18"/>
        </w:rPr>
        <w:t>vs</w:t>
      </w:r>
      <w:r w:rsidRPr="001320CD">
        <w:rPr>
          <w:rFonts w:ascii="Arial" w:hAnsi="Arial" w:cs="Arial"/>
          <w:i/>
          <w:iCs/>
          <w:sz w:val="18"/>
          <w:szCs w:val="18"/>
        </w:rPr>
        <w:t>e</w:t>
      </w:r>
      <w:r w:rsidRPr="001320CD">
        <w:rPr>
          <w:rFonts w:ascii="Arial" w:hAnsi="Arial" w:cs="Arial"/>
          <w:i/>
          <w:iCs/>
          <w:spacing w:val="2"/>
          <w:sz w:val="18"/>
          <w:szCs w:val="18"/>
        </w:rPr>
        <w:t>m</w:t>
      </w:r>
      <w:r w:rsidRPr="001320CD">
        <w:rPr>
          <w:rFonts w:ascii="Arial" w:hAnsi="Arial" w:cs="Arial"/>
          <w:i/>
          <w:iCs/>
          <w:sz w:val="18"/>
          <w:szCs w:val="18"/>
        </w:rPr>
        <w:t>i</w:t>
      </w:r>
      <w:r w:rsidRPr="001320CD">
        <w:rPr>
          <w:rFonts w:ascii="Arial" w:hAnsi="Arial" w:cs="Arial"/>
          <w:i/>
          <w:iCs/>
          <w:spacing w:val="-2"/>
          <w:sz w:val="18"/>
          <w:szCs w:val="18"/>
        </w:rPr>
        <w:t xml:space="preserve"> </w:t>
      </w:r>
      <w:r w:rsidRPr="001320CD">
        <w:rPr>
          <w:rFonts w:ascii="Arial" w:hAnsi="Arial" w:cs="Arial"/>
          <w:i/>
          <w:iCs/>
          <w:spacing w:val="2"/>
          <w:sz w:val="18"/>
          <w:szCs w:val="18"/>
        </w:rPr>
        <w:t>p</w:t>
      </w:r>
      <w:r w:rsidRPr="001320CD">
        <w:rPr>
          <w:rFonts w:ascii="Arial" w:hAnsi="Arial" w:cs="Arial"/>
          <w:i/>
          <w:iCs/>
          <w:sz w:val="18"/>
          <w:szCs w:val="18"/>
        </w:rPr>
        <w:t>ot</w:t>
      </w:r>
      <w:r w:rsidRPr="001320CD">
        <w:rPr>
          <w:rFonts w:ascii="Arial" w:hAnsi="Arial" w:cs="Arial"/>
          <w:i/>
          <w:iCs/>
          <w:spacing w:val="1"/>
          <w:sz w:val="18"/>
          <w:szCs w:val="18"/>
        </w:rPr>
        <w:t>r</w:t>
      </w:r>
      <w:r w:rsidRPr="001320CD">
        <w:rPr>
          <w:rFonts w:ascii="Arial" w:hAnsi="Arial" w:cs="Arial"/>
          <w:i/>
          <w:iCs/>
          <w:sz w:val="18"/>
          <w:szCs w:val="18"/>
        </w:rPr>
        <w:t>e</w:t>
      </w:r>
      <w:r w:rsidRPr="001320CD">
        <w:rPr>
          <w:rFonts w:ascii="Arial" w:hAnsi="Arial" w:cs="Arial"/>
          <w:i/>
          <w:iCs/>
          <w:spacing w:val="2"/>
          <w:sz w:val="18"/>
          <w:szCs w:val="18"/>
        </w:rPr>
        <w:t>b</w:t>
      </w:r>
      <w:r w:rsidRPr="001320CD">
        <w:rPr>
          <w:rFonts w:ascii="Arial" w:hAnsi="Arial" w:cs="Arial"/>
          <w:i/>
          <w:iCs/>
          <w:sz w:val="18"/>
          <w:szCs w:val="18"/>
        </w:rPr>
        <w:t>n</w:t>
      </w:r>
      <w:r w:rsidRPr="001320CD">
        <w:rPr>
          <w:rFonts w:ascii="Arial" w:hAnsi="Arial" w:cs="Arial"/>
          <w:i/>
          <w:iCs/>
          <w:spacing w:val="1"/>
          <w:sz w:val="18"/>
          <w:szCs w:val="18"/>
        </w:rPr>
        <w:t>i</w:t>
      </w:r>
      <w:r w:rsidRPr="001320CD">
        <w:rPr>
          <w:rFonts w:ascii="Arial" w:hAnsi="Arial" w:cs="Arial"/>
          <w:i/>
          <w:iCs/>
          <w:sz w:val="18"/>
          <w:szCs w:val="18"/>
        </w:rPr>
        <w:t>mi po</w:t>
      </w:r>
      <w:r w:rsidRPr="001320CD">
        <w:rPr>
          <w:rFonts w:ascii="Arial" w:hAnsi="Arial" w:cs="Arial"/>
          <w:i/>
          <w:iCs/>
          <w:spacing w:val="2"/>
          <w:sz w:val="18"/>
          <w:szCs w:val="18"/>
        </w:rPr>
        <w:t>d</w:t>
      </w:r>
      <w:r w:rsidRPr="001320CD">
        <w:rPr>
          <w:rFonts w:ascii="Arial" w:hAnsi="Arial" w:cs="Arial"/>
          <w:i/>
          <w:iCs/>
          <w:sz w:val="18"/>
          <w:szCs w:val="18"/>
        </w:rPr>
        <w:t>a</w:t>
      </w:r>
      <w:r w:rsidRPr="001320CD">
        <w:rPr>
          <w:rFonts w:ascii="Arial" w:hAnsi="Arial" w:cs="Arial"/>
          <w:i/>
          <w:iCs/>
          <w:spacing w:val="2"/>
          <w:sz w:val="18"/>
          <w:szCs w:val="18"/>
        </w:rPr>
        <w:t>t</w:t>
      </w:r>
      <w:r w:rsidRPr="001320CD">
        <w:rPr>
          <w:rFonts w:ascii="Arial" w:hAnsi="Arial" w:cs="Arial"/>
          <w:i/>
          <w:iCs/>
          <w:spacing w:val="1"/>
          <w:sz w:val="18"/>
          <w:szCs w:val="18"/>
        </w:rPr>
        <w:t>k</w:t>
      </w:r>
      <w:r w:rsidRPr="001320CD">
        <w:rPr>
          <w:rFonts w:ascii="Arial" w:hAnsi="Arial" w:cs="Arial"/>
          <w:i/>
          <w:iCs/>
          <w:spacing w:val="-1"/>
          <w:sz w:val="18"/>
          <w:szCs w:val="18"/>
        </w:rPr>
        <w:t>i</w:t>
      </w:r>
      <w:r w:rsidRPr="001320CD">
        <w:rPr>
          <w:rFonts w:ascii="Arial" w:hAnsi="Arial" w:cs="Arial"/>
          <w:i/>
          <w:iCs/>
          <w:sz w:val="18"/>
          <w:szCs w:val="18"/>
        </w:rPr>
        <w:t>.</w:t>
      </w:r>
    </w:p>
    <w:p w14:paraId="1F23DAB2" w14:textId="77777777" w:rsidR="003920CF" w:rsidRPr="001320CD" w:rsidRDefault="003920CF" w:rsidP="003920CF">
      <w:pPr>
        <w:widowControl w:val="0"/>
        <w:autoSpaceDE w:val="0"/>
        <w:autoSpaceDN w:val="0"/>
        <w:adjustRightInd w:val="0"/>
        <w:spacing w:before="16" w:after="0" w:line="240" w:lineRule="exact"/>
        <w:rPr>
          <w:rFonts w:ascii="Arial" w:hAnsi="Arial" w:cs="Arial"/>
          <w:sz w:val="24"/>
          <w:szCs w:val="24"/>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1320CD" w:rsidRPr="001320CD" w14:paraId="71BB3283" w14:textId="77777777" w:rsidTr="00033E86">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3D89AAF1"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656FB5F1" w14:textId="77777777" w:rsidR="003920CF" w:rsidRPr="001320CD"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1320CD">
              <w:rPr>
                <w:rFonts w:ascii="Arial" w:hAnsi="Arial" w:cs="Arial"/>
                <w:spacing w:val="1"/>
                <w:sz w:val="20"/>
                <w:szCs w:val="20"/>
              </w:rPr>
              <w:t>I</w:t>
            </w:r>
            <w:r w:rsidRPr="001320CD">
              <w:rPr>
                <w:rFonts w:ascii="Arial" w:hAnsi="Arial" w:cs="Arial"/>
                <w:spacing w:val="-4"/>
                <w:sz w:val="20"/>
                <w:szCs w:val="20"/>
              </w:rPr>
              <w:t>M</w:t>
            </w:r>
            <w:r w:rsidRPr="001320CD">
              <w:rPr>
                <w:rFonts w:ascii="Arial" w:hAnsi="Arial" w:cs="Arial"/>
                <w:sz w:val="20"/>
                <w:szCs w:val="20"/>
              </w:rPr>
              <w:t>E</w:t>
            </w:r>
            <w:r w:rsidRPr="001320CD">
              <w:rPr>
                <w:rFonts w:ascii="Arial" w:hAnsi="Arial" w:cs="Arial"/>
                <w:spacing w:val="1"/>
                <w:sz w:val="20"/>
                <w:szCs w:val="20"/>
              </w:rPr>
              <w:t xml:space="preserve"> I</w:t>
            </w:r>
            <w:r w:rsidRPr="001320CD">
              <w:rPr>
                <w:rFonts w:ascii="Arial" w:hAnsi="Arial" w:cs="Arial"/>
                <w:sz w:val="20"/>
                <w:szCs w:val="20"/>
              </w:rPr>
              <w:t xml:space="preserve">N </w:t>
            </w:r>
            <w:r w:rsidRPr="001320CD">
              <w:rPr>
                <w:rFonts w:ascii="Arial" w:hAnsi="Arial" w:cs="Arial"/>
                <w:spacing w:val="-1"/>
                <w:sz w:val="20"/>
                <w:szCs w:val="20"/>
              </w:rPr>
              <w:t>PR</w:t>
            </w:r>
            <w:r w:rsidRPr="001320CD">
              <w:rPr>
                <w:rFonts w:ascii="Arial" w:hAnsi="Arial" w:cs="Arial"/>
                <w:spacing w:val="1"/>
                <w:sz w:val="20"/>
                <w:szCs w:val="20"/>
              </w:rPr>
              <w:t>II</w:t>
            </w:r>
            <w:r w:rsidRPr="001320CD">
              <w:rPr>
                <w:rFonts w:ascii="Arial" w:hAnsi="Arial" w:cs="Arial"/>
                <w:spacing w:val="-4"/>
                <w:sz w:val="20"/>
                <w:szCs w:val="20"/>
              </w:rPr>
              <w:t>M</w:t>
            </w:r>
            <w:r w:rsidRPr="001320CD">
              <w:rPr>
                <w:rFonts w:ascii="Arial" w:hAnsi="Arial" w:cs="Arial"/>
                <w:spacing w:val="-1"/>
                <w:sz w:val="20"/>
                <w:szCs w:val="20"/>
              </w:rPr>
              <w:t>E</w:t>
            </w:r>
            <w:r w:rsidRPr="001320CD">
              <w:rPr>
                <w:rFonts w:ascii="Arial" w:hAnsi="Arial" w:cs="Arial"/>
                <w:sz w:val="20"/>
                <w:szCs w:val="20"/>
              </w:rPr>
              <w:t>K</w:t>
            </w:r>
            <w:r w:rsidRPr="001320CD">
              <w:rPr>
                <w:rFonts w:ascii="Arial" w:hAnsi="Arial" w:cs="Arial"/>
                <w:spacing w:val="1"/>
                <w:sz w:val="20"/>
                <w:szCs w:val="20"/>
              </w:rPr>
              <w:t xml:space="preserve"> </w:t>
            </w:r>
            <w:r w:rsidRPr="001320CD">
              <w:rPr>
                <w:rFonts w:ascii="Arial" w:hAnsi="Arial" w:cs="Arial"/>
                <w:sz w:val="20"/>
                <w:szCs w:val="20"/>
              </w:rPr>
              <w:t xml:space="preserve">/ </w:t>
            </w:r>
          </w:p>
          <w:p w14:paraId="09A3C8F4" w14:textId="77777777" w:rsidR="003920CF" w:rsidRPr="001320CD"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1320CD">
              <w:rPr>
                <w:rFonts w:ascii="Arial" w:hAnsi="Arial" w:cs="Arial"/>
                <w:spacing w:val="-1"/>
                <w:sz w:val="20"/>
                <w:szCs w:val="20"/>
              </w:rPr>
              <w:t>NA</w:t>
            </w:r>
            <w:r w:rsidRPr="001320CD">
              <w:rPr>
                <w:rFonts w:ascii="Arial" w:hAnsi="Arial" w:cs="Arial"/>
                <w:sz w:val="20"/>
                <w:szCs w:val="20"/>
              </w:rPr>
              <w:t>Z</w:t>
            </w:r>
            <w:r w:rsidRPr="001320CD">
              <w:rPr>
                <w:rFonts w:ascii="Arial" w:hAnsi="Arial" w:cs="Arial"/>
                <w:spacing w:val="1"/>
                <w:sz w:val="20"/>
                <w:szCs w:val="20"/>
              </w:rPr>
              <w:t>I</w:t>
            </w:r>
            <w:r w:rsidRPr="001320CD">
              <w:rPr>
                <w:rFonts w:ascii="Arial" w:hAnsi="Arial" w:cs="Arial"/>
                <w:sz w:val="20"/>
                <w:szCs w:val="20"/>
              </w:rPr>
              <w:t>V</w:t>
            </w:r>
            <w:r w:rsidRPr="001320CD">
              <w:rPr>
                <w:rFonts w:ascii="Arial" w:hAnsi="Arial" w:cs="Arial"/>
                <w:spacing w:val="1"/>
                <w:sz w:val="20"/>
                <w:szCs w:val="20"/>
              </w:rPr>
              <w:t xml:space="preserve"> </w:t>
            </w:r>
            <w:r w:rsidRPr="001320CD">
              <w:rPr>
                <w:rFonts w:ascii="Arial" w:hAnsi="Arial" w:cs="Arial"/>
                <w:spacing w:val="-1"/>
                <w:sz w:val="20"/>
                <w:szCs w:val="20"/>
              </w:rPr>
              <w:t>PRAVN</w:t>
            </w:r>
            <w:r w:rsidRPr="001320CD">
              <w:rPr>
                <w:rFonts w:ascii="Arial" w:hAnsi="Arial" w:cs="Arial"/>
                <w:sz w:val="20"/>
                <w:szCs w:val="20"/>
              </w:rPr>
              <w:t>E</w:t>
            </w:r>
            <w:r w:rsidRPr="001320CD">
              <w:rPr>
                <w:rFonts w:ascii="Arial" w:hAnsi="Arial" w:cs="Arial"/>
                <w:spacing w:val="1"/>
                <w:sz w:val="20"/>
                <w:szCs w:val="20"/>
              </w:rPr>
              <w:t xml:space="preserve"> O</w:t>
            </w:r>
            <w:r w:rsidRPr="001320CD">
              <w:rPr>
                <w:rFonts w:ascii="Arial" w:hAnsi="Arial" w:cs="Arial"/>
                <w:spacing w:val="-1"/>
                <w:sz w:val="20"/>
                <w:szCs w:val="20"/>
              </w:rPr>
              <w:t>SEB</w:t>
            </w:r>
            <w:r w:rsidRPr="001320CD">
              <w:rPr>
                <w:rFonts w:ascii="Arial" w:hAnsi="Arial" w:cs="Arial"/>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6B60E96B" w14:textId="77777777" w:rsidR="003920CF" w:rsidRPr="001320CD" w:rsidRDefault="003920CF" w:rsidP="00033E86">
            <w:pPr>
              <w:widowControl w:val="0"/>
              <w:autoSpaceDE w:val="0"/>
              <w:autoSpaceDN w:val="0"/>
              <w:adjustRightInd w:val="0"/>
              <w:spacing w:before="1" w:after="0" w:line="252" w:lineRule="exact"/>
              <w:ind w:left="558" w:right="447" w:hanging="74"/>
              <w:rPr>
                <w:rFonts w:ascii="Arial" w:hAnsi="Arial" w:cs="Arial"/>
                <w:sz w:val="20"/>
                <w:szCs w:val="20"/>
              </w:rPr>
            </w:pPr>
            <w:r w:rsidRPr="001320CD">
              <w:rPr>
                <w:rFonts w:ascii="Arial" w:hAnsi="Arial" w:cs="Arial"/>
                <w:spacing w:val="-1"/>
                <w:sz w:val="20"/>
                <w:szCs w:val="20"/>
              </w:rPr>
              <w:t>NAS</w:t>
            </w:r>
            <w:r w:rsidRPr="001320CD">
              <w:rPr>
                <w:rFonts w:ascii="Arial" w:hAnsi="Arial" w:cs="Arial"/>
                <w:sz w:val="20"/>
                <w:szCs w:val="20"/>
              </w:rPr>
              <w:t>L</w:t>
            </w:r>
            <w:r w:rsidRPr="001320CD">
              <w:rPr>
                <w:rFonts w:ascii="Arial" w:hAnsi="Arial" w:cs="Arial"/>
                <w:spacing w:val="1"/>
                <w:sz w:val="20"/>
                <w:szCs w:val="20"/>
              </w:rPr>
              <w:t>O</w:t>
            </w:r>
            <w:r w:rsidRPr="001320CD">
              <w:rPr>
                <w:rFonts w:ascii="Arial" w:hAnsi="Arial" w:cs="Arial"/>
                <w:sz w:val="20"/>
                <w:szCs w:val="20"/>
              </w:rPr>
              <w:t>V</w:t>
            </w:r>
            <w:r w:rsidRPr="001320CD">
              <w:rPr>
                <w:rFonts w:ascii="Arial" w:hAnsi="Arial" w:cs="Arial"/>
                <w:spacing w:val="1"/>
                <w:sz w:val="20"/>
                <w:szCs w:val="20"/>
              </w:rPr>
              <w:t xml:space="preserve"> </w:t>
            </w:r>
            <w:r w:rsidRPr="001320CD">
              <w:rPr>
                <w:rFonts w:ascii="Arial" w:hAnsi="Arial" w:cs="Arial"/>
                <w:spacing w:val="-1"/>
                <w:sz w:val="20"/>
                <w:szCs w:val="20"/>
              </w:rPr>
              <w:t>PREB</w:t>
            </w:r>
            <w:r w:rsidRPr="001320CD">
              <w:rPr>
                <w:rFonts w:ascii="Arial" w:hAnsi="Arial" w:cs="Arial"/>
                <w:spacing w:val="1"/>
                <w:sz w:val="20"/>
                <w:szCs w:val="20"/>
              </w:rPr>
              <w:t>I</w:t>
            </w:r>
            <w:r w:rsidRPr="001320CD">
              <w:rPr>
                <w:rFonts w:ascii="Arial" w:hAnsi="Arial" w:cs="Arial"/>
                <w:spacing w:val="-1"/>
                <w:sz w:val="20"/>
                <w:szCs w:val="20"/>
              </w:rPr>
              <w:t>VA</w:t>
            </w:r>
            <w:r w:rsidRPr="001320CD">
              <w:rPr>
                <w:rFonts w:ascii="Arial" w:hAnsi="Arial" w:cs="Arial"/>
                <w:sz w:val="20"/>
                <w:szCs w:val="20"/>
              </w:rPr>
              <w:t>L</w:t>
            </w:r>
            <w:r w:rsidRPr="001320CD">
              <w:rPr>
                <w:rFonts w:ascii="Arial" w:hAnsi="Arial" w:cs="Arial"/>
                <w:spacing w:val="1"/>
                <w:sz w:val="20"/>
                <w:szCs w:val="20"/>
              </w:rPr>
              <w:t>I</w:t>
            </w:r>
            <w:r w:rsidRPr="001320CD">
              <w:rPr>
                <w:rFonts w:ascii="Arial" w:hAnsi="Arial" w:cs="Arial"/>
                <w:spacing w:val="-1"/>
                <w:sz w:val="20"/>
                <w:szCs w:val="20"/>
              </w:rPr>
              <w:t>ŠČ</w:t>
            </w:r>
            <w:r w:rsidRPr="001320CD">
              <w:rPr>
                <w:rFonts w:ascii="Arial" w:hAnsi="Arial" w:cs="Arial"/>
                <w:sz w:val="20"/>
                <w:szCs w:val="20"/>
              </w:rPr>
              <w:t>A</w:t>
            </w:r>
            <w:r w:rsidRPr="001320CD">
              <w:rPr>
                <w:rFonts w:ascii="Arial" w:hAnsi="Arial" w:cs="Arial"/>
                <w:spacing w:val="1"/>
                <w:sz w:val="20"/>
                <w:szCs w:val="20"/>
              </w:rPr>
              <w:t xml:space="preserve"> </w:t>
            </w:r>
            <w:r w:rsidRPr="001320CD">
              <w:rPr>
                <w:rFonts w:ascii="Arial" w:hAnsi="Arial" w:cs="Arial"/>
                <w:sz w:val="20"/>
                <w:szCs w:val="20"/>
              </w:rPr>
              <w:t xml:space="preserve">/ </w:t>
            </w:r>
            <w:r w:rsidRPr="001320CD">
              <w:rPr>
                <w:rFonts w:ascii="Arial" w:hAnsi="Arial" w:cs="Arial"/>
                <w:spacing w:val="-1"/>
                <w:sz w:val="20"/>
                <w:szCs w:val="20"/>
              </w:rPr>
              <w:t>SEDE</w:t>
            </w:r>
            <w:r w:rsidRPr="001320CD">
              <w:rPr>
                <w:rFonts w:ascii="Arial" w:hAnsi="Arial" w:cs="Arial"/>
                <w:sz w:val="20"/>
                <w:szCs w:val="20"/>
              </w:rPr>
              <w:t>Ž</w:t>
            </w:r>
            <w:r w:rsidRPr="001320CD">
              <w:rPr>
                <w:rFonts w:ascii="Arial" w:hAnsi="Arial" w:cs="Arial"/>
                <w:spacing w:val="1"/>
                <w:sz w:val="20"/>
                <w:szCs w:val="20"/>
              </w:rPr>
              <w:t xml:space="preserve"> </w:t>
            </w:r>
            <w:r w:rsidRPr="001320CD">
              <w:rPr>
                <w:rFonts w:ascii="Arial" w:hAnsi="Arial" w:cs="Arial"/>
                <w:spacing w:val="-1"/>
                <w:sz w:val="20"/>
                <w:szCs w:val="20"/>
              </w:rPr>
              <w:t>PRAVN</w:t>
            </w:r>
            <w:r w:rsidRPr="001320CD">
              <w:rPr>
                <w:rFonts w:ascii="Arial" w:hAnsi="Arial" w:cs="Arial"/>
                <w:sz w:val="20"/>
                <w:szCs w:val="20"/>
              </w:rPr>
              <w:t>E</w:t>
            </w:r>
            <w:r w:rsidRPr="001320CD">
              <w:rPr>
                <w:rFonts w:ascii="Arial" w:hAnsi="Arial" w:cs="Arial"/>
                <w:spacing w:val="1"/>
                <w:sz w:val="20"/>
                <w:szCs w:val="20"/>
              </w:rPr>
              <w:t xml:space="preserve"> O</w:t>
            </w:r>
            <w:r w:rsidRPr="001320CD">
              <w:rPr>
                <w:rFonts w:ascii="Arial" w:hAnsi="Arial" w:cs="Arial"/>
                <w:spacing w:val="-1"/>
                <w:sz w:val="20"/>
                <w:szCs w:val="20"/>
              </w:rPr>
              <w:t>SEB</w:t>
            </w:r>
            <w:r w:rsidRPr="001320CD">
              <w:rPr>
                <w:rFonts w:ascii="Arial" w:hAnsi="Arial" w:cs="Arial"/>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7FE79139" w14:textId="77777777" w:rsidR="003920CF" w:rsidRPr="001320CD" w:rsidRDefault="003920CF" w:rsidP="00033E86">
            <w:pPr>
              <w:widowControl w:val="0"/>
              <w:autoSpaceDE w:val="0"/>
              <w:autoSpaceDN w:val="0"/>
              <w:adjustRightInd w:val="0"/>
              <w:spacing w:before="1" w:after="0" w:line="252" w:lineRule="exact"/>
              <w:ind w:left="102" w:right="61"/>
              <w:jc w:val="center"/>
              <w:rPr>
                <w:rFonts w:ascii="Arial" w:hAnsi="Arial" w:cs="Arial"/>
                <w:sz w:val="20"/>
                <w:szCs w:val="20"/>
              </w:rPr>
            </w:pPr>
            <w:r w:rsidRPr="001320CD">
              <w:rPr>
                <w:rFonts w:ascii="Arial" w:hAnsi="Arial" w:cs="Arial"/>
                <w:spacing w:val="-1"/>
                <w:sz w:val="20"/>
                <w:szCs w:val="20"/>
              </w:rPr>
              <w:t>DE</w:t>
            </w:r>
            <w:r w:rsidRPr="001320CD">
              <w:rPr>
                <w:rFonts w:ascii="Arial" w:hAnsi="Arial" w:cs="Arial"/>
                <w:sz w:val="20"/>
                <w:szCs w:val="20"/>
              </w:rPr>
              <w:t>L</w:t>
            </w:r>
            <w:r w:rsidRPr="001320CD">
              <w:rPr>
                <w:rFonts w:ascii="Arial" w:hAnsi="Arial" w:cs="Arial"/>
                <w:spacing w:val="-1"/>
                <w:sz w:val="20"/>
                <w:szCs w:val="20"/>
              </w:rPr>
              <w:t>E</w:t>
            </w:r>
            <w:r w:rsidRPr="001320CD">
              <w:rPr>
                <w:rFonts w:ascii="Arial" w:hAnsi="Arial" w:cs="Arial"/>
                <w:sz w:val="20"/>
                <w:szCs w:val="20"/>
              </w:rPr>
              <w:t>Ž L</w:t>
            </w:r>
            <w:r w:rsidRPr="001320CD">
              <w:rPr>
                <w:rFonts w:ascii="Arial" w:hAnsi="Arial" w:cs="Arial"/>
                <w:spacing w:val="-1"/>
                <w:sz w:val="20"/>
                <w:szCs w:val="20"/>
              </w:rPr>
              <w:t>AS</w:t>
            </w:r>
            <w:r w:rsidRPr="001320CD">
              <w:rPr>
                <w:rFonts w:ascii="Arial" w:hAnsi="Arial" w:cs="Arial"/>
                <w:spacing w:val="2"/>
                <w:sz w:val="20"/>
                <w:szCs w:val="20"/>
              </w:rPr>
              <w:t>T</w:t>
            </w:r>
            <w:r w:rsidRPr="001320CD">
              <w:rPr>
                <w:rFonts w:ascii="Arial" w:hAnsi="Arial" w:cs="Arial"/>
                <w:spacing w:val="-1"/>
                <w:sz w:val="20"/>
                <w:szCs w:val="20"/>
              </w:rPr>
              <w:t>N</w:t>
            </w:r>
            <w:r w:rsidRPr="001320CD">
              <w:rPr>
                <w:rFonts w:ascii="Arial" w:hAnsi="Arial" w:cs="Arial"/>
                <w:spacing w:val="1"/>
                <w:sz w:val="20"/>
                <w:szCs w:val="20"/>
              </w:rPr>
              <w:t>I</w:t>
            </w:r>
            <w:r w:rsidRPr="001320CD">
              <w:rPr>
                <w:rFonts w:ascii="Arial" w:hAnsi="Arial" w:cs="Arial"/>
                <w:spacing w:val="-3"/>
                <w:sz w:val="20"/>
                <w:szCs w:val="20"/>
              </w:rPr>
              <w:t>Š</w:t>
            </w:r>
            <w:r w:rsidRPr="001320CD">
              <w:rPr>
                <w:rFonts w:ascii="Arial" w:hAnsi="Arial" w:cs="Arial"/>
                <w:spacing w:val="2"/>
                <w:sz w:val="20"/>
                <w:szCs w:val="20"/>
              </w:rPr>
              <w:t>T</w:t>
            </w:r>
            <w:r w:rsidRPr="001320CD">
              <w:rPr>
                <w:rFonts w:ascii="Arial" w:hAnsi="Arial" w:cs="Arial"/>
                <w:spacing w:val="-1"/>
                <w:sz w:val="20"/>
                <w:szCs w:val="20"/>
              </w:rPr>
              <w:t>V</w:t>
            </w:r>
            <w:r w:rsidRPr="001320CD">
              <w:rPr>
                <w:rFonts w:ascii="Arial" w:hAnsi="Arial" w:cs="Arial"/>
                <w:sz w:val="20"/>
                <w:szCs w:val="20"/>
              </w:rPr>
              <w:t>A</w:t>
            </w:r>
          </w:p>
        </w:tc>
      </w:tr>
      <w:tr w:rsidR="001320CD" w:rsidRPr="001320CD" w14:paraId="7B462A04"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58DC0B4" w14:textId="77777777" w:rsidR="003920CF" w:rsidRPr="001320CD"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320CD">
              <w:rPr>
                <w:rFonts w:ascii="Arial" w:hAnsi="Arial" w:cs="Arial"/>
              </w:rPr>
              <w:t>1.</w:t>
            </w:r>
          </w:p>
        </w:tc>
        <w:tc>
          <w:tcPr>
            <w:tcW w:w="3448" w:type="dxa"/>
            <w:tcBorders>
              <w:top w:val="single" w:sz="4" w:space="0" w:color="000000"/>
              <w:left w:val="single" w:sz="4" w:space="0" w:color="000000"/>
              <w:bottom w:val="single" w:sz="4" w:space="0" w:color="000000"/>
              <w:right w:val="single" w:sz="4" w:space="0" w:color="000000"/>
            </w:tcBorders>
          </w:tcPr>
          <w:p w14:paraId="1A268FA3"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54611650"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BA1DA73"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r>
      <w:tr w:rsidR="001320CD" w:rsidRPr="001320CD" w14:paraId="32EB5E83"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DC6DD27" w14:textId="77777777" w:rsidR="003920CF" w:rsidRPr="001320CD"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1320CD">
              <w:rPr>
                <w:rFonts w:ascii="Arial" w:hAnsi="Arial" w:cs="Arial"/>
              </w:rPr>
              <w:t>2.</w:t>
            </w:r>
          </w:p>
        </w:tc>
        <w:tc>
          <w:tcPr>
            <w:tcW w:w="3448" w:type="dxa"/>
            <w:tcBorders>
              <w:top w:val="single" w:sz="4" w:space="0" w:color="000000"/>
              <w:left w:val="single" w:sz="4" w:space="0" w:color="000000"/>
              <w:bottom w:val="single" w:sz="4" w:space="0" w:color="000000"/>
              <w:right w:val="single" w:sz="4" w:space="0" w:color="000000"/>
            </w:tcBorders>
          </w:tcPr>
          <w:p w14:paraId="611F0B31"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EFD3176"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25F73D4"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r>
      <w:tr w:rsidR="001320CD" w:rsidRPr="001320CD" w14:paraId="7ECA77EB"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A95A0E8" w14:textId="77777777" w:rsidR="003920CF" w:rsidRPr="001320CD"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320CD">
              <w:rPr>
                <w:rFonts w:ascii="Arial" w:hAnsi="Arial" w:cs="Arial"/>
              </w:rPr>
              <w:t>3.</w:t>
            </w:r>
          </w:p>
        </w:tc>
        <w:tc>
          <w:tcPr>
            <w:tcW w:w="3448" w:type="dxa"/>
            <w:tcBorders>
              <w:top w:val="single" w:sz="4" w:space="0" w:color="000000"/>
              <w:left w:val="single" w:sz="4" w:space="0" w:color="000000"/>
              <w:bottom w:val="single" w:sz="4" w:space="0" w:color="000000"/>
              <w:right w:val="single" w:sz="4" w:space="0" w:color="000000"/>
            </w:tcBorders>
          </w:tcPr>
          <w:p w14:paraId="294AAB8A"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0A39D02"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FCB2155"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r>
      <w:tr w:rsidR="001320CD" w:rsidRPr="001320CD" w14:paraId="3990F001"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8675B7F" w14:textId="77777777" w:rsidR="003920CF" w:rsidRPr="001320CD"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320CD">
              <w:rPr>
                <w:rFonts w:ascii="Arial" w:hAnsi="Arial" w:cs="Arial"/>
              </w:rPr>
              <w:t>4.</w:t>
            </w:r>
          </w:p>
        </w:tc>
        <w:tc>
          <w:tcPr>
            <w:tcW w:w="3448" w:type="dxa"/>
            <w:tcBorders>
              <w:top w:val="single" w:sz="4" w:space="0" w:color="000000"/>
              <w:left w:val="single" w:sz="4" w:space="0" w:color="000000"/>
              <w:bottom w:val="single" w:sz="4" w:space="0" w:color="000000"/>
              <w:right w:val="single" w:sz="4" w:space="0" w:color="000000"/>
            </w:tcBorders>
          </w:tcPr>
          <w:p w14:paraId="702DEAFB"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2C9C82D7"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B543C10"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r>
      <w:tr w:rsidR="001320CD" w:rsidRPr="001320CD" w14:paraId="244DF249"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8542711" w14:textId="77777777" w:rsidR="003920CF" w:rsidRPr="001320CD"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320CD">
              <w:rPr>
                <w:rFonts w:ascii="Arial" w:hAnsi="Arial" w:cs="Arial"/>
              </w:rPr>
              <w:t>5.</w:t>
            </w:r>
          </w:p>
        </w:tc>
        <w:tc>
          <w:tcPr>
            <w:tcW w:w="3448" w:type="dxa"/>
            <w:tcBorders>
              <w:top w:val="single" w:sz="4" w:space="0" w:color="000000"/>
              <w:left w:val="single" w:sz="4" w:space="0" w:color="000000"/>
              <w:bottom w:val="single" w:sz="4" w:space="0" w:color="000000"/>
              <w:right w:val="single" w:sz="4" w:space="0" w:color="000000"/>
            </w:tcBorders>
          </w:tcPr>
          <w:p w14:paraId="1F6B5C58"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4C2530A"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DF893E0"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r>
      <w:tr w:rsidR="001320CD" w:rsidRPr="001320CD" w14:paraId="0321D1E2"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D54A24D" w14:textId="77777777" w:rsidR="003920CF" w:rsidRPr="001320CD"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320CD">
              <w:rPr>
                <w:rFonts w:ascii="Arial" w:hAnsi="Arial" w:cs="Arial"/>
              </w:rPr>
              <w:t>6.</w:t>
            </w:r>
          </w:p>
        </w:tc>
        <w:tc>
          <w:tcPr>
            <w:tcW w:w="3448" w:type="dxa"/>
            <w:tcBorders>
              <w:top w:val="single" w:sz="4" w:space="0" w:color="000000"/>
              <w:left w:val="single" w:sz="4" w:space="0" w:color="000000"/>
              <w:bottom w:val="single" w:sz="4" w:space="0" w:color="000000"/>
              <w:right w:val="single" w:sz="4" w:space="0" w:color="000000"/>
            </w:tcBorders>
          </w:tcPr>
          <w:p w14:paraId="12E33E44"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2D86576"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2B92088"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1320CD" w14:paraId="090A8376"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37D81B9" w14:textId="77777777" w:rsidR="003920CF" w:rsidRPr="001320CD"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1320CD">
              <w:rPr>
                <w:rFonts w:ascii="Arial" w:hAnsi="Arial" w:cs="Arial"/>
              </w:rPr>
              <w:t>7.</w:t>
            </w:r>
          </w:p>
        </w:tc>
        <w:tc>
          <w:tcPr>
            <w:tcW w:w="3448" w:type="dxa"/>
            <w:tcBorders>
              <w:top w:val="single" w:sz="4" w:space="0" w:color="000000"/>
              <w:left w:val="single" w:sz="4" w:space="0" w:color="000000"/>
              <w:bottom w:val="single" w:sz="4" w:space="0" w:color="000000"/>
              <w:right w:val="single" w:sz="4" w:space="0" w:color="000000"/>
            </w:tcBorders>
          </w:tcPr>
          <w:p w14:paraId="40E68002"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5C9A97C"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477F54F"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r>
    </w:tbl>
    <w:p w14:paraId="73DA8575" w14:textId="021E95F8" w:rsidR="003920CF" w:rsidRPr="001320CD" w:rsidRDefault="003920CF" w:rsidP="003920CF">
      <w:pPr>
        <w:widowControl w:val="0"/>
        <w:autoSpaceDE w:val="0"/>
        <w:autoSpaceDN w:val="0"/>
        <w:adjustRightInd w:val="0"/>
        <w:spacing w:before="68" w:after="0" w:line="240" w:lineRule="auto"/>
        <w:rPr>
          <w:rFonts w:ascii="Arial" w:hAnsi="Arial" w:cs="Arial"/>
        </w:rPr>
      </w:pPr>
    </w:p>
    <w:p w14:paraId="6A6BF07B" w14:textId="77777777" w:rsidR="00AE6605" w:rsidRPr="001320CD" w:rsidRDefault="00AE6605" w:rsidP="003920CF">
      <w:pPr>
        <w:widowControl w:val="0"/>
        <w:autoSpaceDE w:val="0"/>
        <w:autoSpaceDN w:val="0"/>
        <w:adjustRightInd w:val="0"/>
        <w:spacing w:before="68" w:after="0" w:line="240" w:lineRule="auto"/>
        <w:rPr>
          <w:rFonts w:ascii="Arial" w:hAnsi="Arial" w:cs="Arial"/>
        </w:rPr>
      </w:pPr>
    </w:p>
    <w:p w14:paraId="111A7179" w14:textId="59099544" w:rsidR="003920CF" w:rsidRPr="001320CD" w:rsidRDefault="003920CF" w:rsidP="00690DE1">
      <w:pPr>
        <w:widowControl w:val="0"/>
        <w:autoSpaceDE w:val="0"/>
        <w:autoSpaceDN w:val="0"/>
        <w:adjustRightInd w:val="0"/>
        <w:spacing w:before="71" w:after="0" w:line="240" w:lineRule="auto"/>
        <w:ind w:right="5526"/>
        <w:jc w:val="both"/>
        <w:rPr>
          <w:rFonts w:ascii="Arial" w:hAnsi="Arial" w:cs="Arial"/>
        </w:rPr>
      </w:pPr>
      <w:r w:rsidRPr="001320CD">
        <w:rPr>
          <w:rFonts w:ascii="Arial" w:hAnsi="Arial" w:cs="Arial"/>
          <w:b/>
          <w:bCs/>
          <w:spacing w:val="1"/>
        </w:rPr>
        <w:lastRenderedPageBreak/>
        <w:t>PO</w:t>
      </w:r>
      <w:r w:rsidRPr="001320CD">
        <w:rPr>
          <w:rFonts w:ascii="Arial" w:hAnsi="Arial" w:cs="Arial"/>
          <w:b/>
          <w:bCs/>
          <w:spacing w:val="-1"/>
        </w:rPr>
        <w:t>VE</w:t>
      </w:r>
      <w:r w:rsidRPr="001320CD">
        <w:rPr>
          <w:rFonts w:ascii="Arial" w:hAnsi="Arial" w:cs="Arial"/>
          <w:b/>
          <w:bCs/>
          <w:spacing w:val="2"/>
        </w:rPr>
        <w:t>Z</w:t>
      </w:r>
      <w:r w:rsidRPr="001320CD">
        <w:rPr>
          <w:rFonts w:ascii="Arial" w:hAnsi="Arial" w:cs="Arial"/>
          <w:b/>
          <w:bCs/>
          <w:spacing w:val="-6"/>
        </w:rPr>
        <w:t>A</w:t>
      </w:r>
      <w:r w:rsidRPr="001320CD">
        <w:rPr>
          <w:rFonts w:ascii="Arial" w:hAnsi="Arial" w:cs="Arial"/>
          <w:b/>
          <w:bCs/>
          <w:spacing w:val="-1"/>
        </w:rPr>
        <w:t>N</w:t>
      </w:r>
      <w:r w:rsidRPr="001320CD">
        <w:rPr>
          <w:rFonts w:ascii="Arial" w:hAnsi="Arial" w:cs="Arial"/>
          <w:b/>
          <w:bCs/>
        </w:rPr>
        <w:t>E</w:t>
      </w:r>
      <w:r w:rsidR="00690DE1" w:rsidRPr="001320CD">
        <w:rPr>
          <w:rFonts w:ascii="Arial" w:hAnsi="Arial" w:cs="Arial"/>
          <w:b/>
          <w:bCs/>
          <w:spacing w:val="1"/>
        </w:rPr>
        <w:t xml:space="preserve"> </w:t>
      </w:r>
      <w:r w:rsidRPr="001320CD">
        <w:rPr>
          <w:rFonts w:ascii="Arial" w:hAnsi="Arial" w:cs="Arial"/>
          <w:b/>
          <w:bCs/>
          <w:spacing w:val="-1"/>
        </w:rPr>
        <w:t>DRU</w:t>
      </w:r>
      <w:r w:rsidRPr="001320CD">
        <w:rPr>
          <w:rFonts w:ascii="Arial" w:hAnsi="Arial" w:cs="Arial"/>
          <w:b/>
          <w:bCs/>
          <w:spacing w:val="2"/>
        </w:rPr>
        <w:t>Ž</w:t>
      </w:r>
      <w:r w:rsidRPr="001320CD">
        <w:rPr>
          <w:rFonts w:ascii="Arial" w:hAnsi="Arial" w:cs="Arial"/>
          <w:b/>
          <w:bCs/>
          <w:spacing w:val="-1"/>
        </w:rPr>
        <w:t>B</w:t>
      </w:r>
      <w:r w:rsidRPr="001320CD">
        <w:rPr>
          <w:rFonts w:ascii="Arial" w:hAnsi="Arial" w:cs="Arial"/>
          <w:b/>
          <w:bCs/>
        </w:rPr>
        <w:t>E</w:t>
      </w:r>
    </w:p>
    <w:p w14:paraId="3E7FD6BF" w14:textId="77777777" w:rsidR="003920CF" w:rsidRPr="001320CD" w:rsidRDefault="003920CF" w:rsidP="003920CF">
      <w:pPr>
        <w:widowControl w:val="0"/>
        <w:autoSpaceDE w:val="0"/>
        <w:autoSpaceDN w:val="0"/>
        <w:adjustRightInd w:val="0"/>
        <w:spacing w:before="1" w:after="0" w:line="239" w:lineRule="auto"/>
        <w:ind w:right="79"/>
        <w:jc w:val="both"/>
        <w:rPr>
          <w:rFonts w:ascii="Arial" w:hAnsi="Arial" w:cs="Arial"/>
          <w:sz w:val="18"/>
          <w:szCs w:val="18"/>
        </w:rPr>
      </w:pPr>
      <w:r w:rsidRPr="001320CD">
        <w:rPr>
          <w:rFonts w:ascii="Arial" w:hAnsi="Arial" w:cs="Arial"/>
          <w:i/>
          <w:iCs/>
          <w:spacing w:val="1"/>
          <w:sz w:val="18"/>
          <w:szCs w:val="18"/>
        </w:rPr>
        <w:t>O</w:t>
      </w:r>
      <w:r w:rsidRPr="001320CD">
        <w:rPr>
          <w:rFonts w:ascii="Arial" w:hAnsi="Arial" w:cs="Arial"/>
          <w:i/>
          <w:iCs/>
          <w:sz w:val="18"/>
          <w:szCs w:val="18"/>
        </w:rPr>
        <w:t>pom</w:t>
      </w:r>
      <w:r w:rsidRPr="001320CD">
        <w:rPr>
          <w:rFonts w:ascii="Arial" w:hAnsi="Arial" w:cs="Arial"/>
          <w:i/>
          <w:iCs/>
          <w:spacing w:val="2"/>
          <w:sz w:val="18"/>
          <w:szCs w:val="18"/>
        </w:rPr>
        <w:t>b</w:t>
      </w:r>
      <w:r w:rsidRPr="001320CD">
        <w:rPr>
          <w:rFonts w:ascii="Arial" w:hAnsi="Arial" w:cs="Arial"/>
          <w:i/>
          <w:iCs/>
          <w:sz w:val="18"/>
          <w:szCs w:val="18"/>
        </w:rPr>
        <w:t>a:</w:t>
      </w:r>
      <w:r w:rsidRPr="001320CD">
        <w:rPr>
          <w:rFonts w:ascii="Arial" w:hAnsi="Arial" w:cs="Arial"/>
          <w:i/>
          <w:iCs/>
          <w:spacing w:val="4"/>
          <w:sz w:val="18"/>
          <w:szCs w:val="18"/>
        </w:rPr>
        <w:t xml:space="preserve"> </w:t>
      </w:r>
      <w:r w:rsidRPr="001320CD">
        <w:rPr>
          <w:rFonts w:ascii="Arial" w:hAnsi="Arial" w:cs="Arial"/>
          <w:i/>
          <w:iCs/>
          <w:sz w:val="18"/>
          <w:szCs w:val="18"/>
        </w:rPr>
        <w:t>v</w:t>
      </w:r>
      <w:r w:rsidRPr="001320CD">
        <w:rPr>
          <w:rFonts w:ascii="Arial" w:hAnsi="Arial" w:cs="Arial"/>
          <w:i/>
          <w:iCs/>
          <w:spacing w:val="7"/>
          <w:sz w:val="18"/>
          <w:szCs w:val="18"/>
        </w:rPr>
        <w:t xml:space="preserve"> </w:t>
      </w:r>
      <w:r w:rsidRPr="001320CD">
        <w:rPr>
          <w:rFonts w:ascii="Arial" w:hAnsi="Arial" w:cs="Arial"/>
          <w:i/>
          <w:iCs/>
          <w:sz w:val="18"/>
          <w:szCs w:val="18"/>
        </w:rPr>
        <w:t>p</w:t>
      </w:r>
      <w:r w:rsidRPr="001320CD">
        <w:rPr>
          <w:rFonts w:ascii="Arial" w:hAnsi="Arial" w:cs="Arial"/>
          <w:i/>
          <w:iCs/>
          <w:spacing w:val="1"/>
          <w:sz w:val="18"/>
          <w:szCs w:val="18"/>
        </w:rPr>
        <w:t>r</w:t>
      </w:r>
      <w:r w:rsidRPr="001320CD">
        <w:rPr>
          <w:rFonts w:ascii="Arial" w:hAnsi="Arial" w:cs="Arial"/>
          <w:i/>
          <w:iCs/>
          <w:spacing w:val="-1"/>
          <w:sz w:val="18"/>
          <w:szCs w:val="18"/>
        </w:rPr>
        <w:t>i</w:t>
      </w:r>
      <w:r w:rsidRPr="001320CD">
        <w:rPr>
          <w:rFonts w:ascii="Arial" w:hAnsi="Arial" w:cs="Arial"/>
          <w:i/>
          <w:iCs/>
          <w:sz w:val="18"/>
          <w:szCs w:val="18"/>
        </w:rPr>
        <w:t>me</w:t>
      </w:r>
      <w:r w:rsidRPr="001320CD">
        <w:rPr>
          <w:rFonts w:ascii="Arial" w:hAnsi="Arial" w:cs="Arial"/>
          <w:i/>
          <w:iCs/>
          <w:spacing w:val="1"/>
          <w:sz w:val="18"/>
          <w:szCs w:val="18"/>
        </w:rPr>
        <w:t>r</w:t>
      </w:r>
      <w:r w:rsidRPr="001320CD">
        <w:rPr>
          <w:rFonts w:ascii="Arial" w:hAnsi="Arial" w:cs="Arial"/>
          <w:i/>
          <w:iCs/>
          <w:sz w:val="18"/>
          <w:szCs w:val="18"/>
        </w:rPr>
        <w:t>u,</w:t>
      </w:r>
      <w:r w:rsidRPr="001320CD">
        <w:rPr>
          <w:rFonts w:ascii="Arial" w:hAnsi="Arial" w:cs="Arial"/>
          <w:i/>
          <w:iCs/>
          <w:spacing w:val="4"/>
          <w:sz w:val="18"/>
          <w:szCs w:val="18"/>
        </w:rPr>
        <w:t xml:space="preserve"> </w:t>
      </w:r>
      <w:r w:rsidRPr="001320CD">
        <w:rPr>
          <w:rFonts w:ascii="Arial" w:hAnsi="Arial" w:cs="Arial"/>
          <w:i/>
          <w:iCs/>
          <w:spacing w:val="2"/>
          <w:sz w:val="18"/>
          <w:szCs w:val="18"/>
        </w:rPr>
        <w:t>d</w:t>
      </w:r>
      <w:r w:rsidRPr="001320CD">
        <w:rPr>
          <w:rFonts w:ascii="Arial" w:hAnsi="Arial" w:cs="Arial"/>
          <w:i/>
          <w:iCs/>
          <w:sz w:val="18"/>
          <w:szCs w:val="18"/>
        </w:rPr>
        <w:t>a</w:t>
      </w:r>
      <w:r w:rsidRPr="001320CD">
        <w:rPr>
          <w:rFonts w:ascii="Arial" w:hAnsi="Arial" w:cs="Arial"/>
          <w:i/>
          <w:iCs/>
          <w:spacing w:val="4"/>
          <w:sz w:val="18"/>
          <w:szCs w:val="18"/>
        </w:rPr>
        <w:t xml:space="preserve"> </w:t>
      </w:r>
      <w:r w:rsidRPr="001320CD">
        <w:rPr>
          <w:rFonts w:ascii="Arial" w:hAnsi="Arial" w:cs="Arial"/>
          <w:i/>
          <w:iCs/>
          <w:spacing w:val="1"/>
          <w:sz w:val="18"/>
          <w:szCs w:val="18"/>
        </w:rPr>
        <w:t>s</w:t>
      </w:r>
      <w:r w:rsidRPr="001320CD">
        <w:rPr>
          <w:rFonts w:ascii="Arial" w:hAnsi="Arial" w:cs="Arial"/>
          <w:i/>
          <w:iCs/>
          <w:sz w:val="18"/>
          <w:szCs w:val="18"/>
        </w:rPr>
        <w:t>o</w:t>
      </w:r>
      <w:r w:rsidRPr="001320CD">
        <w:rPr>
          <w:rFonts w:ascii="Arial" w:hAnsi="Arial" w:cs="Arial"/>
          <w:i/>
          <w:iCs/>
          <w:spacing w:val="5"/>
          <w:sz w:val="18"/>
          <w:szCs w:val="18"/>
        </w:rPr>
        <w:t xml:space="preserve"> </w:t>
      </w:r>
      <w:r w:rsidRPr="001320CD">
        <w:rPr>
          <w:rFonts w:ascii="Arial" w:hAnsi="Arial" w:cs="Arial"/>
          <w:i/>
          <w:iCs/>
          <w:sz w:val="18"/>
          <w:szCs w:val="18"/>
        </w:rPr>
        <w:t>s</w:t>
      </w:r>
      <w:r w:rsidRPr="001320CD">
        <w:rPr>
          <w:rFonts w:ascii="Arial" w:hAnsi="Arial" w:cs="Arial"/>
          <w:i/>
          <w:iCs/>
          <w:spacing w:val="7"/>
          <w:sz w:val="18"/>
          <w:szCs w:val="18"/>
        </w:rPr>
        <w:t xml:space="preserve"> </w:t>
      </w:r>
      <w:r w:rsidRPr="001320CD">
        <w:rPr>
          <w:rFonts w:ascii="Arial" w:hAnsi="Arial" w:cs="Arial"/>
          <w:i/>
          <w:iCs/>
          <w:sz w:val="18"/>
          <w:szCs w:val="18"/>
        </w:rPr>
        <w:t>ponud</w:t>
      </w:r>
      <w:r w:rsidRPr="001320CD">
        <w:rPr>
          <w:rFonts w:ascii="Arial" w:hAnsi="Arial" w:cs="Arial"/>
          <w:i/>
          <w:iCs/>
          <w:spacing w:val="2"/>
          <w:sz w:val="18"/>
          <w:szCs w:val="18"/>
        </w:rPr>
        <w:t>n</w:t>
      </w:r>
      <w:r w:rsidRPr="001320CD">
        <w:rPr>
          <w:rFonts w:ascii="Arial" w:hAnsi="Arial" w:cs="Arial"/>
          <w:i/>
          <w:iCs/>
          <w:spacing w:val="-1"/>
          <w:sz w:val="18"/>
          <w:szCs w:val="18"/>
        </w:rPr>
        <w:t>i</w:t>
      </w:r>
      <w:r w:rsidRPr="001320CD">
        <w:rPr>
          <w:rFonts w:ascii="Arial" w:hAnsi="Arial" w:cs="Arial"/>
          <w:i/>
          <w:iCs/>
          <w:spacing w:val="1"/>
          <w:sz w:val="18"/>
          <w:szCs w:val="18"/>
        </w:rPr>
        <w:t>k</w:t>
      </w:r>
      <w:r w:rsidRPr="001320CD">
        <w:rPr>
          <w:rFonts w:ascii="Arial" w:hAnsi="Arial" w:cs="Arial"/>
          <w:i/>
          <w:iCs/>
          <w:sz w:val="18"/>
          <w:szCs w:val="18"/>
        </w:rPr>
        <w:t xml:space="preserve">om </w:t>
      </w:r>
      <w:r w:rsidRPr="001320CD">
        <w:rPr>
          <w:rFonts w:ascii="Arial" w:hAnsi="Arial" w:cs="Arial"/>
          <w:i/>
          <w:iCs/>
          <w:spacing w:val="2"/>
          <w:sz w:val="18"/>
          <w:szCs w:val="18"/>
        </w:rPr>
        <w:t>p</w:t>
      </w:r>
      <w:r w:rsidRPr="001320CD">
        <w:rPr>
          <w:rFonts w:ascii="Arial" w:hAnsi="Arial" w:cs="Arial"/>
          <w:i/>
          <w:iCs/>
          <w:sz w:val="18"/>
          <w:szCs w:val="18"/>
        </w:rPr>
        <w:t>o</w:t>
      </w:r>
      <w:r w:rsidRPr="001320CD">
        <w:rPr>
          <w:rFonts w:ascii="Arial" w:hAnsi="Arial" w:cs="Arial"/>
          <w:i/>
          <w:iCs/>
          <w:spacing w:val="1"/>
          <w:sz w:val="18"/>
          <w:szCs w:val="18"/>
        </w:rPr>
        <w:t>v</w:t>
      </w:r>
      <w:r w:rsidRPr="001320CD">
        <w:rPr>
          <w:rFonts w:ascii="Arial" w:hAnsi="Arial" w:cs="Arial"/>
          <w:i/>
          <w:iCs/>
          <w:spacing w:val="2"/>
          <w:sz w:val="18"/>
          <w:szCs w:val="18"/>
        </w:rPr>
        <w:t>e</w:t>
      </w:r>
      <w:r w:rsidRPr="001320CD">
        <w:rPr>
          <w:rFonts w:ascii="Arial" w:hAnsi="Arial" w:cs="Arial"/>
          <w:i/>
          <w:iCs/>
          <w:spacing w:val="-1"/>
          <w:sz w:val="18"/>
          <w:szCs w:val="18"/>
        </w:rPr>
        <w:t>z</w:t>
      </w:r>
      <w:r w:rsidRPr="001320CD">
        <w:rPr>
          <w:rFonts w:ascii="Arial" w:hAnsi="Arial" w:cs="Arial"/>
          <w:i/>
          <w:iCs/>
          <w:sz w:val="18"/>
          <w:szCs w:val="18"/>
        </w:rPr>
        <w:t>ane</w:t>
      </w:r>
      <w:r w:rsidRPr="001320CD">
        <w:rPr>
          <w:rFonts w:ascii="Arial" w:hAnsi="Arial" w:cs="Arial"/>
          <w:i/>
          <w:iCs/>
          <w:spacing w:val="4"/>
          <w:sz w:val="18"/>
          <w:szCs w:val="18"/>
        </w:rPr>
        <w:t xml:space="preserve"> </w:t>
      </w:r>
      <w:r w:rsidRPr="001320CD">
        <w:rPr>
          <w:rFonts w:ascii="Arial" w:hAnsi="Arial" w:cs="Arial"/>
          <w:i/>
          <w:iCs/>
          <w:sz w:val="18"/>
          <w:szCs w:val="18"/>
        </w:rPr>
        <w:t>d</w:t>
      </w:r>
      <w:r w:rsidRPr="001320CD">
        <w:rPr>
          <w:rFonts w:ascii="Arial" w:hAnsi="Arial" w:cs="Arial"/>
          <w:i/>
          <w:iCs/>
          <w:spacing w:val="3"/>
          <w:sz w:val="18"/>
          <w:szCs w:val="18"/>
        </w:rPr>
        <w:t>r</w:t>
      </w:r>
      <w:r w:rsidRPr="001320CD">
        <w:rPr>
          <w:rFonts w:ascii="Arial" w:hAnsi="Arial" w:cs="Arial"/>
          <w:i/>
          <w:iCs/>
          <w:spacing w:val="2"/>
          <w:sz w:val="18"/>
          <w:szCs w:val="18"/>
        </w:rPr>
        <w:t>u</w:t>
      </w:r>
      <w:r w:rsidRPr="001320CD">
        <w:rPr>
          <w:rFonts w:ascii="Arial" w:hAnsi="Arial" w:cs="Arial"/>
          <w:i/>
          <w:iCs/>
          <w:spacing w:val="-4"/>
          <w:sz w:val="18"/>
          <w:szCs w:val="18"/>
        </w:rPr>
        <w:t>ž</w:t>
      </w:r>
      <w:r w:rsidRPr="001320CD">
        <w:rPr>
          <w:rFonts w:ascii="Arial" w:hAnsi="Arial" w:cs="Arial"/>
          <w:i/>
          <w:iCs/>
          <w:spacing w:val="2"/>
          <w:sz w:val="18"/>
          <w:szCs w:val="18"/>
        </w:rPr>
        <w:t>b</w:t>
      </w:r>
      <w:r w:rsidRPr="001320CD">
        <w:rPr>
          <w:rFonts w:ascii="Arial" w:hAnsi="Arial" w:cs="Arial"/>
          <w:i/>
          <w:iCs/>
          <w:sz w:val="18"/>
          <w:szCs w:val="18"/>
        </w:rPr>
        <w:t>e,</w:t>
      </w:r>
      <w:r w:rsidRPr="001320CD">
        <w:rPr>
          <w:rFonts w:ascii="Arial" w:hAnsi="Arial" w:cs="Arial"/>
          <w:i/>
          <w:iCs/>
          <w:spacing w:val="7"/>
          <w:sz w:val="18"/>
          <w:szCs w:val="18"/>
        </w:rPr>
        <w:t xml:space="preserve"> </w:t>
      </w:r>
      <w:r w:rsidRPr="001320CD">
        <w:rPr>
          <w:rFonts w:ascii="Arial" w:hAnsi="Arial" w:cs="Arial"/>
          <w:i/>
          <w:iCs/>
          <w:spacing w:val="-1"/>
          <w:sz w:val="18"/>
          <w:szCs w:val="18"/>
        </w:rPr>
        <w:t>z</w:t>
      </w:r>
      <w:r w:rsidRPr="001320CD">
        <w:rPr>
          <w:rFonts w:ascii="Arial" w:hAnsi="Arial" w:cs="Arial"/>
          <w:i/>
          <w:iCs/>
          <w:sz w:val="18"/>
          <w:szCs w:val="18"/>
        </w:rPr>
        <w:t>a</w:t>
      </w:r>
      <w:r w:rsidRPr="001320CD">
        <w:rPr>
          <w:rFonts w:ascii="Arial" w:hAnsi="Arial" w:cs="Arial"/>
          <w:i/>
          <w:iCs/>
          <w:spacing w:val="5"/>
          <w:sz w:val="18"/>
          <w:szCs w:val="18"/>
        </w:rPr>
        <w:t xml:space="preserve"> </w:t>
      </w:r>
      <w:r w:rsidRPr="001320CD">
        <w:rPr>
          <w:rFonts w:ascii="Arial" w:hAnsi="Arial" w:cs="Arial"/>
          <w:i/>
          <w:iCs/>
          <w:spacing w:val="1"/>
          <w:sz w:val="18"/>
          <w:szCs w:val="18"/>
        </w:rPr>
        <w:t>k</w:t>
      </w:r>
      <w:r w:rsidRPr="001320CD">
        <w:rPr>
          <w:rFonts w:ascii="Arial" w:hAnsi="Arial" w:cs="Arial"/>
          <w:i/>
          <w:iCs/>
          <w:sz w:val="18"/>
          <w:szCs w:val="18"/>
        </w:rPr>
        <w:t>ate</w:t>
      </w:r>
      <w:r w:rsidRPr="001320CD">
        <w:rPr>
          <w:rFonts w:ascii="Arial" w:hAnsi="Arial" w:cs="Arial"/>
          <w:i/>
          <w:iCs/>
          <w:spacing w:val="1"/>
          <w:sz w:val="18"/>
          <w:szCs w:val="18"/>
        </w:rPr>
        <w:t>r</w:t>
      </w:r>
      <w:r w:rsidRPr="001320CD">
        <w:rPr>
          <w:rFonts w:ascii="Arial" w:hAnsi="Arial" w:cs="Arial"/>
          <w:i/>
          <w:iCs/>
          <w:sz w:val="18"/>
          <w:szCs w:val="18"/>
        </w:rPr>
        <w:t>e</w:t>
      </w:r>
      <w:r w:rsidRPr="001320CD">
        <w:rPr>
          <w:rFonts w:ascii="Arial" w:hAnsi="Arial" w:cs="Arial"/>
          <w:i/>
          <w:iCs/>
          <w:spacing w:val="5"/>
          <w:sz w:val="18"/>
          <w:szCs w:val="18"/>
        </w:rPr>
        <w:t xml:space="preserve"> </w:t>
      </w:r>
      <w:r w:rsidRPr="001320CD">
        <w:rPr>
          <w:rFonts w:ascii="Arial" w:hAnsi="Arial" w:cs="Arial"/>
          <w:i/>
          <w:iCs/>
          <w:spacing w:val="1"/>
          <w:sz w:val="18"/>
          <w:szCs w:val="18"/>
        </w:rPr>
        <w:t>s</w:t>
      </w:r>
      <w:r w:rsidRPr="001320CD">
        <w:rPr>
          <w:rFonts w:ascii="Arial" w:hAnsi="Arial" w:cs="Arial"/>
          <w:i/>
          <w:iCs/>
          <w:sz w:val="18"/>
          <w:szCs w:val="18"/>
        </w:rPr>
        <w:t>e</w:t>
      </w:r>
      <w:r w:rsidRPr="001320CD">
        <w:rPr>
          <w:rFonts w:ascii="Arial" w:hAnsi="Arial" w:cs="Arial"/>
          <w:i/>
          <w:iCs/>
          <w:spacing w:val="5"/>
          <w:sz w:val="18"/>
          <w:szCs w:val="18"/>
        </w:rPr>
        <w:t xml:space="preserve"> </w:t>
      </w:r>
      <w:r w:rsidRPr="001320CD">
        <w:rPr>
          <w:rFonts w:ascii="Arial" w:hAnsi="Arial" w:cs="Arial"/>
          <w:i/>
          <w:iCs/>
          <w:sz w:val="18"/>
          <w:szCs w:val="18"/>
        </w:rPr>
        <w:t>g</w:t>
      </w:r>
      <w:r w:rsidRPr="001320CD">
        <w:rPr>
          <w:rFonts w:ascii="Arial" w:hAnsi="Arial" w:cs="Arial"/>
          <w:i/>
          <w:iCs/>
          <w:spacing w:val="-1"/>
          <w:sz w:val="18"/>
          <w:szCs w:val="18"/>
        </w:rPr>
        <w:t>l</w:t>
      </w:r>
      <w:r w:rsidRPr="001320CD">
        <w:rPr>
          <w:rFonts w:ascii="Arial" w:hAnsi="Arial" w:cs="Arial"/>
          <w:i/>
          <w:iCs/>
          <w:spacing w:val="2"/>
          <w:sz w:val="18"/>
          <w:szCs w:val="18"/>
        </w:rPr>
        <w:t>e</w:t>
      </w:r>
      <w:r w:rsidRPr="001320CD">
        <w:rPr>
          <w:rFonts w:ascii="Arial" w:hAnsi="Arial" w:cs="Arial"/>
          <w:i/>
          <w:iCs/>
          <w:sz w:val="18"/>
          <w:szCs w:val="18"/>
        </w:rPr>
        <w:t>de</w:t>
      </w:r>
      <w:r w:rsidRPr="001320CD">
        <w:rPr>
          <w:rFonts w:ascii="Arial" w:hAnsi="Arial" w:cs="Arial"/>
          <w:i/>
          <w:iCs/>
          <w:spacing w:val="4"/>
          <w:sz w:val="18"/>
          <w:szCs w:val="18"/>
        </w:rPr>
        <w:t xml:space="preserve"> </w:t>
      </w:r>
      <w:r w:rsidRPr="001320CD">
        <w:rPr>
          <w:rFonts w:ascii="Arial" w:hAnsi="Arial" w:cs="Arial"/>
          <w:i/>
          <w:iCs/>
          <w:spacing w:val="2"/>
          <w:sz w:val="18"/>
          <w:szCs w:val="18"/>
        </w:rPr>
        <w:t>n</w:t>
      </w:r>
      <w:r w:rsidRPr="001320CD">
        <w:rPr>
          <w:rFonts w:ascii="Arial" w:hAnsi="Arial" w:cs="Arial"/>
          <w:i/>
          <w:iCs/>
          <w:sz w:val="18"/>
          <w:szCs w:val="18"/>
        </w:rPr>
        <w:t>a</w:t>
      </w:r>
      <w:r w:rsidRPr="001320CD">
        <w:rPr>
          <w:rFonts w:ascii="Arial" w:hAnsi="Arial" w:cs="Arial"/>
          <w:i/>
          <w:iCs/>
          <w:spacing w:val="4"/>
          <w:sz w:val="18"/>
          <w:szCs w:val="18"/>
        </w:rPr>
        <w:t xml:space="preserve"> </w:t>
      </w:r>
      <w:r w:rsidRPr="001320CD">
        <w:rPr>
          <w:rFonts w:ascii="Arial" w:hAnsi="Arial" w:cs="Arial"/>
          <w:i/>
          <w:iCs/>
          <w:sz w:val="18"/>
          <w:szCs w:val="18"/>
        </w:rPr>
        <w:t>do</w:t>
      </w:r>
      <w:r w:rsidRPr="001320CD">
        <w:rPr>
          <w:rFonts w:ascii="Arial" w:hAnsi="Arial" w:cs="Arial"/>
          <w:i/>
          <w:iCs/>
          <w:spacing w:val="1"/>
          <w:sz w:val="18"/>
          <w:szCs w:val="18"/>
        </w:rPr>
        <w:t>l</w:t>
      </w:r>
      <w:r w:rsidRPr="001320CD">
        <w:rPr>
          <w:rFonts w:ascii="Arial" w:hAnsi="Arial" w:cs="Arial"/>
          <w:i/>
          <w:iCs/>
          <w:sz w:val="18"/>
          <w:szCs w:val="18"/>
        </w:rPr>
        <w:t>o</w:t>
      </w:r>
      <w:r w:rsidRPr="001320CD">
        <w:rPr>
          <w:rFonts w:ascii="Arial" w:hAnsi="Arial" w:cs="Arial"/>
          <w:spacing w:val="1"/>
          <w:sz w:val="18"/>
          <w:szCs w:val="18"/>
        </w:rPr>
        <w:t>č</w:t>
      </w:r>
      <w:r w:rsidRPr="001320CD">
        <w:rPr>
          <w:rFonts w:ascii="Arial" w:hAnsi="Arial" w:cs="Arial"/>
          <w:i/>
          <w:iCs/>
          <w:sz w:val="18"/>
          <w:szCs w:val="18"/>
        </w:rPr>
        <w:t>be</w:t>
      </w:r>
      <w:r w:rsidRPr="001320CD">
        <w:rPr>
          <w:rFonts w:ascii="Arial" w:hAnsi="Arial" w:cs="Arial"/>
          <w:i/>
          <w:iCs/>
          <w:spacing w:val="6"/>
          <w:sz w:val="18"/>
          <w:szCs w:val="18"/>
        </w:rPr>
        <w:t xml:space="preserve"> </w:t>
      </w:r>
      <w:r w:rsidRPr="001320CD">
        <w:rPr>
          <w:rFonts w:ascii="Arial" w:hAnsi="Arial" w:cs="Arial"/>
          <w:i/>
          <w:iCs/>
          <w:spacing w:val="-1"/>
          <w:sz w:val="18"/>
          <w:szCs w:val="18"/>
        </w:rPr>
        <w:t>z</w:t>
      </w:r>
      <w:r w:rsidRPr="001320CD">
        <w:rPr>
          <w:rFonts w:ascii="Arial" w:hAnsi="Arial" w:cs="Arial"/>
          <w:i/>
          <w:iCs/>
          <w:sz w:val="18"/>
          <w:szCs w:val="18"/>
        </w:rPr>
        <w:t>a</w:t>
      </w:r>
      <w:r w:rsidRPr="001320CD">
        <w:rPr>
          <w:rFonts w:ascii="Arial" w:hAnsi="Arial" w:cs="Arial"/>
          <w:i/>
          <w:iCs/>
          <w:spacing w:val="1"/>
          <w:sz w:val="18"/>
          <w:szCs w:val="18"/>
        </w:rPr>
        <w:t>k</w:t>
      </w:r>
      <w:r w:rsidRPr="001320CD">
        <w:rPr>
          <w:rFonts w:ascii="Arial" w:hAnsi="Arial" w:cs="Arial"/>
          <w:i/>
          <w:iCs/>
          <w:sz w:val="18"/>
          <w:szCs w:val="18"/>
        </w:rPr>
        <w:t>ona,</w:t>
      </w:r>
      <w:r w:rsidRPr="001320CD">
        <w:rPr>
          <w:rFonts w:ascii="Arial" w:hAnsi="Arial" w:cs="Arial"/>
          <w:i/>
          <w:iCs/>
          <w:spacing w:val="5"/>
          <w:sz w:val="18"/>
          <w:szCs w:val="18"/>
        </w:rPr>
        <w:t xml:space="preserve"> </w:t>
      </w:r>
      <w:r w:rsidRPr="001320CD">
        <w:rPr>
          <w:rFonts w:ascii="Arial" w:hAnsi="Arial" w:cs="Arial"/>
          <w:i/>
          <w:iCs/>
          <w:spacing w:val="1"/>
          <w:sz w:val="18"/>
          <w:szCs w:val="18"/>
        </w:rPr>
        <w:t>k</w:t>
      </w:r>
      <w:r w:rsidRPr="001320CD">
        <w:rPr>
          <w:rFonts w:ascii="Arial" w:hAnsi="Arial" w:cs="Arial"/>
          <w:i/>
          <w:iCs/>
          <w:sz w:val="18"/>
          <w:szCs w:val="18"/>
        </w:rPr>
        <w:t>i u</w:t>
      </w:r>
      <w:r w:rsidRPr="001320CD">
        <w:rPr>
          <w:rFonts w:ascii="Arial" w:hAnsi="Arial" w:cs="Arial"/>
          <w:i/>
          <w:iCs/>
          <w:spacing w:val="1"/>
          <w:sz w:val="18"/>
          <w:szCs w:val="18"/>
        </w:rPr>
        <w:t>r</w:t>
      </w:r>
      <w:r w:rsidRPr="001320CD">
        <w:rPr>
          <w:rFonts w:ascii="Arial" w:hAnsi="Arial" w:cs="Arial"/>
          <w:i/>
          <w:iCs/>
          <w:sz w:val="18"/>
          <w:szCs w:val="18"/>
        </w:rPr>
        <w:t>e</w:t>
      </w:r>
      <w:r w:rsidRPr="001320CD">
        <w:rPr>
          <w:rFonts w:ascii="Arial" w:hAnsi="Arial" w:cs="Arial"/>
          <w:i/>
          <w:iCs/>
          <w:spacing w:val="-1"/>
          <w:sz w:val="18"/>
          <w:szCs w:val="18"/>
        </w:rPr>
        <w:t>j</w:t>
      </w:r>
      <w:r w:rsidRPr="001320CD">
        <w:rPr>
          <w:rFonts w:ascii="Arial" w:hAnsi="Arial" w:cs="Arial"/>
          <w:i/>
          <w:iCs/>
          <w:sz w:val="18"/>
          <w:szCs w:val="18"/>
        </w:rPr>
        <w:t>a</w:t>
      </w:r>
      <w:r w:rsidRPr="001320CD">
        <w:rPr>
          <w:rFonts w:ascii="Arial" w:hAnsi="Arial" w:cs="Arial"/>
          <w:i/>
          <w:iCs/>
          <w:spacing w:val="4"/>
          <w:sz w:val="18"/>
          <w:szCs w:val="18"/>
        </w:rPr>
        <w:t xml:space="preserve"> </w:t>
      </w:r>
      <w:r w:rsidRPr="001320CD">
        <w:rPr>
          <w:rFonts w:ascii="Arial" w:hAnsi="Arial" w:cs="Arial"/>
          <w:i/>
          <w:iCs/>
          <w:sz w:val="18"/>
          <w:szCs w:val="18"/>
        </w:rPr>
        <w:t>go</w:t>
      </w:r>
      <w:r w:rsidRPr="001320CD">
        <w:rPr>
          <w:rFonts w:ascii="Arial" w:hAnsi="Arial" w:cs="Arial"/>
          <w:i/>
          <w:iCs/>
          <w:spacing w:val="1"/>
          <w:sz w:val="18"/>
          <w:szCs w:val="18"/>
        </w:rPr>
        <w:t>s</w:t>
      </w:r>
      <w:r w:rsidRPr="001320CD">
        <w:rPr>
          <w:rFonts w:ascii="Arial" w:hAnsi="Arial" w:cs="Arial"/>
          <w:i/>
          <w:iCs/>
          <w:spacing w:val="2"/>
          <w:sz w:val="18"/>
          <w:szCs w:val="18"/>
        </w:rPr>
        <w:t>p</w:t>
      </w:r>
      <w:r w:rsidRPr="001320CD">
        <w:rPr>
          <w:rFonts w:ascii="Arial" w:hAnsi="Arial" w:cs="Arial"/>
          <w:i/>
          <w:iCs/>
          <w:sz w:val="18"/>
          <w:szCs w:val="18"/>
        </w:rPr>
        <w:t>oda</w:t>
      </w:r>
      <w:r w:rsidRPr="001320CD">
        <w:rPr>
          <w:rFonts w:ascii="Arial" w:hAnsi="Arial" w:cs="Arial"/>
          <w:i/>
          <w:iCs/>
          <w:spacing w:val="1"/>
          <w:sz w:val="18"/>
          <w:szCs w:val="18"/>
        </w:rPr>
        <w:t>rsk</w:t>
      </w:r>
      <w:r w:rsidRPr="001320CD">
        <w:rPr>
          <w:rFonts w:ascii="Arial" w:hAnsi="Arial" w:cs="Arial"/>
          <w:i/>
          <w:iCs/>
          <w:sz w:val="18"/>
          <w:szCs w:val="18"/>
        </w:rPr>
        <w:t>e d</w:t>
      </w:r>
      <w:r w:rsidRPr="001320CD">
        <w:rPr>
          <w:rFonts w:ascii="Arial" w:hAnsi="Arial" w:cs="Arial"/>
          <w:i/>
          <w:iCs/>
          <w:spacing w:val="1"/>
          <w:sz w:val="18"/>
          <w:szCs w:val="18"/>
        </w:rPr>
        <w:t>r</w:t>
      </w:r>
      <w:r w:rsidRPr="001320CD">
        <w:rPr>
          <w:rFonts w:ascii="Arial" w:hAnsi="Arial" w:cs="Arial"/>
          <w:i/>
          <w:iCs/>
          <w:spacing w:val="2"/>
          <w:sz w:val="18"/>
          <w:szCs w:val="18"/>
        </w:rPr>
        <w:t>u</w:t>
      </w:r>
      <w:r w:rsidRPr="001320CD">
        <w:rPr>
          <w:rFonts w:ascii="Arial" w:hAnsi="Arial" w:cs="Arial"/>
          <w:i/>
          <w:iCs/>
          <w:spacing w:val="-1"/>
          <w:sz w:val="18"/>
          <w:szCs w:val="18"/>
        </w:rPr>
        <w:t>ž</w:t>
      </w:r>
      <w:r w:rsidRPr="001320CD">
        <w:rPr>
          <w:rFonts w:ascii="Arial" w:hAnsi="Arial" w:cs="Arial"/>
          <w:i/>
          <w:iCs/>
          <w:spacing w:val="2"/>
          <w:sz w:val="18"/>
          <w:szCs w:val="18"/>
        </w:rPr>
        <w:t>b</w:t>
      </w:r>
      <w:r w:rsidRPr="001320CD">
        <w:rPr>
          <w:rFonts w:ascii="Arial" w:hAnsi="Arial" w:cs="Arial"/>
          <w:i/>
          <w:iCs/>
          <w:sz w:val="18"/>
          <w:szCs w:val="18"/>
        </w:rPr>
        <w:t>e</w:t>
      </w:r>
      <w:r w:rsidRPr="001320CD">
        <w:rPr>
          <w:rFonts w:ascii="Arial" w:hAnsi="Arial" w:cs="Arial"/>
          <w:i/>
          <w:iCs/>
          <w:spacing w:val="3"/>
          <w:sz w:val="18"/>
          <w:szCs w:val="18"/>
        </w:rPr>
        <w:t xml:space="preserve"> </w:t>
      </w:r>
      <w:r w:rsidRPr="001320CD">
        <w:rPr>
          <w:rFonts w:ascii="Arial" w:hAnsi="Arial" w:cs="Arial"/>
          <w:i/>
          <w:iCs/>
          <w:spacing w:val="1"/>
          <w:sz w:val="18"/>
          <w:szCs w:val="18"/>
        </w:rPr>
        <w:t>š</w:t>
      </w:r>
      <w:r w:rsidRPr="001320CD">
        <w:rPr>
          <w:rFonts w:ascii="Arial" w:hAnsi="Arial" w:cs="Arial"/>
          <w:i/>
          <w:iCs/>
          <w:sz w:val="18"/>
          <w:szCs w:val="18"/>
        </w:rPr>
        <w:t>te</w:t>
      </w:r>
      <w:r w:rsidRPr="001320CD">
        <w:rPr>
          <w:rFonts w:ascii="Arial" w:hAnsi="Arial" w:cs="Arial"/>
          <w:i/>
          <w:iCs/>
          <w:spacing w:val="-1"/>
          <w:sz w:val="18"/>
          <w:szCs w:val="18"/>
        </w:rPr>
        <w:t>j</w:t>
      </w:r>
      <w:r w:rsidRPr="001320CD">
        <w:rPr>
          <w:rFonts w:ascii="Arial" w:hAnsi="Arial" w:cs="Arial"/>
          <w:i/>
          <w:iCs/>
          <w:sz w:val="18"/>
          <w:szCs w:val="18"/>
        </w:rPr>
        <w:t>e,</w:t>
      </w:r>
      <w:r w:rsidRPr="001320CD">
        <w:rPr>
          <w:rFonts w:ascii="Arial" w:hAnsi="Arial" w:cs="Arial"/>
          <w:i/>
          <w:iCs/>
          <w:spacing w:val="3"/>
          <w:sz w:val="18"/>
          <w:szCs w:val="18"/>
        </w:rPr>
        <w:t xml:space="preserve"> </w:t>
      </w:r>
      <w:r w:rsidRPr="001320CD">
        <w:rPr>
          <w:rFonts w:ascii="Arial" w:hAnsi="Arial" w:cs="Arial"/>
          <w:i/>
          <w:iCs/>
          <w:sz w:val="18"/>
          <w:szCs w:val="18"/>
        </w:rPr>
        <w:t xml:space="preserve">da </w:t>
      </w:r>
      <w:r w:rsidRPr="001320CD">
        <w:rPr>
          <w:rFonts w:ascii="Arial" w:hAnsi="Arial" w:cs="Arial"/>
          <w:i/>
          <w:iCs/>
          <w:spacing w:val="1"/>
          <w:sz w:val="18"/>
          <w:szCs w:val="18"/>
        </w:rPr>
        <w:t>s</w:t>
      </w:r>
      <w:r w:rsidRPr="001320CD">
        <w:rPr>
          <w:rFonts w:ascii="Arial" w:hAnsi="Arial" w:cs="Arial"/>
          <w:i/>
          <w:iCs/>
          <w:sz w:val="18"/>
          <w:szCs w:val="18"/>
        </w:rPr>
        <w:t>o</w:t>
      </w:r>
      <w:r w:rsidRPr="001320CD">
        <w:rPr>
          <w:rFonts w:ascii="Arial" w:hAnsi="Arial" w:cs="Arial"/>
          <w:i/>
          <w:iCs/>
          <w:spacing w:val="3"/>
          <w:sz w:val="18"/>
          <w:szCs w:val="18"/>
        </w:rPr>
        <w:t xml:space="preserve"> </w:t>
      </w:r>
      <w:r w:rsidRPr="001320CD">
        <w:rPr>
          <w:rFonts w:ascii="Arial" w:hAnsi="Arial" w:cs="Arial"/>
          <w:i/>
          <w:iCs/>
          <w:sz w:val="18"/>
          <w:szCs w:val="18"/>
        </w:rPr>
        <w:t>po</w:t>
      </w:r>
      <w:r w:rsidRPr="001320CD">
        <w:rPr>
          <w:rFonts w:ascii="Arial" w:hAnsi="Arial" w:cs="Arial"/>
          <w:i/>
          <w:iCs/>
          <w:spacing w:val="1"/>
          <w:sz w:val="18"/>
          <w:szCs w:val="18"/>
        </w:rPr>
        <w:t>v</w:t>
      </w:r>
      <w:r w:rsidRPr="001320CD">
        <w:rPr>
          <w:rFonts w:ascii="Arial" w:hAnsi="Arial" w:cs="Arial"/>
          <w:i/>
          <w:iCs/>
          <w:spacing w:val="2"/>
          <w:sz w:val="18"/>
          <w:szCs w:val="18"/>
        </w:rPr>
        <w:t>e</w:t>
      </w:r>
      <w:r w:rsidRPr="001320CD">
        <w:rPr>
          <w:rFonts w:ascii="Arial" w:hAnsi="Arial" w:cs="Arial"/>
          <w:i/>
          <w:iCs/>
          <w:spacing w:val="-1"/>
          <w:sz w:val="18"/>
          <w:szCs w:val="18"/>
        </w:rPr>
        <w:t>z</w:t>
      </w:r>
      <w:r w:rsidRPr="001320CD">
        <w:rPr>
          <w:rFonts w:ascii="Arial" w:hAnsi="Arial" w:cs="Arial"/>
          <w:i/>
          <w:iCs/>
          <w:sz w:val="18"/>
          <w:szCs w:val="18"/>
        </w:rPr>
        <w:t>a</w:t>
      </w:r>
      <w:r w:rsidRPr="001320CD">
        <w:rPr>
          <w:rFonts w:ascii="Arial" w:hAnsi="Arial" w:cs="Arial"/>
          <w:i/>
          <w:iCs/>
          <w:spacing w:val="2"/>
          <w:sz w:val="18"/>
          <w:szCs w:val="18"/>
        </w:rPr>
        <w:t>n</w:t>
      </w:r>
      <w:r w:rsidRPr="001320CD">
        <w:rPr>
          <w:rFonts w:ascii="Arial" w:hAnsi="Arial" w:cs="Arial"/>
          <w:i/>
          <w:iCs/>
          <w:sz w:val="18"/>
          <w:szCs w:val="18"/>
        </w:rPr>
        <w:t>e d</w:t>
      </w:r>
      <w:r w:rsidRPr="001320CD">
        <w:rPr>
          <w:rFonts w:ascii="Arial" w:hAnsi="Arial" w:cs="Arial"/>
          <w:i/>
          <w:iCs/>
          <w:spacing w:val="3"/>
          <w:sz w:val="18"/>
          <w:szCs w:val="18"/>
        </w:rPr>
        <w:t>r</w:t>
      </w:r>
      <w:r w:rsidRPr="001320CD">
        <w:rPr>
          <w:rFonts w:ascii="Arial" w:hAnsi="Arial" w:cs="Arial"/>
          <w:i/>
          <w:iCs/>
          <w:spacing w:val="2"/>
          <w:sz w:val="18"/>
          <w:szCs w:val="18"/>
        </w:rPr>
        <w:t>u</w:t>
      </w:r>
      <w:r w:rsidRPr="001320CD">
        <w:rPr>
          <w:rFonts w:ascii="Arial" w:hAnsi="Arial" w:cs="Arial"/>
          <w:i/>
          <w:iCs/>
          <w:spacing w:val="-4"/>
          <w:sz w:val="18"/>
          <w:szCs w:val="18"/>
        </w:rPr>
        <w:t>ž</w:t>
      </w:r>
      <w:r w:rsidRPr="001320CD">
        <w:rPr>
          <w:rFonts w:ascii="Arial" w:hAnsi="Arial" w:cs="Arial"/>
          <w:i/>
          <w:iCs/>
          <w:spacing w:val="2"/>
          <w:sz w:val="18"/>
          <w:szCs w:val="18"/>
        </w:rPr>
        <w:t>b</w:t>
      </w:r>
      <w:r w:rsidRPr="001320CD">
        <w:rPr>
          <w:rFonts w:ascii="Arial" w:hAnsi="Arial" w:cs="Arial"/>
          <w:i/>
          <w:iCs/>
          <w:sz w:val="18"/>
          <w:szCs w:val="18"/>
        </w:rPr>
        <w:t>e</w:t>
      </w:r>
      <w:r w:rsidRPr="001320CD">
        <w:rPr>
          <w:rFonts w:ascii="Arial" w:hAnsi="Arial" w:cs="Arial"/>
          <w:i/>
          <w:iCs/>
          <w:spacing w:val="1"/>
          <w:sz w:val="18"/>
          <w:szCs w:val="18"/>
        </w:rPr>
        <w:t xml:space="preserve"> </w:t>
      </w:r>
      <w:r w:rsidRPr="001320CD">
        <w:rPr>
          <w:rFonts w:ascii="Arial" w:hAnsi="Arial" w:cs="Arial"/>
          <w:i/>
          <w:iCs/>
          <w:sz w:val="18"/>
          <w:szCs w:val="18"/>
        </w:rPr>
        <w:t>s</w:t>
      </w:r>
      <w:r w:rsidRPr="001320CD">
        <w:rPr>
          <w:rFonts w:ascii="Arial" w:hAnsi="Arial" w:cs="Arial"/>
          <w:i/>
          <w:iCs/>
          <w:spacing w:val="2"/>
          <w:sz w:val="18"/>
          <w:szCs w:val="18"/>
        </w:rPr>
        <w:t xml:space="preserve"> </w:t>
      </w:r>
      <w:r w:rsidRPr="001320CD">
        <w:rPr>
          <w:rFonts w:ascii="Arial" w:hAnsi="Arial" w:cs="Arial"/>
          <w:i/>
          <w:iCs/>
          <w:sz w:val="18"/>
          <w:szCs w:val="18"/>
        </w:rPr>
        <w:t>p</w:t>
      </w:r>
      <w:r w:rsidRPr="001320CD">
        <w:rPr>
          <w:rFonts w:ascii="Arial" w:hAnsi="Arial" w:cs="Arial"/>
          <w:i/>
          <w:iCs/>
          <w:spacing w:val="2"/>
          <w:sz w:val="18"/>
          <w:szCs w:val="18"/>
        </w:rPr>
        <w:t>o</w:t>
      </w:r>
      <w:r w:rsidRPr="001320CD">
        <w:rPr>
          <w:rFonts w:ascii="Arial" w:hAnsi="Arial" w:cs="Arial"/>
          <w:i/>
          <w:iCs/>
          <w:sz w:val="18"/>
          <w:szCs w:val="18"/>
        </w:rPr>
        <w:t>nu</w:t>
      </w:r>
      <w:r w:rsidRPr="001320CD">
        <w:rPr>
          <w:rFonts w:ascii="Arial" w:hAnsi="Arial" w:cs="Arial"/>
          <w:i/>
          <w:iCs/>
          <w:spacing w:val="2"/>
          <w:sz w:val="18"/>
          <w:szCs w:val="18"/>
        </w:rPr>
        <w:t>d</w:t>
      </w:r>
      <w:r w:rsidRPr="001320CD">
        <w:rPr>
          <w:rFonts w:ascii="Arial" w:hAnsi="Arial" w:cs="Arial"/>
          <w:i/>
          <w:iCs/>
          <w:sz w:val="18"/>
          <w:szCs w:val="18"/>
        </w:rPr>
        <w:t>n</w:t>
      </w:r>
      <w:r w:rsidRPr="001320CD">
        <w:rPr>
          <w:rFonts w:ascii="Arial" w:hAnsi="Arial" w:cs="Arial"/>
          <w:i/>
          <w:iCs/>
          <w:spacing w:val="-1"/>
          <w:sz w:val="18"/>
          <w:szCs w:val="18"/>
        </w:rPr>
        <w:t>i</w:t>
      </w:r>
      <w:r w:rsidRPr="001320CD">
        <w:rPr>
          <w:rFonts w:ascii="Arial" w:hAnsi="Arial" w:cs="Arial"/>
          <w:i/>
          <w:iCs/>
          <w:spacing w:val="1"/>
          <w:sz w:val="18"/>
          <w:szCs w:val="18"/>
        </w:rPr>
        <w:t>k</w:t>
      </w:r>
      <w:r w:rsidRPr="001320CD">
        <w:rPr>
          <w:rFonts w:ascii="Arial" w:hAnsi="Arial" w:cs="Arial"/>
          <w:i/>
          <w:iCs/>
          <w:spacing w:val="2"/>
          <w:sz w:val="18"/>
          <w:szCs w:val="18"/>
        </w:rPr>
        <w:t>o</w:t>
      </w:r>
      <w:r w:rsidRPr="001320CD">
        <w:rPr>
          <w:rFonts w:ascii="Arial" w:hAnsi="Arial" w:cs="Arial"/>
          <w:i/>
          <w:iCs/>
          <w:sz w:val="18"/>
          <w:szCs w:val="18"/>
        </w:rPr>
        <w:t>m,</w:t>
      </w:r>
      <w:r w:rsidRPr="001320CD">
        <w:rPr>
          <w:rFonts w:ascii="Arial" w:hAnsi="Arial" w:cs="Arial"/>
          <w:i/>
          <w:iCs/>
          <w:spacing w:val="1"/>
          <w:sz w:val="18"/>
          <w:szCs w:val="18"/>
        </w:rPr>
        <w:t xml:space="preserve"> </w:t>
      </w:r>
      <w:r w:rsidRPr="001320CD">
        <w:rPr>
          <w:rFonts w:ascii="Arial" w:hAnsi="Arial" w:cs="Arial"/>
          <w:i/>
          <w:iCs/>
          <w:spacing w:val="2"/>
          <w:sz w:val="18"/>
          <w:szCs w:val="18"/>
        </w:rPr>
        <w:t>p</w:t>
      </w:r>
      <w:r w:rsidRPr="001320CD">
        <w:rPr>
          <w:rFonts w:ascii="Arial" w:hAnsi="Arial" w:cs="Arial"/>
          <w:i/>
          <w:iCs/>
          <w:sz w:val="18"/>
          <w:szCs w:val="18"/>
        </w:rPr>
        <w:t>on</w:t>
      </w:r>
      <w:r w:rsidRPr="001320CD">
        <w:rPr>
          <w:rFonts w:ascii="Arial" w:hAnsi="Arial" w:cs="Arial"/>
          <w:i/>
          <w:iCs/>
          <w:spacing w:val="2"/>
          <w:sz w:val="18"/>
          <w:szCs w:val="18"/>
        </w:rPr>
        <w:t>u</w:t>
      </w:r>
      <w:r w:rsidRPr="001320CD">
        <w:rPr>
          <w:rFonts w:ascii="Arial" w:hAnsi="Arial" w:cs="Arial"/>
          <w:i/>
          <w:iCs/>
          <w:sz w:val="18"/>
          <w:szCs w:val="18"/>
        </w:rPr>
        <w:t>dn</w:t>
      </w:r>
      <w:r w:rsidRPr="001320CD">
        <w:rPr>
          <w:rFonts w:ascii="Arial" w:hAnsi="Arial" w:cs="Arial"/>
          <w:i/>
          <w:iCs/>
          <w:spacing w:val="-1"/>
          <w:sz w:val="18"/>
          <w:szCs w:val="18"/>
        </w:rPr>
        <w:t>i</w:t>
      </w:r>
      <w:r w:rsidRPr="001320CD">
        <w:rPr>
          <w:rFonts w:ascii="Arial" w:hAnsi="Arial" w:cs="Arial"/>
          <w:i/>
          <w:iCs/>
          <w:sz w:val="18"/>
          <w:szCs w:val="18"/>
        </w:rPr>
        <w:t>k</w:t>
      </w:r>
      <w:r w:rsidRPr="001320CD">
        <w:rPr>
          <w:rFonts w:ascii="Arial" w:hAnsi="Arial" w:cs="Arial"/>
          <w:i/>
          <w:iCs/>
          <w:spacing w:val="5"/>
          <w:sz w:val="18"/>
          <w:szCs w:val="18"/>
        </w:rPr>
        <w:t xml:space="preserve"> </w:t>
      </w:r>
      <w:r w:rsidRPr="001320CD">
        <w:rPr>
          <w:rFonts w:ascii="Arial" w:hAnsi="Arial" w:cs="Arial"/>
          <w:i/>
          <w:iCs/>
          <w:spacing w:val="1"/>
          <w:sz w:val="18"/>
          <w:szCs w:val="18"/>
        </w:rPr>
        <w:t>i</w:t>
      </w:r>
      <w:r w:rsidRPr="001320CD">
        <w:rPr>
          <w:rFonts w:ascii="Arial" w:hAnsi="Arial" w:cs="Arial"/>
          <w:i/>
          <w:iCs/>
          <w:spacing w:val="-1"/>
          <w:sz w:val="18"/>
          <w:szCs w:val="18"/>
        </w:rPr>
        <w:t>z</w:t>
      </w:r>
      <w:r w:rsidRPr="001320CD">
        <w:rPr>
          <w:rFonts w:ascii="Arial" w:hAnsi="Arial" w:cs="Arial"/>
          <w:i/>
          <w:iCs/>
          <w:sz w:val="18"/>
          <w:szCs w:val="18"/>
        </w:rPr>
        <w:t>po</w:t>
      </w:r>
      <w:r w:rsidRPr="001320CD">
        <w:rPr>
          <w:rFonts w:ascii="Arial" w:hAnsi="Arial" w:cs="Arial"/>
          <w:i/>
          <w:iCs/>
          <w:spacing w:val="1"/>
          <w:sz w:val="18"/>
          <w:szCs w:val="18"/>
        </w:rPr>
        <w:t>l</w:t>
      </w:r>
      <w:r w:rsidRPr="001320CD">
        <w:rPr>
          <w:rFonts w:ascii="Arial" w:hAnsi="Arial" w:cs="Arial"/>
          <w:i/>
          <w:iCs/>
          <w:sz w:val="18"/>
          <w:szCs w:val="18"/>
        </w:rPr>
        <w:t>ni</w:t>
      </w:r>
      <w:r w:rsidRPr="001320CD">
        <w:rPr>
          <w:rFonts w:ascii="Arial" w:hAnsi="Arial" w:cs="Arial"/>
          <w:i/>
          <w:iCs/>
          <w:spacing w:val="1"/>
          <w:sz w:val="18"/>
          <w:szCs w:val="18"/>
        </w:rPr>
        <w:t xml:space="preserve"> s</w:t>
      </w:r>
      <w:r w:rsidRPr="001320CD">
        <w:rPr>
          <w:rFonts w:ascii="Arial" w:hAnsi="Arial" w:cs="Arial"/>
          <w:i/>
          <w:iCs/>
          <w:spacing w:val="2"/>
          <w:sz w:val="18"/>
          <w:szCs w:val="18"/>
        </w:rPr>
        <w:t>p</w:t>
      </w:r>
      <w:r w:rsidRPr="001320CD">
        <w:rPr>
          <w:rFonts w:ascii="Arial" w:hAnsi="Arial" w:cs="Arial"/>
          <w:i/>
          <w:iCs/>
          <w:sz w:val="18"/>
          <w:szCs w:val="18"/>
        </w:rPr>
        <w:t>od</w:t>
      </w:r>
      <w:r w:rsidRPr="001320CD">
        <w:rPr>
          <w:rFonts w:ascii="Arial" w:hAnsi="Arial" w:cs="Arial"/>
          <w:i/>
          <w:iCs/>
          <w:spacing w:val="2"/>
          <w:sz w:val="18"/>
          <w:szCs w:val="18"/>
        </w:rPr>
        <w:t>n</w:t>
      </w:r>
      <w:r w:rsidRPr="001320CD">
        <w:rPr>
          <w:rFonts w:ascii="Arial" w:hAnsi="Arial" w:cs="Arial"/>
          <w:i/>
          <w:iCs/>
          <w:spacing w:val="-1"/>
          <w:sz w:val="18"/>
          <w:szCs w:val="18"/>
        </w:rPr>
        <w:t>j</w:t>
      </w:r>
      <w:r w:rsidRPr="001320CD">
        <w:rPr>
          <w:rFonts w:ascii="Arial" w:hAnsi="Arial" w:cs="Arial"/>
          <w:i/>
          <w:iCs/>
          <w:sz w:val="18"/>
          <w:szCs w:val="18"/>
        </w:rPr>
        <w:t>o tab</w:t>
      </w:r>
      <w:r w:rsidRPr="001320CD">
        <w:rPr>
          <w:rFonts w:ascii="Arial" w:hAnsi="Arial" w:cs="Arial"/>
          <w:i/>
          <w:iCs/>
          <w:spacing w:val="2"/>
          <w:sz w:val="18"/>
          <w:szCs w:val="18"/>
        </w:rPr>
        <w:t>e</w:t>
      </w:r>
      <w:r w:rsidRPr="001320CD">
        <w:rPr>
          <w:rFonts w:ascii="Arial" w:hAnsi="Arial" w:cs="Arial"/>
          <w:i/>
          <w:iCs/>
          <w:spacing w:val="-1"/>
          <w:sz w:val="18"/>
          <w:szCs w:val="18"/>
        </w:rPr>
        <w:t>l</w:t>
      </w:r>
      <w:r w:rsidRPr="001320CD">
        <w:rPr>
          <w:rFonts w:ascii="Arial" w:hAnsi="Arial" w:cs="Arial"/>
          <w:i/>
          <w:iCs/>
          <w:sz w:val="18"/>
          <w:szCs w:val="18"/>
        </w:rPr>
        <w:t>o</w:t>
      </w:r>
      <w:r w:rsidRPr="001320CD">
        <w:rPr>
          <w:rFonts w:ascii="Arial" w:hAnsi="Arial" w:cs="Arial"/>
          <w:i/>
          <w:iCs/>
          <w:spacing w:val="2"/>
          <w:sz w:val="18"/>
          <w:szCs w:val="18"/>
        </w:rPr>
        <w:t xml:space="preserve"> </w:t>
      </w:r>
      <w:r w:rsidRPr="001320CD">
        <w:rPr>
          <w:rFonts w:ascii="Arial" w:hAnsi="Arial" w:cs="Arial"/>
          <w:i/>
          <w:iCs/>
          <w:sz w:val="18"/>
          <w:szCs w:val="18"/>
        </w:rPr>
        <w:t>z</w:t>
      </w:r>
      <w:r w:rsidRPr="001320CD">
        <w:rPr>
          <w:rFonts w:ascii="Arial" w:hAnsi="Arial" w:cs="Arial"/>
          <w:i/>
          <w:iCs/>
          <w:spacing w:val="-2"/>
          <w:sz w:val="18"/>
          <w:szCs w:val="18"/>
        </w:rPr>
        <w:t xml:space="preserve"> </w:t>
      </w:r>
      <w:r w:rsidRPr="001320CD">
        <w:rPr>
          <w:rFonts w:ascii="Arial" w:hAnsi="Arial" w:cs="Arial"/>
          <w:i/>
          <w:iCs/>
          <w:spacing w:val="2"/>
          <w:sz w:val="18"/>
          <w:szCs w:val="18"/>
        </w:rPr>
        <w:t>n</w:t>
      </w:r>
      <w:r w:rsidRPr="001320CD">
        <w:rPr>
          <w:rFonts w:ascii="Arial" w:hAnsi="Arial" w:cs="Arial"/>
          <w:i/>
          <w:iCs/>
          <w:sz w:val="18"/>
          <w:szCs w:val="18"/>
        </w:rPr>
        <w:t>a</w:t>
      </w:r>
      <w:r w:rsidRPr="001320CD">
        <w:rPr>
          <w:rFonts w:ascii="Arial" w:hAnsi="Arial" w:cs="Arial"/>
          <w:i/>
          <w:iCs/>
          <w:spacing w:val="1"/>
          <w:sz w:val="18"/>
          <w:szCs w:val="18"/>
        </w:rPr>
        <w:t>s</w:t>
      </w:r>
      <w:r w:rsidRPr="001320CD">
        <w:rPr>
          <w:rFonts w:ascii="Arial" w:hAnsi="Arial" w:cs="Arial"/>
          <w:i/>
          <w:iCs/>
          <w:spacing w:val="-1"/>
          <w:sz w:val="18"/>
          <w:szCs w:val="18"/>
        </w:rPr>
        <w:t>l</w:t>
      </w:r>
      <w:r w:rsidRPr="001320CD">
        <w:rPr>
          <w:rFonts w:ascii="Arial" w:hAnsi="Arial" w:cs="Arial"/>
          <w:i/>
          <w:iCs/>
          <w:spacing w:val="2"/>
          <w:sz w:val="18"/>
          <w:szCs w:val="18"/>
        </w:rPr>
        <w:t>e</w:t>
      </w:r>
      <w:r w:rsidRPr="001320CD">
        <w:rPr>
          <w:rFonts w:ascii="Arial" w:hAnsi="Arial" w:cs="Arial"/>
          <w:i/>
          <w:iCs/>
          <w:sz w:val="18"/>
          <w:szCs w:val="18"/>
        </w:rPr>
        <w:t>dn</w:t>
      </w:r>
      <w:r w:rsidRPr="001320CD">
        <w:rPr>
          <w:rFonts w:ascii="Arial" w:hAnsi="Arial" w:cs="Arial"/>
          <w:i/>
          <w:iCs/>
          <w:spacing w:val="1"/>
          <w:sz w:val="18"/>
          <w:szCs w:val="18"/>
        </w:rPr>
        <w:t>j</w:t>
      </w:r>
      <w:r w:rsidRPr="001320CD">
        <w:rPr>
          <w:rFonts w:ascii="Arial" w:hAnsi="Arial" w:cs="Arial"/>
          <w:i/>
          <w:iCs/>
          <w:spacing w:val="-1"/>
          <w:sz w:val="18"/>
          <w:szCs w:val="18"/>
        </w:rPr>
        <w:t>i</w:t>
      </w:r>
      <w:r w:rsidRPr="001320CD">
        <w:rPr>
          <w:rFonts w:ascii="Arial" w:hAnsi="Arial" w:cs="Arial"/>
          <w:i/>
          <w:iCs/>
          <w:spacing w:val="2"/>
          <w:sz w:val="18"/>
          <w:szCs w:val="18"/>
        </w:rPr>
        <w:t>m</w:t>
      </w:r>
      <w:r w:rsidRPr="001320CD">
        <w:rPr>
          <w:rFonts w:ascii="Arial" w:hAnsi="Arial" w:cs="Arial"/>
          <w:i/>
          <w:iCs/>
          <w:sz w:val="18"/>
          <w:szCs w:val="18"/>
        </w:rPr>
        <w:t>i</w:t>
      </w:r>
      <w:r w:rsidRPr="001320CD">
        <w:rPr>
          <w:rFonts w:ascii="Arial" w:hAnsi="Arial" w:cs="Arial"/>
          <w:i/>
          <w:iCs/>
          <w:spacing w:val="-2"/>
          <w:sz w:val="18"/>
          <w:szCs w:val="18"/>
        </w:rPr>
        <w:t xml:space="preserve"> </w:t>
      </w:r>
      <w:r w:rsidRPr="001320CD">
        <w:rPr>
          <w:rFonts w:ascii="Arial" w:hAnsi="Arial" w:cs="Arial"/>
          <w:i/>
          <w:iCs/>
          <w:spacing w:val="2"/>
          <w:sz w:val="18"/>
          <w:szCs w:val="18"/>
        </w:rPr>
        <w:t>p</w:t>
      </w:r>
      <w:r w:rsidRPr="001320CD">
        <w:rPr>
          <w:rFonts w:ascii="Arial" w:hAnsi="Arial" w:cs="Arial"/>
          <w:i/>
          <w:iCs/>
          <w:sz w:val="18"/>
          <w:szCs w:val="18"/>
        </w:rPr>
        <w:t>o</w:t>
      </w:r>
      <w:r w:rsidRPr="001320CD">
        <w:rPr>
          <w:rFonts w:ascii="Arial" w:hAnsi="Arial" w:cs="Arial"/>
          <w:i/>
          <w:iCs/>
          <w:spacing w:val="2"/>
          <w:sz w:val="18"/>
          <w:szCs w:val="18"/>
        </w:rPr>
        <w:t>d</w:t>
      </w:r>
      <w:r w:rsidRPr="001320CD">
        <w:rPr>
          <w:rFonts w:ascii="Arial" w:hAnsi="Arial" w:cs="Arial"/>
          <w:i/>
          <w:iCs/>
          <w:sz w:val="18"/>
          <w:szCs w:val="18"/>
        </w:rPr>
        <w:t>at</w:t>
      </w:r>
      <w:r w:rsidRPr="001320CD">
        <w:rPr>
          <w:rFonts w:ascii="Arial" w:hAnsi="Arial" w:cs="Arial"/>
          <w:i/>
          <w:iCs/>
          <w:spacing w:val="1"/>
          <w:sz w:val="18"/>
          <w:szCs w:val="18"/>
        </w:rPr>
        <w:t>k</w:t>
      </w:r>
      <w:r w:rsidRPr="001320CD">
        <w:rPr>
          <w:rFonts w:ascii="Arial" w:hAnsi="Arial" w:cs="Arial"/>
          <w:i/>
          <w:iCs/>
          <w:spacing w:val="-1"/>
          <w:sz w:val="18"/>
          <w:szCs w:val="18"/>
        </w:rPr>
        <w:t>i</w:t>
      </w:r>
      <w:r w:rsidRPr="001320CD">
        <w:rPr>
          <w:rFonts w:ascii="Arial" w:hAnsi="Arial" w:cs="Arial"/>
          <w:i/>
          <w:iCs/>
          <w:sz w:val="18"/>
          <w:szCs w:val="18"/>
        </w:rPr>
        <w:t>:</w:t>
      </w:r>
    </w:p>
    <w:p w14:paraId="495E222C" w14:textId="77777777" w:rsidR="003920CF" w:rsidRPr="001320CD" w:rsidRDefault="003920CF" w:rsidP="003920CF">
      <w:pPr>
        <w:widowControl w:val="0"/>
        <w:autoSpaceDE w:val="0"/>
        <w:autoSpaceDN w:val="0"/>
        <w:adjustRightInd w:val="0"/>
        <w:spacing w:before="15" w:after="0" w:line="255" w:lineRule="auto"/>
        <w:ind w:right="186"/>
        <w:rPr>
          <w:rFonts w:ascii="Arial" w:hAnsi="Arial" w:cs="Arial"/>
          <w:sz w:val="18"/>
          <w:szCs w:val="18"/>
        </w:rPr>
      </w:pPr>
      <w:r w:rsidRPr="001320CD">
        <w:rPr>
          <w:rFonts w:ascii="Arial" w:hAnsi="Arial" w:cs="Arial"/>
          <w:i/>
          <w:iCs/>
          <w:sz w:val="18"/>
          <w:szCs w:val="18"/>
        </w:rPr>
        <w:t>n</w:t>
      </w:r>
      <w:r w:rsidRPr="001320CD">
        <w:rPr>
          <w:rFonts w:ascii="Arial" w:hAnsi="Arial" w:cs="Arial"/>
          <w:i/>
          <w:iCs/>
          <w:spacing w:val="2"/>
          <w:sz w:val="18"/>
          <w:szCs w:val="18"/>
        </w:rPr>
        <w:t>a</w:t>
      </w:r>
      <w:r w:rsidRPr="001320CD">
        <w:rPr>
          <w:rFonts w:ascii="Arial" w:hAnsi="Arial" w:cs="Arial"/>
          <w:i/>
          <w:iCs/>
          <w:spacing w:val="-1"/>
          <w:sz w:val="18"/>
          <w:szCs w:val="18"/>
        </w:rPr>
        <w:t>zi</w:t>
      </w:r>
      <w:r w:rsidRPr="001320CD">
        <w:rPr>
          <w:rFonts w:ascii="Arial" w:hAnsi="Arial" w:cs="Arial"/>
          <w:i/>
          <w:iCs/>
          <w:sz w:val="18"/>
          <w:szCs w:val="18"/>
        </w:rPr>
        <w:t xml:space="preserve">v </w:t>
      </w:r>
      <w:r w:rsidRPr="001320CD">
        <w:rPr>
          <w:rFonts w:ascii="Arial" w:hAnsi="Arial" w:cs="Arial"/>
          <w:i/>
          <w:iCs/>
          <w:spacing w:val="1"/>
          <w:sz w:val="18"/>
          <w:szCs w:val="18"/>
        </w:rPr>
        <w:t>i</w:t>
      </w:r>
      <w:r w:rsidRPr="001320CD">
        <w:rPr>
          <w:rFonts w:ascii="Arial" w:hAnsi="Arial" w:cs="Arial"/>
          <w:i/>
          <w:iCs/>
          <w:sz w:val="18"/>
          <w:szCs w:val="18"/>
        </w:rPr>
        <w:t>n na</w:t>
      </w:r>
      <w:r w:rsidRPr="001320CD">
        <w:rPr>
          <w:rFonts w:ascii="Arial" w:hAnsi="Arial" w:cs="Arial"/>
          <w:i/>
          <w:iCs/>
          <w:spacing w:val="4"/>
          <w:sz w:val="18"/>
          <w:szCs w:val="18"/>
        </w:rPr>
        <w:t>s</w:t>
      </w:r>
      <w:r w:rsidRPr="001320CD">
        <w:rPr>
          <w:rFonts w:ascii="Arial" w:hAnsi="Arial" w:cs="Arial"/>
          <w:i/>
          <w:iCs/>
          <w:spacing w:val="-1"/>
          <w:sz w:val="18"/>
          <w:szCs w:val="18"/>
        </w:rPr>
        <w:t>l</w:t>
      </w:r>
      <w:r w:rsidRPr="001320CD">
        <w:rPr>
          <w:rFonts w:ascii="Arial" w:hAnsi="Arial" w:cs="Arial"/>
          <w:i/>
          <w:iCs/>
          <w:sz w:val="18"/>
          <w:szCs w:val="18"/>
        </w:rPr>
        <w:t>ov/sedež po</w:t>
      </w:r>
      <w:r w:rsidRPr="001320CD">
        <w:rPr>
          <w:rFonts w:ascii="Arial" w:hAnsi="Arial" w:cs="Arial"/>
          <w:i/>
          <w:iCs/>
          <w:spacing w:val="4"/>
          <w:sz w:val="18"/>
          <w:szCs w:val="18"/>
        </w:rPr>
        <w:t>v</w:t>
      </w:r>
      <w:r w:rsidRPr="001320CD">
        <w:rPr>
          <w:rFonts w:ascii="Arial" w:hAnsi="Arial" w:cs="Arial"/>
          <w:i/>
          <w:iCs/>
          <w:spacing w:val="2"/>
          <w:sz w:val="18"/>
          <w:szCs w:val="18"/>
        </w:rPr>
        <w:t>e</w:t>
      </w:r>
      <w:r w:rsidRPr="001320CD">
        <w:rPr>
          <w:rFonts w:ascii="Arial" w:hAnsi="Arial" w:cs="Arial"/>
          <w:i/>
          <w:iCs/>
          <w:spacing w:val="-1"/>
          <w:sz w:val="18"/>
          <w:szCs w:val="18"/>
        </w:rPr>
        <w:t>z</w:t>
      </w:r>
      <w:r w:rsidRPr="001320CD">
        <w:rPr>
          <w:rFonts w:ascii="Arial" w:hAnsi="Arial" w:cs="Arial"/>
          <w:i/>
          <w:iCs/>
          <w:sz w:val="18"/>
          <w:szCs w:val="18"/>
        </w:rPr>
        <w:t xml:space="preserve">ane </w:t>
      </w:r>
      <w:r w:rsidRPr="001320CD">
        <w:rPr>
          <w:rFonts w:ascii="Arial" w:hAnsi="Arial" w:cs="Arial"/>
          <w:i/>
          <w:iCs/>
          <w:spacing w:val="2"/>
          <w:sz w:val="18"/>
          <w:szCs w:val="18"/>
        </w:rPr>
        <w:t>d</w:t>
      </w:r>
      <w:r w:rsidRPr="001320CD">
        <w:rPr>
          <w:rFonts w:ascii="Arial" w:hAnsi="Arial" w:cs="Arial"/>
          <w:i/>
          <w:iCs/>
          <w:spacing w:val="1"/>
          <w:sz w:val="18"/>
          <w:szCs w:val="18"/>
        </w:rPr>
        <w:t>r</w:t>
      </w:r>
      <w:r w:rsidRPr="001320CD">
        <w:rPr>
          <w:rFonts w:ascii="Arial" w:hAnsi="Arial" w:cs="Arial"/>
          <w:i/>
          <w:iCs/>
          <w:spacing w:val="2"/>
          <w:sz w:val="18"/>
          <w:szCs w:val="18"/>
        </w:rPr>
        <w:t>u</w:t>
      </w:r>
      <w:r w:rsidRPr="001320CD">
        <w:rPr>
          <w:rFonts w:ascii="Arial" w:hAnsi="Arial" w:cs="Arial"/>
          <w:i/>
          <w:iCs/>
          <w:spacing w:val="-4"/>
          <w:sz w:val="18"/>
          <w:szCs w:val="18"/>
        </w:rPr>
        <w:t>ž</w:t>
      </w:r>
      <w:r w:rsidRPr="001320CD">
        <w:rPr>
          <w:rFonts w:ascii="Arial" w:hAnsi="Arial" w:cs="Arial"/>
          <w:i/>
          <w:iCs/>
          <w:sz w:val="18"/>
          <w:szCs w:val="18"/>
        </w:rPr>
        <w:t>b</w:t>
      </w:r>
      <w:r w:rsidRPr="001320CD">
        <w:rPr>
          <w:rFonts w:ascii="Arial" w:hAnsi="Arial" w:cs="Arial"/>
          <w:i/>
          <w:iCs/>
          <w:spacing w:val="2"/>
          <w:sz w:val="18"/>
          <w:szCs w:val="18"/>
        </w:rPr>
        <w:t>e</w:t>
      </w:r>
      <w:r w:rsidRPr="001320CD">
        <w:rPr>
          <w:rFonts w:ascii="Arial" w:hAnsi="Arial" w:cs="Arial"/>
          <w:i/>
          <w:iCs/>
          <w:sz w:val="18"/>
          <w:szCs w:val="18"/>
        </w:rPr>
        <w:t xml:space="preserve">, </w:t>
      </w:r>
      <w:r w:rsidRPr="001320CD">
        <w:rPr>
          <w:rFonts w:ascii="Arial" w:hAnsi="Arial" w:cs="Arial"/>
          <w:i/>
          <w:iCs/>
          <w:spacing w:val="1"/>
          <w:sz w:val="18"/>
          <w:szCs w:val="18"/>
        </w:rPr>
        <w:t>vrs</w:t>
      </w:r>
      <w:r w:rsidRPr="001320CD">
        <w:rPr>
          <w:rFonts w:ascii="Arial" w:hAnsi="Arial" w:cs="Arial"/>
          <w:i/>
          <w:iCs/>
          <w:sz w:val="18"/>
          <w:szCs w:val="18"/>
        </w:rPr>
        <w:t>ta po</w:t>
      </w:r>
      <w:r w:rsidRPr="001320CD">
        <w:rPr>
          <w:rFonts w:ascii="Arial" w:hAnsi="Arial" w:cs="Arial"/>
          <w:i/>
          <w:iCs/>
          <w:spacing w:val="1"/>
          <w:sz w:val="18"/>
          <w:szCs w:val="18"/>
        </w:rPr>
        <w:t>v</w:t>
      </w:r>
      <w:r w:rsidRPr="001320CD">
        <w:rPr>
          <w:rFonts w:ascii="Arial" w:hAnsi="Arial" w:cs="Arial"/>
          <w:i/>
          <w:iCs/>
          <w:spacing w:val="2"/>
          <w:sz w:val="18"/>
          <w:szCs w:val="18"/>
        </w:rPr>
        <w:t>e</w:t>
      </w:r>
      <w:r w:rsidRPr="001320CD">
        <w:rPr>
          <w:rFonts w:ascii="Arial" w:hAnsi="Arial" w:cs="Arial"/>
          <w:i/>
          <w:iCs/>
          <w:spacing w:val="-4"/>
          <w:sz w:val="18"/>
          <w:szCs w:val="18"/>
        </w:rPr>
        <w:t>z</w:t>
      </w:r>
      <w:r w:rsidRPr="001320CD">
        <w:rPr>
          <w:rFonts w:ascii="Arial" w:hAnsi="Arial" w:cs="Arial"/>
          <w:i/>
          <w:iCs/>
          <w:sz w:val="18"/>
          <w:szCs w:val="18"/>
        </w:rPr>
        <w:t>a</w:t>
      </w:r>
      <w:r w:rsidRPr="001320CD">
        <w:rPr>
          <w:rFonts w:ascii="Arial" w:hAnsi="Arial" w:cs="Arial"/>
          <w:i/>
          <w:iCs/>
          <w:spacing w:val="4"/>
          <w:sz w:val="18"/>
          <w:szCs w:val="18"/>
        </w:rPr>
        <w:t>v</w:t>
      </w:r>
      <w:r w:rsidRPr="001320CD">
        <w:rPr>
          <w:rFonts w:ascii="Arial" w:hAnsi="Arial" w:cs="Arial"/>
          <w:i/>
          <w:iCs/>
          <w:sz w:val="18"/>
          <w:szCs w:val="18"/>
        </w:rPr>
        <w:t>e (527. čl. ZGD)</w:t>
      </w:r>
      <w:r w:rsidRPr="001320CD">
        <w:rPr>
          <w:rFonts w:ascii="Arial" w:hAnsi="Arial" w:cs="Arial"/>
          <w:i/>
          <w:iCs/>
          <w:spacing w:val="-2"/>
          <w:sz w:val="18"/>
          <w:szCs w:val="18"/>
        </w:rPr>
        <w:t xml:space="preserve"> </w:t>
      </w:r>
      <w:r w:rsidRPr="001320CD">
        <w:rPr>
          <w:rFonts w:ascii="Arial" w:hAnsi="Arial" w:cs="Arial"/>
          <w:i/>
          <w:iCs/>
          <w:spacing w:val="1"/>
          <w:sz w:val="18"/>
          <w:szCs w:val="18"/>
        </w:rPr>
        <w:t>i</w:t>
      </w:r>
      <w:r w:rsidRPr="001320CD">
        <w:rPr>
          <w:rFonts w:ascii="Arial" w:hAnsi="Arial" w:cs="Arial"/>
          <w:i/>
          <w:iCs/>
          <w:sz w:val="18"/>
          <w:szCs w:val="18"/>
        </w:rPr>
        <w:t>n</w:t>
      </w:r>
      <w:r w:rsidRPr="001320CD">
        <w:rPr>
          <w:rFonts w:ascii="Arial" w:hAnsi="Arial" w:cs="Arial"/>
          <w:i/>
          <w:iCs/>
          <w:spacing w:val="1"/>
          <w:sz w:val="18"/>
          <w:szCs w:val="18"/>
        </w:rPr>
        <w:t xml:space="preserve"> </w:t>
      </w:r>
      <w:r w:rsidRPr="001320CD">
        <w:rPr>
          <w:rFonts w:ascii="Arial" w:hAnsi="Arial" w:cs="Arial"/>
          <w:i/>
          <w:iCs/>
          <w:sz w:val="18"/>
          <w:szCs w:val="18"/>
        </w:rPr>
        <w:t>de</w:t>
      </w:r>
      <w:r w:rsidRPr="001320CD">
        <w:rPr>
          <w:rFonts w:ascii="Arial" w:hAnsi="Arial" w:cs="Arial"/>
          <w:i/>
          <w:iCs/>
          <w:spacing w:val="1"/>
          <w:sz w:val="18"/>
          <w:szCs w:val="18"/>
        </w:rPr>
        <w:t>l</w:t>
      </w:r>
      <w:r w:rsidRPr="001320CD">
        <w:rPr>
          <w:rFonts w:ascii="Arial" w:hAnsi="Arial" w:cs="Arial"/>
          <w:i/>
          <w:iCs/>
          <w:spacing w:val="2"/>
          <w:sz w:val="18"/>
          <w:szCs w:val="18"/>
        </w:rPr>
        <w:t>e</w:t>
      </w:r>
      <w:r w:rsidRPr="001320CD">
        <w:rPr>
          <w:rFonts w:ascii="Arial" w:hAnsi="Arial" w:cs="Arial"/>
          <w:i/>
          <w:iCs/>
          <w:sz w:val="18"/>
          <w:szCs w:val="18"/>
        </w:rPr>
        <w:t>ž</w:t>
      </w:r>
      <w:r w:rsidRPr="001320CD">
        <w:rPr>
          <w:rFonts w:ascii="Arial" w:hAnsi="Arial" w:cs="Arial"/>
          <w:i/>
          <w:iCs/>
          <w:spacing w:val="-3"/>
          <w:sz w:val="18"/>
          <w:szCs w:val="18"/>
        </w:rPr>
        <w:t xml:space="preserve"> </w:t>
      </w:r>
      <w:r w:rsidRPr="001320CD">
        <w:rPr>
          <w:rFonts w:ascii="Arial" w:hAnsi="Arial" w:cs="Arial"/>
          <w:i/>
          <w:iCs/>
          <w:spacing w:val="1"/>
          <w:sz w:val="18"/>
          <w:szCs w:val="18"/>
        </w:rPr>
        <w:t>l</w:t>
      </w:r>
      <w:r w:rsidRPr="001320CD">
        <w:rPr>
          <w:rFonts w:ascii="Arial" w:hAnsi="Arial" w:cs="Arial"/>
          <w:i/>
          <w:iCs/>
          <w:sz w:val="18"/>
          <w:szCs w:val="18"/>
        </w:rPr>
        <w:t>a</w:t>
      </w:r>
      <w:r w:rsidRPr="001320CD">
        <w:rPr>
          <w:rFonts w:ascii="Arial" w:hAnsi="Arial" w:cs="Arial"/>
          <w:i/>
          <w:iCs/>
          <w:spacing w:val="1"/>
          <w:sz w:val="18"/>
          <w:szCs w:val="18"/>
        </w:rPr>
        <w:t>s</w:t>
      </w:r>
      <w:r w:rsidRPr="001320CD">
        <w:rPr>
          <w:rFonts w:ascii="Arial" w:hAnsi="Arial" w:cs="Arial"/>
          <w:i/>
          <w:iCs/>
          <w:sz w:val="18"/>
          <w:szCs w:val="18"/>
        </w:rPr>
        <w:t>tn</w:t>
      </w:r>
      <w:r w:rsidRPr="001320CD">
        <w:rPr>
          <w:rFonts w:ascii="Arial" w:hAnsi="Arial" w:cs="Arial"/>
          <w:i/>
          <w:iCs/>
          <w:spacing w:val="-1"/>
          <w:sz w:val="18"/>
          <w:szCs w:val="18"/>
        </w:rPr>
        <w:t>i</w:t>
      </w:r>
      <w:r w:rsidRPr="001320CD">
        <w:rPr>
          <w:rFonts w:ascii="Arial" w:hAnsi="Arial" w:cs="Arial"/>
          <w:i/>
          <w:iCs/>
          <w:spacing w:val="1"/>
          <w:sz w:val="18"/>
          <w:szCs w:val="18"/>
        </w:rPr>
        <w:t>š</w:t>
      </w:r>
      <w:r w:rsidRPr="001320CD">
        <w:rPr>
          <w:rFonts w:ascii="Arial" w:hAnsi="Arial" w:cs="Arial"/>
          <w:i/>
          <w:iCs/>
          <w:sz w:val="18"/>
          <w:szCs w:val="18"/>
        </w:rPr>
        <w:t>t</w:t>
      </w:r>
      <w:r w:rsidRPr="001320CD">
        <w:rPr>
          <w:rFonts w:ascii="Arial" w:hAnsi="Arial" w:cs="Arial"/>
          <w:i/>
          <w:iCs/>
          <w:spacing w:val="1"/>
          <w:sz w:val="18"/>
          <w:szCs w:val="18"/>
        </w:rPr>
        <w:t>v</w:t>
      </w:r>
      <w:r w:rsidRPr="001320CD">
        <w:rPr>
          <w:rFonts w:ascii="Arial" w:hAnsi="Arial" w:cs="Arial"/>
          <w:i/>
          <w:iCs/>
          <w:sz w:val="18"/>
          <w:szCs w:val="18"/>
        </w:rPr>
        <w:t>a.</w:t>
      </w:r>
    </w:p>
    <w:p w14:paraId="3B51C215" w14:textId="77777777" w:rsidR="003920CF" w:rsidRPr="001320CD" w:rsidRDefault="003920CF" w:rsidP="003920CF">
      <w:pPr>
        <w:widowControl w:val="0"/>
        <w:autoSpaceDE w:val="0"/>
        <w:autoSpaceDN w:val="0"/>
        <w:adjustRightInd w:val="0"/>
        <w:spacing w:before="1" w:after="0" w:line="100" w:lineRule="exact"/>
        <w:rPr>
          <w:rFonts w:ascii="Arial" w:hAnsi="Arial" w:cs="Arial"/>
          <w:sz w:val="18"/>
          <w:szCs w:val="18"/>
        </w:rPr>
      </w:pPr>
    </w:p>
    <w:p w14:paraId="4A8F8023" w14:textId="77777777" w:rsidR="003920CF" w:rsidRPr="001320CD" w:rsidRDefault="003920CF" w:rsidP="003920CF">
      <w:pPr>
        <w:widowControl w:val="0"/>
        <w:autoSpaceDE w:val="0"/>
        <w:autoSpaceDN w:val="0"/>
        <w:adjustRightInd w:val="0"/>
        <w:spacing w:after="0" w:line="200" w:lineRule="exact"/>
        <w:rPr>
          <w:rFonts w:ascii="Arial" w:hAnsi="Arial" w:cs="Arial"/>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1320CD" w:rsidRPr="001320CD" w14:paraId="510D9F8D" w14:textId="77777777" w:rsidTr="00690DE1">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7E3396C1"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1C2B545D" w14:textId="77777777" w:rsidR="003920CF" w:rsidRPr="001320CD" w:rsidRDefault="003920CF" w:rsidP="00033E86">
            <w:pPr>
              <w:widowControl w:val="0"/>
              <w:autoSpaceDE w:val="0"/>
              <w:autoSpaceDN w:val="0"/>
              <w:adjustRightInd w:val="0"/>
              <w:spacing w:before="1" w:after="0" w:line="252" w:lineRule="exact"/>
              <w:ind w:right="534"/>
              <w:rPr>
                <w:rFonts w:ascii="Arial" w:hAnsi="Arial" w:cs="Arial"/>
                <w:sz w:val="20"/>
                <w:szCs w:val="20"/>
              </w:rPr>
            </w:pPr>
            <w:r w:rsidRPr="001320CD">
              <w:rPr>
                <w:rFonts w:ascii="Arial" w:hAnsi="Arial" w:cs="Arial"/>
                <w:spacing w:val="-1"/>
                <w:sz w:val="20"/>
                <w:szCs w:val="20"/>
              </w:rPr>
              <w:t>NA</w:t>
            </w:r>
            <w:r w:rsidRPr="001320CD">
              <w:rPr>
                <w:rFonts w:ascii="Arial" w:hAnsi="Arial" w:cs="Arial"/>
                <w:sz w:val="20"/>
                <w:szCs w:val="20"/>
              </w:rPr>
              <w:t>Z</w:t>
            </w:r>
            <w:r w:rsidRPr="001320CD">
              <w:rPr>
                <w:rFonts w:ascii="Arial" w:hAnsi="Arial" w:cs="Arial"/>
                <w:spacing w:val="1"/>
                <w:sz w:val="20"/>
                <w:szCs w:val="20"/>
              </w:rPr>
              <w:t>I</w:t>
            </w:r>
            <w:r w:rsidRPr="001320CD">
              <w:rPr>
                <w:rFonts w:ascii="Arial" w:hAnsi="Arial" w:cs="Arial"/>
                <w:sz w:val="20"/>
                <w:szCs w:val="20"/>
              </w:rPr>
              <w:t>V</w:t>
            </w:r>
            <w:r w:rsidRPr="001320CD">
              <w:rPr>
                <w:rFonts w:ascii="Arial" w:hAnsi="Arial" w:cs="Arial"/>
                <w:spacing w:val="1"/>
                <w:sz w:val="20"/>
                <w:szCs w:val="20"/>
              </w:rPr>
              <w:t xml:space="preserve"> </w:t>
            </w:r>
            <w:r w:rsidRPr="001320CD">
              <w:rPr>
                <w:rFonts w:ascii="Arial" w:hAnsi="Arial" w:cs="Arial"/>
                <w:spacing w:val="-1"/>
                <w:sz w:val="20"/>
                <w:szCs w:val="20"/>
              </w:rPr>
              <w:t>P</w:t>
            </w:r>
            <w:r w:rsidRPr="001320CD">
              <w:rPr>
                <w:rFonts w:ascii="Arial" w:hAnsi="Arial" w:cs="Arial"/>
                <w:spacing w:val="1"/>
                <w:sz w:val="20"/>
                <w:szCs w:val="20"/>
              </w:rPr>
              <w:t>O</w:t>
            </w:r>
            <w:r w:rsidRPr="001320CD">
              <w:rPr>
                <w:rFonts w:ascii="Arial" w:hAnsi="Arial" w:cs="Arial"/>
                <w:spacing w:val="-1"/>
                <w:sz w:val="20"/>
                <w:szCs w:val="20"/>
              </w:rPr>
              <w:t>VE</w:t>
            </w:r>
            <w:r w:rsidRPr="001320CD">
              <w:rPr>
                <w:rFonts w:ascii="Arial" w:hAnsi="Arial" w:cs="Arial"/>
                <w:sz w:val="20"/>
                <w:szCs w:val="20"/>
              </w:rPr>
              <w:t>Z</w:t>
            </w:r>
            <w:r w:rsidRPr="001320CD">
              <w:rPr>
                <w:rFonts w:ascii="Arial" w:hAnsi="Arial" w:cs="Arial"/>
                <w:spacing w:val="-1"/>
                <w:sz w:val="20"/>
                <w:szCs w:val="20"/>
              </w:rPr>
              <w:t>AN</w:t>
            </w:r>
            <w:r w:rsidRPr="001320CD">
              <w:rPr>
                <w:rFonts w:ascii="Arial" w:hAnsi="Arial" w:cs="Arial"/>
                <w:sz w:val="20"/>
                <w:szCs w:val="20"/>
              </w:rPr>
              <w:t xml:space="preserve">E </w:t>
            </w:r>
            <w:r w:rsidRPr="001320CD">
              <w:rPr>
                <w:rFonts w:ascii="Arial" w:hAnsi="Arial" w:cs="Arial"/>
                <w:spacing w:val="-1"/>
                <w:sz w:val="20"/>
                <w:szCs w:val="20"/>
              </w:rPr>
              <w:t>DRU</w:t>
            </w:r>
            <w:r w:rsidRPr="001320CD">
              <w:rPr>
                <w:rFonts w:ascii="Arial" w:hAnsi="Arial" w:cs="Arial"/>
                <w:sz w:val="20"/>
                <w:szCs w:val="20"/>
              </w:rPr>
              <w:t>Ž</w:t>
            </w:r>
            <w:r w:rsidRPr="001320CD">
              <w:rPr>
                <w:rFonts w:ascii="Arial" w:hAnsi="Arial" w:cs="Arial"/>
                <w:spacing w:val="-1"/>
                <w:sz w:val="20"/>
                <w:szCs w:val="20"/>
              </w:rPr>
              <w:t>B</w:t>
            </w:r>
            <w:r w:rsidRPr="001320CD">
              <w:rPr>
                <w:rFonts w:ascii="Arial" w:hAnsi="Arial" w:cs="Arial"/>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45503D24" w14:textId="77777777" w:rsidR="003920CF" w:rsidRPr="001320CD" w:rsidRDefault="003920CF" w:rsidP="00033E86">
            <w:pPr>
              <w:widowControl w:val="0"/>
              <w:autoSpaceDE w:val="0"/>
              <w:autoSpaceDN w:val="0"/>
              <w:adjustRightInd w:val="0"/>
              <w:spacing w:before="1" w:after="0" w:line="252" w:lineRule="exact"/>
              <w:ind w:right="534"/>
              <w:jc w:val="center"/>
              <w:rPr>
                <w:rFonts w:ascii="Arial" w:hAnsi="Arial" w:cs="Arial"/>
                <w:spacing w:val="-1"/>
                <w:sz w:val="20"/>
                <w:szCs w:val="20"/>
              </w:rPr>
            </w:pPr>
            <w:r w:rsidRPr="001320CD">
              <w:rPr>
                <w:rFonts w:ascii="Arial" w:hAnsi="Arial" w:cs="Arial"/>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32466140" w14:textId="77777777" w:rsidR="003920CF" w:rsidRPr="001320CD" w:rsidRDefault="003920CF" w:rsidP="00033E86">
            <w:pPr>
              <w:widowControl w:val="0"/>
              <w:autoSpaceDE w:val="0"/>
              <w:autoSpaceDN w:val="0"/>
              <w:adjustRightInd w:val="0"/>
              <w:spacing w:before="1" w:after="0" w:line="252" w:lineRule="exact"/>
              <w:ind w:right="241"/>
              <w:rPr>
                <w:rFonts w:ascii="Arial" w:hAnsi="Arial" w:cs="Arial"/>
                <w:sz w:val="20"/>
                <w:szCs w:val="20"/>
              </w:rPr>
            </w:pPr>
            <w:r w:rsidRPr="001320CD">
              <w:rPr>
                <w:rFonts w:ascii="Arial" w:hAnsi="Arial" w:cs="Arial"/>
                <w:spacing w:val="-1"/>
                <w:sz w:val="20"/>
                <w:szCs w:val="20"/>
              </w:rPr>
              <w:t>VRS</w:t>
            </w:r>
            <w:r w:rsidRPr="001320CD">
              <w:rPr>
                <w:rFonts w:ascii="Arial" w:hAnsi="Arial" w:cs="Arial"/>
                <w:spacing w:val="2"/>
                <w:sz w:val="20"/>
                <w:szCs w:val="20"/>
              </w:rPr>
              <w:t>T</w:t>
            </w:r>
            <w:r w:rsidRPr="001320CD">
              <w:rPr>
                <w:rFonts w:ascii="Arial" w:hAnsi="Arial" w:cs="Arial"/>
                <w:sz w:val="20"/>
                <w:szCs w:val="20"/>
              </w:rPr>
              <w:t xml:space="preserve">A </w:t>
            </w:r>
            <w:r w:rsidRPr="001320CD">
              <w:rPr>
                <w:rFonts w:ascii="Arial" w:hAnsi="Arial" w:cs="Arial"/>
                <w:spacing w:val="-1"/>
                <w:sz w:val="20"/>
                <w:szCs w:val="20"/>
              </w:rPr>
              <w:t>P</w:t>
            </w:r>
            <w:r w:rsidRPr="001320CD">
              <w:rPr>
                <w:rFonts w:ascii="Arial" w:hAnsi="Arial" w:cs="Arial"/>
                <w:spacing w:val="1"/>
                <w:sz w:val="20"/>
                <w:szCs w:val="20"/>
              </w:rPr>
              <w:t>O</w:t>
            </w:r>
            <w:r w:rsidRPr="001320CD">
              <w:rPr>
                <w:rFonts w:ascii="Arial" w:hAnsi="Arial" w:cs="Arial"/>
                <w:spacing w:val="-1"/>
                <w:sz w:val="20"/>
                <w:szCs w:val="20"/>
              </w:rPr>
              <w:t>VE</w:t>
            </w:r>
            <w:r w:rsidRPr="001320CD">
              <w:rPr>
                <w:rFonts w:ascii="Arial" w:hAnsi="Arial" w:cs="Arial"/>
                <w:sz w:val="20"/>
                <w:szCs w:val="20"/>
              </w:rPr>
              <w:t>Z</w:t>
            </w:r>
            <w:r w:rsidRPr="001320CD">
              <w:rPr>
                <w:rFonts w:ascii="Arial" w:hAnsi="Arial" w:cs="Arial"/>
                <w:spacing w:val="-1"/>
                <w:sz w:val="20"/>
                <w:szCs w:val="20"/>
              </w:rPr>
              <w:t>AV</w:t>
            </w:r>
            <w:r w:rsidRPr="001320CD">
              <w:rPr>
                <w:rFonts w:ascii="Arial" w:hAnsi="Arial" w:cs="Arial"/>
                <w:sz w:val="20"/>
                <w:szCs w:val="20"/>
              </w:rPr>
              <w:t xml:space="preserve">E (527.čl.ZGD) </w:t>
            </w:r>
            <w:r w:rsidRPr="001320CD">
              <w:rPr>
                <w:rFonts w:ascii="Arial" w:hAnsi="Arial" w:cs="Arial"/>
                <w:spacing w:val="-2"/>
                <w:sz w:val="20"/>
                <w:szCs w:val="20"/>
              </w:rPr>
              <w:t>IN</w:t>
            </w:r>
            <w:r w:rsidRPr="001320CD">
              <w:rPr>
                <w:rFonts w:ascii="Arial" w:hAnsi="Arial" w:cs="Arial"/>
                <w:sz w:val="20"/>
                <w:szCs w:val="20"/>
              </w:rPr>
              <w:t xml:space="preserve"> </w:t>
            </w:r>
            <w:r w:rsidRPr="001320CD">
              <w:rPr>
                <w:rFonts w:ascii="Arial" w:hAnsi="Arial" w:cs="Arial"/>
                <w:spacing w:val="-1"/>
                <w:sz w:val="20"/>
                <w:szCs w:val="20"/>
              </w:rPr>
              <w:t>DE</w:t>
            </w:r>
            <w:r w:rsidRPr="001320CD">
              <w:rPr>
                <w:rFonts w:ascii="Arial" w:hAnsi="Arial" w:cs="Arial"/>
                <w:sz w:val="20"/>
                <w:szCs w:val="20"/>
              </w:rPr>
              <w:t>L</w:t>
            </w:r>
            <w:r w:rsidRPr="001320CD">
              <w:rPr>
                <w:rFonts w:ascii="Arial" w:hAnsi="Arial" w:cs="Arial"/>
                <w:spacing w:val="-1"/>
                <w:sz w:val="20"/>
                <w:szCs w:val="20"/>
              </w:rPr>
              <w:t>E</w:t>
            </w:r>
            <w:r w:rsidRPr="001320CD">
              <w:rPr>
                <w:rFonts w:ascii="Arial" w:hAnsi="Arial" w:cs="Arial"/>
                <w:sz w:val="20"/>
                <w:szCs w:val="20"/>
              </w:rPr>
              <w:t>Ž L</w:t>
            </w:r>
            <w:r w:rsidRPr="001320CD">
              <w:rPr>
                <w:rFonts w:ascii="Arial" w:hAnsi="Arial" w:cs="Arial"/>
                <w:spacing w:val="-1"/>
                <w:sz w:val="20"/>
                <w:szCs w:val="20"/>
              </w:rPr>
              <w:t>AS</w:t>
            </w:r>
            <w:r w:rsidRPr="001320CD">
              <w:rPr>
                <w:rFonts w:ascii="Arial" w:hAnsi="Arial" w:cs="Arial"/>
                <w:spacing w:val="2"/>
                <w:sz w:val="20"/>
                <w:szCs w:val="20"/>
              </w:rPr>
              <w:t>T</w:t>
            </w:r>
            <w:r w:rsidRPr="001320CD">
              <w:rPr>
                <w:rFonts w:ascii="Arial" w:hAnsi="Arial" w:cs="Arial"/>
                <w:spacing w:val="-1"/>
                <w:sz w:val="20"/>
                <w:szCs w:val="20"/>
              </w:rPr>
              <w:t>N</w:t>
            </w:r>
            <w:r w:rsidRPr="001320CD">
              <w:rPr>
                <w:rFonts w:ascii="Arial" w:hAnsi="Arial" w:cs="Arial"/>
                <w:spacing w:val="1"/>
                <w:sz w:val="20"/>
                <w:szCs w:val="20"/>
              </w:rPr>
              <w:t>I</w:t>
            </w:r>
            <w:r w:rsidRPr="001320CD">
              <w:rPr>
                <w:rFonts w:ascii="Arial" w:hAnsi="Arial" w:cs="Arial"/>
                <w:spacing w:val="-3"/>
                <w:sz w:val="20"/>
                <w:szCs w:val="20"/>
              </w:rPr>
              <w:t>Š</w:t>
            </w:r>
            <w:r w:rsidRPr="001320CD">
              <w:rPr>
                <w:rFonts w:ascii="Arial" w:hAnsi="Arial" w:cs="Arial"/>
                <w:spacing w:val="2"/>
                <w:sz w:val="20"/>
                <w:szCs w:val="20"/>
              </w:rPr>
              <w:t>T</w:t>
            </w:r>
            <w:r w:rsidRPr="001320CD">
              <w:rPr>
                <w:rFonts w:ascii="Arial" w:hAnsi="Arial" w:cs="Arial"/>
                <w:spacing w:val="-1"/>
                <w:sz w:val="20"/>
                <w:szCs w:val="20"/>
              </w:rPr>
              <w:t>V</w:t>
            </w:r>
            <w:r w:rsidRPr="001320CD">
              <w:rPr>
                <w:rFonts w:ascii="Arial" w:hAnsi="Arial" w:cs="Arial"/>
                <w:sz w:val="20"/>
                <w:szCs w:val="20"/>
              </w:rPr>
              <w:t>A</w:t>
            </w:r>
          </w:p>
        </w:tc>
      </w:tr>
      <w:tr w:rsidR="001320CD" w:rsidRPr="001320CD" w14:paraId="40025073"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12AED31F" w14:textId="77777777" w:rsidR="003920CF" w:rsidRPr="001320CD"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320CD">
              <w:rPr>
                <w:rFonts w:ascii="Arial" w:hAnsi="Arial" w:cs="Arial"/>
              </w:rPr>
              <w:t>1</w:t>
            </w:r>
          </w:p>
        </w:tc>
        <w:tc>
          <w:tcPr>
            <w:tcW w:w="3128" w:type="dxa"/>
            <w:tcBorders>
              <w:top w:val="single" w:sz="4" w:space="0" w:color="000000"/>
              <w:left w:val="single" w:sz="4" w:space="0" w:color="000000"/>
              <w:bottom w:val="single" w:sz="4" w:space="0" w:color="000000"/>
              <w:right w:val="single" w:sz="4" w:space="0" w:color="000000"/>
            </w:tcBorders>
          </w:tcPr>
          <w:p w14:paraId="57E5F925"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C93D2B7"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E077AE4"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r>
      <w:tr w:rsidR="001320CD" w:rsidRPr="001320CD" w14:paraId="313E1414" w14:textId="77777777" w:rsidTr="00690DE1">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33D51A87" w14:textId="77777777" w:rsidR="003920CF" w:rsidRPr="001320CD"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320CD">
              <w:rPr>
                <w:rFonts w:ascii="Arial" w:hAnsi="Arial" w:cs="Arial"/>
              </w:rPr>
              <w:t>2</w:t>
            </w:r>
          </w:p>
        </w:tc>
        <w:tc>
          <w:tcPr>
            <w:tcW w:w="3128" w:type="dxa"/>
            <w:tcBorders>
              <w:top w:val="single" w:sz="4" w:space="0" w:color="000000"/>
              <w:left w:val="single" w:sz="4" w:space="0" w:color="000000"/>
              <w:bottom w:val="single" w:sz="4" w:space="0" w:color="000000"/>
              <w:right w:val="single" w:sz="4" w:space="0" w:color="000000"/>
            </w:tcBorders>
          </w:tcPr>
          <w:p w14:paraId="11678337"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B21841C"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FD609AD"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1320CD" w14:paraId="52BF4C76"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5952220" w14:textId="77777777" w:rsidR="003920CF" w:rsidRPr="001320CD"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320CD">
              <w:rPr>
                <w:rFonts w:ascii="Arial" w:hAnsi="Arial" w:cs="Arial"/>
              </w:rPr>
              <w:t>3</w:t>
            </w:r>
          </w:p>
        </w:tc>
        <w:tc>
          <w:tcPr>
            <w:tcW w:w="3128" w:type="dxa"/>
            <w:tcBorders>
              <w:top w:val="single" w:sz="4" w:space="0" w:color="000000"/>
              <w:left w:val="single" w:sz="4" w:space="0" w:color="000000"/>
              <w:bottom w:val="single" w:sz="4" w:space="0" w:color="000000"/>
              <w:right w:val="single" w:sz="4" w:space="0" w:color="000000"/>
            </w:tcBorders>
          </w:tcPr>
          <w:p w14:paraId="354AFDD1"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8F80CC0"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7F0DE2B6" w14:textId="77777777" w:rsidR="003920CF" w:rsidRPr="001320CD" w:rsidRDefault="003920CF" w:rsidP="00033E86">
            <w:pPr>
              <w:widowControl w:val="0"/>
              <w:autoSpaceDE w:val="0"/>
              <w:autoSpaceDN w:val="0"/>
              <w:adjustRightInd w:val="0"/>
              <w:spacing w:after="0" w:line="240" w:lineRule="auto"/>
              <w:rPr>
                <w:rFonts w:ascii="Arial" w:hAnsi="Arial" w:cs="Arial"/>
                <w:sz w:val="24"/>
                <w:szCs w:val="24"/>
              </w:rPr>
            </w:pPr>
          </w:p>
        </w:tc>
      </w:tr>
    </w:tbl>
    <w:p w14:paraId="49B1AD23" w14:textId="77777777" w:rsidR="003920CF" w:rsidRPr="001320CD" w:rsidRDefault="003920CF" w:rsidP="003920CF">
      <w:pPr>
        <w:widowControl w:val="0"/>
        <w:autoSpaceDE w:val="0"/>
        <w:autoSpaceDN w:val="0"/>
        <w:adjustRightInd w:val="0"/>
        <w:spacing w:after="0" w:line="200" w:lineRule="exact"/>
        <w:rPr>
          <w:rFonts w:ascii="Arial" w:hAnsi="Arial" w:cs="Arial"/>
          <w:sz w:val="20"/>
          <w:szCs w:val="20"/>
        </w:rPr>
      </w:pPr>
    </w:p>
    <w:p w14:paraId="404BE1D2" w14:textId="77777777" w:rsidR="003920CF" w:rsidRPr="001320CD" w:rsidRDefault="003920CF" w:rsidP="003920CF">
      <w:pPr>
        <w:widowControl w:val="0"/>
        <w:autoSpaceDE w:val="0"/>
        <w:autoSpaceDN w:val="0"/>
        <w:adjustRightInd w:val="0"/>
        <w:spacing w:before="32" w:after="0" w:line="240" w:lineRule="auto"/>
        <w:rPr>
          <w:rFonts w:ascii="Arial" w:hAnsi="Arial" w:cs="Arial"/>
        </w:rPr>
      </w:pPr>
      <w:r w:rsidRPr="001320CD">
        <w:rPr>
          <w:rFonts w:ascii="Arial" w:hAnsi="Arial" w:cs="Arial"/>
          <w:b/>
          <w:bCs/>
          <w:spacing w:val="1"/>
        </w:rPr>
        <w:t>I</w:t>
      </w:r>
      <w:r w:rsidRPr="001320CD">
        <w:rPr>
          <w:rFonts w:ascii="Arial" w:hAnsi="Arial" w:cs="Arial"/>
          <w:b/>
          <w:bCs/>
        </w:rPr>
        <w:t>Z</w:t>
      </w:r>
      <w:r w:rsidRPr="001320CD">
        <w:rPr>
          <w:rFonts w:ascii="Arial" w:hAnsi="Arial" w:cs="Arial"/>
          <w:b/>
          <w:bCs/>
          <w:spacing w:val="2"/>
        </w:rPr>
        <w:t>J</w:t>
      </w:r>
      <w:r w:rsidRPr="001320CD">
        <w:rPr>
          <w:rFonts w:ascii="Arial" w:hAnsi="Arial" w:cs="Arial"/>
          <w:b/>
          <w:bCs/>
          <w:spacing w:val="-6"/>
        </w:rPr>
        <w:t>A</w:t>
      </w:r>
      <w:r w:rsidRPr="001320CD">
        <w:rPr>
          <w:rFonts w:ascii="Arial" w:hAnsi="Arial" w:cs="Arial"/>
          <w:b/>
          <w:bCs/>
          <w:spacing w:val="4"/>
        </w:rPr>
        <w:t>V</w:t>
      </w:r>
      <w:r w:rsidRPr="001320CD">
        <w:rPr>
          <w:rFonts w:ascii="Arial" w:hAnsi="Arial" w:cs="Arial"/>
          <w:b/>
          <w:bCs/>
          <w:spacing w:val="-8"/>
        </w:rPr>
        <w:t>A</w:t>
      </w:r>
      <w:r w:rsidRPr="001320CD">
        <w:rPr>
          <w:rFonts w:ascii="Arial" w:hAnsi="Arial" w:cs="Arial"/>
          <w:b/>
          <w:bCs/>
        </w:rPr>
        <w:t>,</w:t>
      </w:r>
      <w:r w:rsidRPr="001320CD">
        <w:rPr>
          <w:rFonts w:ascii="Arial" w:hAnsi="Arial" w:cs="Arial"/>
          <w:b/>
          <w:bCs/>
          <w:spacing w:val="3"/>
        </w:rPr>
        <w:t xml:space="preserve"> </w:t>
      </w:r>
      <w:r w:rsidRPr="001320CD">
        <w:rPr>
          <w:rFonts w:ascii="Arial" w:hAnsi="Arial" w:cs="Arial"/>
          <w:b/>
          <w:bCs/>
          <w:spacing w:val="4"/>
        </w:rPr>
        <w:t>D</w:t>
      </w:r>
      <w:r w:rsidRPr="001320CD">
        <w:rPr>
          <w:rFonts w:ascii="Arial" w:hAnsi="Arial" w:cs="Arial"/>
          <w:b/>
          <w:bCs/>
        </w:rPr>
        <w:t>A</w:t>
      </w:r>
      <w:r w:rsidRPr="001320CD">
        <w:rPr>
          <w:rFonts w:ascii="Arial" w:hAnsi="Arial" w:cs="Arial"/>
          <w:b/>
          <w:bCs/>
          <w:spacing w:val="-4"/>
        </w:rPr>
        <w:t xml:space="preserve"> </w:t>
      </w:r>
      <w:r w:rsidRPr="001320CD">
        <w:rPr>
          <w:rFonts w:ascii="Arial" w:hAnsi="Arial" w:cs="Arial"/>
          <w:b/>
          <w:bCs/>
          <w:spacing w:val="-1"/>
        </w:rPr>
        <w:t>N</w:t>
      </w:r>
      <w:r w:rsidRPr="001320CD">
        <w:rPr>
          <w:rFonts w:ascii="Arial" w:hAnsi="Arial" w:cs="Arial"/>
          <w:b/>
          <w:bCs/>
        </w:rPr>
        <w:t>I</w:t>
      </w:r>
      <w:r w:rsidRPr="001320CD">
        <w:rPr>
          <w:rFonts w:ascii="Arial" w:hAnsi="Arial" w:cs="Arial"/>
          <w:b/>
          <w:bCs/>
          <w:spacing w:val="3"/>
        </w:rPr>
        <w:t xml:space="preserve"> </w:t>
      </w:r>
      <w:r w:rsidRPr="001320CD">
        <w:rPr>
          <w:rFonts w:ascii="Arial" w:hAnsi="Arial" w:cs="Arial"/>
          <w:b/>
          <w:bCs/>
          <w:spacing w:val="-1"/>
        </w:rPr>
        <w:t>P</w:t>
      </w:r>
      <w:r w:rsidRPr="001320CD">
        <w:rPr>
          <w:rFonts w:ascii="Arial" w:hAnsi="Arial" w:cs="Arial"/>
          <w:b/>
          <w:bCs/>
          <w:spacing w:val="1"/>
        </w:rPr>
        <w:t>O</w:t>
      </w:r>
      <w:r w:rsidRPr="001320CD">
        <w:rPr>
          <w:rFonts w:ascii="Arial" w:hAnsi="Arial" w:cs="Arial"/>
          <w:b/>
          <w:bCs/>
          <w:spacing w:val="-1"/>
        </w:rPr>
        <w:t>VE</w:t>
      </w:r>
      <w:r w:rsidRPr="001320CD">
        <w:rPr>
          <w:rFonts w:ascii="Arial" w:hAnsi="Arial" w:cs="Arial"/>
          <w:b/>
          <w:bCs/>
        </w:rPr>
        <w:t>Z</w:t>
      </w:r>
      <w:r w:rsidRPr="001320CD">
        <w:rPr>
          <w:rFonts w:ascii="Arial" w:hAnsi="Arial" w:cs="Arial"/>
          <w:b/>
          <w:bCs/>
          <w:spacing w:val="-6"/>
        </w:rPr>
        <w:t>A</w:t>
      </w:r>
      <w:r w:rsidRPr="001320CD">
        <w:rPr>
          <w:rFonts w:ascii="Arial" w:hAnsi="Arial" w:cs="Arial"/>
          <w:b/>
          <w:bCs/>
          <w:spacing w:val="1"/>
        </w:rPr>
        <w:t>NI</w:t>
      </w:r>
      <w:r w:rsidRPr="001320CD">
        <w:rPr>
          <w:rFonts w:ascii="Arial" w:hAnsi="Arial" w:cs="Arial"/>
          <w:b/>
          <w:bCs/>
        </w:rPr>
        <w:t xml:space="preserve">H </w:t>
      </w:r>
      <w:r w:rsidRPr="001320CD">
        <w:rPr>
          <w:rFonts w:ascii="Arial" w:hAnsi="Arial" w:cs="Arial"/>
          <w:b/>
          <w:bCs/>
          <w:spacing w:val="-1"/>
        </w:rPr>
        <w:t>DRU</w:t>
      </w:r>
      <w:r w:rsidRPr="001320CD">
        <w:rPr>
          <w:rFonts w:ascii="Arial" w:hAnsi="Arial" w:cs="Arial"/>
          <w:b/>
          <w:bCs/>
        </w:rPr>
        <w:t>ŽB</w:t>
      </w:r>
    </w:p>
    <w:p w14:paraId="3A23016B" w14:textId="77777777" w:rsidR="003920CF" w:rsidRPr="001320CD" w:rsidRDefault="003920CF" w:rsidP="003920CF">
      <w:pPr>
        <w:widowControl w:val="0"/>
        <w:autoSpaceDE w:val="0"/>
        <w:autoSpaceDN w:val="0"/>
        <w:adjustRightInd w:val="0"/>
        <w:spacing w:after="0" w:line="229" w:lineRule="exact"/>
        <w:rPr>
          <w:rFonts w:ascii="Arial" w:hAnsi="Arial" w:cs="Arial"/>
        </w:rPr>
      </w:pPr>
      <w:r w:rsidRPr="001320CD">
        <w:rPr>
          <w:rFonts w:ascii="Arial" w:hAnsi="Arial" w:cs="Arial"/>
          <w:i/>
          <w:iCs/>
          <w:spacing w:val="1"/>
        </w:rPr>
        <w:t>O</w:t>
      </w:r>
      <w:r w:rsidRPr="001320CD">
        <w:rPr>
          <w:rFonts w:ascii="Arial" w:hAnsi="Arial" w:cs="Arial"/>
          <w:i/>
          <w:iCs/>
        </w:rPr>
        <w:t>pom</w:t>
      </w:r>
      <w:r w:rsidRPr="001320CD">
        <w:rPr>
          <w:rFonts w:ascii="Arial" w:hAnsi="Arial" w:cs="Arial"/>
          <w:i/>
          <w:iCs/>
          <w:spacing w:val="2"/>
        </w:rPr>
        <w:t>b</w:t>
      </w:r>
      <w:r w:rsidRPr="001320CD">
        <w:rPr>
          <w:rFonts w:ascii="Arial" w:hAnsi="Arial" w:cs="Arial"/>
          <w:i/>
          <w:iCs/>
        </w:rPr>
        <w:t>a:</w:t>
      </w:r>
      <w:r w:rsidRPr="001320CD">
        <w:rPr>
          <w:rFonts w:ascii="Arial" w:hAnsi="Arial" w:cs="Arial"/>
          <w:i/>
          <w:iCs/>
          <w:spacing w:val="-2"/>
        </w:rPr>
        <w:t xml:space="preserve"> </w:t>
      </w:r>
      <w:r w:rsidRPr="001320CD">
        <w:rPr>
          <w:rFonts w:ascii="Arial" w:hAnsi="Arial" w:cs="Arial"/>
          <w:i/>
          <w:iCs/>
        </w:rPr>
        <w:t>v p</w:t>
      </w:r>
      <w:r w:rsidRPr="001320CD">
        <w:rPr>
          <w:rFonts w:ascii="Arial" w:hAnsi="Arial" w:cs="Arial"/>
          <w:i/>
          <w:iCs/>
          <w:spacing w:val="1"/>
        </w:rPr>
        <w:t>ri</w:t>
      </w:r>
      <w:r w:rsidRPr="001320CD">
        <w:rPr>
          <w:rFonts w:ascii="Arial" w:hAnsi="Arial" w:cs="Arial"/>
          <w:i/>
          <w:iCs/>
        </w:rPr>
        <w:t>me</w:t>
      </w:r>
      <w:r w:rsidRPr="001320CD">
        <w:rPr>
          <w:rFonts w:ascii="Arial" w:hAnsi="Arial" w:cs="Arial"/>
          <w:i/>
          <w:iCs/>
          <w:spacing w:val="1"/>
        </w:rPr>
        <w:t>r</w:t>
      </w:r>
      <w:r w:rsidRPr="001320CD">
        <w:rPr>
          <w:rFonts w:ascii="Arial" w:hAnsi="Arial" w:cs="Arial"/>
          <w:i/>
          <w:iCs/>
        </w:rPr>
        <w:t>u,</w:t>
      </w:r>
      <w:r w:rsidRPr="001320CD">
        <w:rPr>
          <w:rFonts w:ascii="Arial" w:hAnsi="Arial" w:cs="Arial"/>
          <w:i/>
          <w:iCs/>
          <w:spacing w:val="1"/>
        </w:rPr>
        <w:t xml:space="preserve"> </w:t>
      </w:r>
      <w:r w:rsidRPr="001320CD">
        <w:rPr>
          <w:rFonts w:ascii="Arial" w:hAnsi="Arial" w:cs="Arial"/>
          <w:i/>
          <w:iCs/>
        </w:rPr>
        <w:t>da po</w:t>
      </w:r>
      <w:r w:rsidRPr="001320CD">
        <w:rPr>
          <w:rFonts w:ascii="Arial" w:hAnsi="Arial" w:cs="Arial"/>
          <w:i/>
          <w:iCs/>
          <w:spacing w:val="4"/>
        </w:rPr>
        <w:t>v</w:t>
      </w:r>
      <w:r w:rsidRPr="001320CD">
        <w:rPr>
          <w:rFonts w:ascii="Arial" w:hAnsi="Arial" w:cs="Arial"/>
          <w:i/>
          <w:iCs/>
          <w:spacing w:val="2"/>
        </w:rPr>
        <w:t>e</w:t>
      </w:r>
      <w:r w:rsidRPr="001320CD">
        <w:rPr>
          <w:rFonts w:ascii="Arial" w:hAnsi="Arial" w:cs="Arial"/>
          <w:i/>
          <w:iCs/>
          <w:spacing w:val="-4"/>
        </w:rPr>
        <w:t>z</w:t>
      </w:r>
      <w:r w:rsidRPr="001320CD">
        <w:rPr>
          <w:rFonts w:ascii="Arial" w:hAnsi="Arial" w:cs="Arial"/>
          <w:i/>
          <w:iCs/>
          <w:spacing w:val="2"/>
        </w:rPr>
        <w:t>a</w:t>
      </w:r>
      <w:r w:rsidRPr="001320CD">
        <w:rPr>
          <w:rFonts w:ascii="Arial" w:hAnsi="Arial" w:cs="Arial"/>
          <w:i/>
          <w:iCs/>
        </w:rPr>
        <w:t>n</w:t>
      </w:r>
      <w:r w:rsidRPr="001320CD">
        <w:rPr>
          <w:rFonts w:ascii="Arial" w:hAnsi="Arial" w:cs="Arial"/>
          <w:i/>
          <w:iCs/>
          <w:spacing w:val="1"/>
        </w:rPr>
        <w:t>i</w:t>
      </w:r>
      <w:r w:rsidRPr="001320CD">
        <w:rPr>
          <w:rFonts w:ascii="Arial" w:hAnsi="Arial" w:cs="Arial"/>
          <w:i/>
          <w:iCs/>
        </w:rPr>
        <w:t>h</w:t>
      </w:r>
      <w:r w:rsidRPr="001320CD">
        <w:rPr>
          <w:rFonts w:ascii="Arial" w:hAnsi="Arial" w:cs="Arial"/>
          <w:i/>
          <w:iCs/>
          <w:spacing w:val="-2"/>
        </w:rPr>
        <w:t xml:space="preserve"> </w:t>
      </w:r>
      <w:r w:rsidRPr="001320CD">
        <w:rPr>
          <w:rFonts w:ascii="Arial" w:hAnsi="Arial" w:cs="Arial"/>
          <w:i/>
          <w:iCs/>
        </w:rPr>
        <w:t>d</w:t>
      </w:r>
      <w:r w:rsidRPr="001320CD">
        <w:rPr>
          <w:rFonts w:ascii="Arial" w:hAnsi="Arial" w:cs="Arial"/>
          <w:i/>
          <w:iCs/>
          <w:spacing w:val="1"/>
        </w:rPr>
        <w:t>r</w:t>
      </w:r>
      <w:r w:rsidRPr="001320CD">
        <w:rPr>
          <w:rFonts w:ascii="Arial" w:hAnsi="Arial" w:cs="Arial"/>
          <w:i/>
          <w:iCs/>
          <w:spacing w:val="2"/>
        </w:rPr>
        <w:t>u</w:t>
      </w:r>
      <w:r w:rsidRPr="001320CD">
        <w:rPr>
          <w:rFonts w:ascii="Arial" w:hAnsi="Arial" w:cs="Arial"/>
          <w:i/>
          <w:iCs/>
          <w:spacing w:val="-1"/>
        </w:rPr>
        <w:t>ž</w:t>
      </w:r>
      <w:r w:rsidRPr="001320CD">
        <w:rPr>
          <w:rFonts w:ascii="Arial" w:hAnsi="Arial" w:cs="Arial"/>
          <w:i/>
          <w:iCs/>
        </w:rPr>
        <w:t>b</w:t>
      </w:r>
      <w:r w:rsidRPr="001320CD">
        <w:rPr>
          <w:rFonts w:ascii="Arial" w:hAnsi="Arial" w:cs="Arial"/>
          <w:i/>
          <w:iCs/>
          <w:spacing w:val="-1"/>
        </w:rPr>
        <w:t xml:space="preserve"> </w:t>
      </w:r>
      <w:r w:rsidRPr="001320CD">
        <w:rPr>
          <w:rFonts w:ascii="Arial" w:hAnsi="Arial" w:cs="Arial"/>
          <w:i/>
          <w:iCs/>
        </w:rPr>
        <w:t>s</w:t>
      </w:r>
      <w:r w:rsidRPr="001320CD">
        <w:rPr>
          <w:rFonts w:ascii="Arial" w:hAnsi="Arial" w:cs="Arial"/>
          <w:i/>
          <w:iCs/>
          <w:spacing w:val="2"/>
        </w:rPr>
        <w:t xml:space="preserve"> </w:t>
      </w:r>
      <w:r w:rsidRPr="001320CD">
        <w:rPr>
          <w:rFonts w:ascii="Arial" w:hAnsi="Arial" w:cs="Arial"/>
          <w:i/>
          <w:iCs/>
        </w:rPr>
        <w:t>po</w:t>
      </w:r>
      <w:r w:rsidRPr="001320CD">
        <w:rPr>
          <w:rFonts w:ascii="Arial" w:hAnsi="Arial" w:cs="Arial"/>
          <w:i/>
          <w:iCs/>
          <w:spacing w:val="2"/>
        </w:rPr>
        <w:t>n</w:t>
      </w:r>
      <w:r w:rsidRPr="001320CD">
        <w:rPr>
          <w:rFonts w:ascii="Arial" w:hAnsi="Arial" w:cs="Arial"/>
          <w:i/>
          <w:iCs/>
        </w:rPr>
        <w:t>ud</w:t>
      </w:r>
      <w:r w:rsidRPr="001320CD">
        <w:rPr>
          <w:rFonts w:ascii="Arial" w:hAnsi="Arial" w:cs="Arial"/>
          <w:i/>
          <w:iCs/>
          <w:spacing w:val="2"/>
        </w:rPr>
        <w:t>n</w:t>
      </w:r>
      <w:r w:rsidRPr="001320CD">
        <w:rPr>
          <w:rFonts w:ascii="Arial" w:hAnsi="Arial" w:cs="Arial"/>
          <w:i/>
          <w:iCs/>
          <w:spacing w:val="-1"/>
        </w:rPr>
        <w:t>i</w:t>
      </w:r>
      <w:r w:rsidRPr="001320CD">
        <w:rPr>
          <w:rFonts w:ascii="Arial" w:hAnsi="Arial" w:cs="Arial"/>
          <w:i/>
          <w:iCs/>
          <w:spacing w:val="1"/>
        </w:rPr>
        <w:t>k</w:t>
      </w:r>
      <w:r w:rsidRPr="001320CD">
        <w:rPr>
          <w:rFonts w:ascii="Arial" w:hAnsi="Arial" w:cs="Arial"/>
          <w:i/>
          <w:iCs/>
        </w:rPr>
        <w:t>om n</w:t>
      </w:r>
      <w:r w:rsidRPr="001320CD">
        <w:rPr>
          <w:rFonts w:ascii="Arial" w:hAnsi="Arial" w:cs="Arial"/>
          <w:i/>
          <w:iCs/>
          <w:spacing w:val="-1"/>
        </w:rPr>
        <w:t>i</w:t>
      </w:r>
      <w:r w:rsidRPr="001320CD">
        <w:rPr>
          <w:rFonts w:ascii="Arial" w:hAnsi="Arial" w:cs="Arial"/>
          <w:i/>
          <w:iCs/>
        </w:rPr>
        <w:t>,</w:t>
      </w:r>
      <w:r w:rsidRPr="001320CD">
        <w:rPr>
          <w:rFonts w:ascii="Arial" w:hAnsi="Arial" w:cs="Arial"/>
          <w:i/>
          <w:iCs/>
          <w:spacing w:val="1"/>
        </w:rPr>
        <w:t xml:space="preserve"> </w:t>
      </w:r>
      <w:r w:rsidRPr="001320CD">
        <w:rPr>
          <w:rFonts w:ascii="Arial" w:hAnsi="Arial" w:cs="Arial"/>
          <w:i/>
          <w:iCs/>
        </w:rPr>
        <w:t>po</w:t>
      </w:r>
      <w:r w:rsidRPr="001320CD">
        <w:rPr>
          <w:rFonts w:ascii="Arial" w:hAnsi="Arial" w:cs="Arial"/>
          <w:i/>
          <w:iCs/>
          <w:spacing w:val="2"/>
        </w:rPr>
        <w:t>n</w:t>
      </w:r>
      <w:r w:rsidRPr="001320CD">
        <w:rPr>
          <w:rFonts w:ascii="Arial" w:hAnsi="Arial" w:cs="Arial"/>
          <w:i/>
          <w:iCs/>
        </w:rPr>
        <w:t>ud</w:t>
      </w:r>
      <w:r w:rsidRPr="001320CD">
        <w:rPr>
          <w:rFonts w:ascii="Arial" w:hAnsi="Arial" w:cs="Arial"/>
          <w:i/>
          <w:iCs/>
          <w:spacing w:val="2"/>
        </w:rPr>
        <w:t>n</w:t>
      </w:r>
      <w:r w:rsidRPr="001320CD">
        <w:rPr>
          <w:rFonts w:ascii="Arial" w:hAnsi="Arial" w:cs="Arial"/>
          <w:i/>
          <w:iCs/>
          <w:spacing w:val="-1"/>
        </w:rPr>
        <w:t>i</w:t>
      </w:r>
      <w:r w:rsidRPr="001320CD">
        <w:rPr>
          <w:rFonts w:ascii="Arial" w:hAnsi="Arial" w:cs="Arial"/>
          <w:i/>
          <w:iCs/>
        </w:rPr>
        <w:t>k</w:t>
      </w:r>
      <w:r w:rsidRPr="001320CD">
        <w:rPr>
          <w:rFonts w:ascii="Arial" w:hAnsi="Arial" w:cs="Arial"/>
          <w:i/>
          <w:iCs/>
          <w:spacing w:val="-1"/>
        </w:rPr>
        <w:t xml:space="preserve"> </w:t>
      </w:r>
      <w:r w:rsidRPr="001320CD">
        <w:rPr>
          <w:rFonts w:ascii="Arial" w:hAnsi="Arial" w:cs="Arial"/>
          <w:i/>
          <w:iCs/>
        </w:rPr>
        <w:t>p</w:t>
      </w:r>
      <w:r w:rsidRPr="001320CD">
        <w:rPr>
          <w:rFonts w:ascii="Arial" w:hAnsi="Arial" w:cs="Arial"/>
          <w:i/>
          <w:iCs/>
          <w:spacing w:val="2"/>
        </w:rPr>
        <w:t>o</w:t>
      </w:r>
      <w:r w:rsidRPr="001320CD">
        <w:rPr>
          <w:rFonts w:ascii="Arial" w:hAnsi="Arial" w:cs="Arial"/>
          <w:i/>
          <w:iCs/>
        </w:rPr>
        <w:t>da</w:t>
      </w:r>
      <w:r w:rsidRPr="001320CD">
        <w:rPr>
          <w:rFonts w:ascii="Arial" w:hAnsi="Arial" w:cs="Arial"/>
          <w:i/>
          <w:iCs/>
          <w:spacing w:val="1"/>
        </w:rPr>
        <w:t xml:space="preserve"> i</w:t>
      </w:r>
      <w:r w:rsidRPr="001320CD">
        <w:rPr>
          <w:rFonts w:ascii="Arial" w:hAnsi="Arial" w:cs="Arial"/>
          <w:i/>
          <w:iCs/>
          <w:spacing w:val="-1"/>
        </w:rPr>
        <w:t>zj</w:t>
      </w:r>
      <w:r w:rsidRPr="001320CD">
        <w:rPr>
          <w:rFonts w:ascii="Arial" w:hAnsi="Arial" w:cs="Arial"/>
          <w:i/>
          <w:iCs/>
        </w:rPr>
        <w:t>a</w:t>
      </w:r>
      <w:r w:rsidRPr="001320CD">
        <w:rPr>
          <w:rFonts w:ascii="Arial" w:hAnsi="Arial" w:cs="Arial"/>
          <w:i/>
          <w:iCs/>
          <w:spacing w:val="1"/>
        </w:rPr>
        <w:t>v</w:t>
      </w:r>
      <w:r w:rsidRPr="001320CD">
        <w:rPr>
          <w:rFonts w:ascii="Arial" w:hAnsi="Arial" w:cs="Arial"/>
          <w:i/>
          <w:iCs/>
          <w:spacing w:val="2"/>
        </w:rPr>
        <w:t>o</w:t>
      </w:r>
      <w:r w:rsidRPr="001320CD">
        <w:rPr>
          <w:rFonts w:ascii="Arial" w:hAnsi="Arial" w:cs="Arial"/>
          <w:i/>
          <w:iCs/>
        </w:rPr>
        <w:t>:</w:t>
      </w:r>
    </w:p>
    <w:p w14:paraId="6BFA2E53" w14:textId="77777777" w:rsidR="003920CF" w:rsidRPr="001320CD" w:rsidRDefault="003920CF" w:rsidP="003920CF">
      <w:pPr>
        <w:widowControl w:val="0"/>
        <w:autoSpaceDE w:val="0"/>
        <w:autoSpaceDN w:val="0"/>
        <w:adjustRightInd w:val="0"/>
        <w:spacing w:before="13" w:after="0" w:line="280" w:lineRule="exact"/>
        <w:rPr>
          <w:rFonts w:ascii="Arial" w:hAnsi="Arial" w:cs="Arial"/>
        </w:rPr>
      </w:pPr>
    </w:p>
    <w:p w14:paraId="77D018CA" w14:textId="77777777" w:rsidR="003920CF" w:rsidRPr="001320CD" w:rsidRDefault="003920CF" w:rsidP="003920CF">
      <w:pPr>
        <w:widowControl w:val="0"/>
        <w:tabs>
          <w:tab w:val="left" w:pos="9160"/>
        </w:tabs>
        <w:autoSpaceDE w:val="0"/>
        <w:autoSpaceDN w:val="0"/>
        <w:adjustRightInd w:val="0"/>
        <w:spacing w:after="0" w:line="250" w:lineRule="exact"/>
        <w:rPr>
          <w:rFonts w:ascii="Arial" w:hAnsi="Arial" w:cs="Arial"/>
        </w:rPr>
      </w:pPr>
      <w:r w:rsidRPr="001320CD">
        <w:rPr>
          <w:rFonts w:ascii="Arial" w:hAnsi="Arial" w:cs="Arial"/>
          <w:spacing w:val="1"/>
          <w:position w:val="-1"/>
        </w:rPr>
        <w:t>I</w:t>
      </w:r>
      <w:r w:rsidRPr="001320CD">
        <w:rPr>
          <w:rFonts w:ascii="Arial" w:hAnsi="Arial" w:cs="Arial"/>
          <w:spacing w:val="-2"/>
          <w:position w:val="-1"/>
        </w:rPr>
        <w:t>z</w:t>
      </w:r>
      <w:r w:rsidRPr="001320CD">
        <w:rPr>
          <w:rFonts w:ascii="Arial" w:hAnsi="Arial" w:cs="Arial"/>
          <w:spacing w:val="1"/>
          <w:position w:val="-1"/>
        </w:rPr>
        <w:t>j</w:t>
      </w:r>
      <w:r w:rsidRPr="001320CD">
        <w:rPr>
          <w:rFonts w:ascii="Arial" w:hAnsi="Arial" w:cs="Arial"/>
          <w:position w:val="-1"/>
        </w:rPr>
        <w:t>a</w:t>
      </w:r>
      <w:r w:rsidRPr="001320CD">
        <w:rPr>
          <w:rFonts w:ascii="Arial" w:hAnsi="Arial" w:cs="Arial"/>
          <w:spacing w:val="-2"/>
          <w:position w:val="-1"/>
        </w:rPr>
        <w:t>v</w:t>
      </w:r>
      <w:r w:rsidRPr="001320CD">
        <w:rPr>
          <w:rFonts w:ascii="Arial" w:hAnsi="Arial" w:cs="Arial"/>
          <w:spacing w:val="-1"/>
          <w:position w:val="-1"/>
        </w:rPr>
        <w:t>l</w:t>
      </w:r>
      <w:r w:rsidRPr="001320CD">
        <w:rPr>
          <w:rFonts w:ascii="Arial" w:hAnsi="Arial" w:cs="Arial"/>
          <w:spacing w:val="1"/>
          <w:position w:val="-1"/>
        </w:rPr>
        <w:t>j</w:t>
      </w:r>
      <w:r w:rsidRPr="001320CD">
        <w:rPr>
          <w:rFonts w:ascii="Arial" w:hAnsi="Arial" w:cs="Arial"/>
          <w:position w:val="-1"/>
        </w:rPr>
        <w:t>a</w:t>
      </w:r>
      <w:r w:rsidRPr="001320CD">
        <w:rPr>
          <w:rFonts w:ascii="Arial" w:hAnsi="Arial" w:cs="Arial"/>
          <w:spacing w:val="1"/>
          <w:position w:val="-1"/>
        </w:rPr>
        <w:t>m</w:t>
      </w:r>
      <w:r w:rsidRPr="001320CD">
        <w:rPr>
          <w:rFonts w:ascii="Arial" w:hAnsi="Arial" w:cs="Arial"/>
          <w:position w:val="-1"/>
        </w:rPr>
        <w:t>, da</w:t>
      </w:r>
      <w:r w:rsidRPr="001320CD">
        <w:rPr>
          <w:rFonts w:ascii="Arial" w:hAnsi="Arial" w:cs="Arial"/>
          <w:spacing w:val="1"/>
          <w:position w:val="-1"/>
        </w:rPr>
        <w:t xml:space="preserve"> </w:t>
      </w:r>
      <w:r w:rsidRPr="001320CD">
        <w:rPr>
          <w:rFonts w:ascii="Arial" w:hAnsi="Arial" w:cs="Arial"/>
          <w:position w:val="-1"/>
        </w:rPr>
        <w:t>s</w:t>
      </w:r>
      <w:r w:rsidRPr="001320CD">
        <w:rPr>
          <w:rFonts w:ascii="Arial" w:hAnsi="Arial" w:cs="Arial"/>
          <w:spacing w:val="-1"/>
          <w:position w:val="-1"/>
        </w:rPr>
        <w:t xml:space="preserve"> </w:t>
      </w:r>
      <w:r w:rsidRPr="001320CD">
        <w:rPr>
          <w:rFonts w:ascii="Arial" w:hAnsi="Arial" w:cs="Arial"/>
          <w:position w:val="-1"/>
        </w:rPr>
        <w:t>ponudn</w:t>
      </w:r>
      <w:r w:rsidRPr="001320CD">
        <w:rPr>
          <w:rFonts w:ascii="Arial" w:hAnsi="Arial" w:cs="Arial"/>
          <w:spacing w:val="-1"/>
          <w:position w:val="-1"/>
        </w:rPr>
        <w:t>i</w:t>
      </w:r>
      <w:r w:rsidRPr="001320CD">
        <w:rPr>
          <w:rFonts w:ascii="Arial" w:hAnsi="Arial" w:cs="Arial"/>
          <w:spacing w:val="2"/>
          <w:position w:val="-1"/>
        </w:rPr>
        <w:t>k</w:t>
      </w:r>
      <w:r w:rsidRPr="001320CD">
        <w:rPr>
          <w:rFonts w:ascii="Arial" w:hAnsi="Arial" w:cs="Arial"/>
          <w:spacing w:val="-3"/>
          <w:position w:val="-1"/>
        </w:rPr>
        <w:t>o</w:t>
      </w:r>
      <w:r w:rsidRPr="001320CD">
        <w:rPr>
          <w:rFonts w:ascii="Arial" w:hAnsi="Arial" w:cs="Arial"/>
          <w:position w:val="-1"/>
        </w:rPr>
        <w:t>m</w:t>
      </w:r>
      <w:r w:rsidRPr="001320CD">
        <w:rPr>
          <w:rFonts w:ascii="Arial" w:hAnsi="Arial" w:cs="Arial"/>
          <w:spacing w:val="2"/>
          <w:position w:val="-1"/>
        </w:rPr>
        <w:t xml:space="preserve"> ________________________________________________</w:t>
      </w:r>
      <w:r w:rsidRPr="001320CD">
        <w:rPr>
          <w:rFonts w:ascii="Arial" w:hAnsi="Arial" w:cs="Arial"/>
          <w:spacing w:val="-1"/>
        </w:rPr>
        <w:t>(n</w:t>
      </w:r>
      <w:r w:rsidRPr="001320CD">
        <w:rPr>
          <w:rFonts w:ascii="Arial" w:hAnsi="Arial" w:cs="Arial"/>
          <w:spacing w:val="2"/>
        </w:rPr>
        <w:t>a</w:t>
      </w:r>
      <w:r w:rsidRPr="001320CD">
        <w:rPr>
          <w:rFonts w:ascii="Arial" w:hAnsi="Arial" w:cs="Arial"/>
        </w:rPr>
        <w:t>ziv in</w:t>
      </w:r>
      <w:r w:rsidRPr="001320CD">
        <w:rPr>
          <w:rFonts w:ascii="Arial" w:hAnsi="Arial" w:cs="Arial"/>
          <w:spacing w:val="-1"/>
        </w:rPr>
        <w:t xml:space="preserve"> </w:t>
      </w:r>
      <w:r w:rsidRPr="001320CD">
        <w:rPr>
          <w:rFonts w:ascii="Arial" w:hAnsi="Arial" w:cs="Arial"/>
        </w:rPr>
        <w:t>s</w:t>
      </w:r>
      <w:r w:rsidRPr="001320CD">
        <w:rPr>
          <w:rFonts w:ascii="Arial" w:hAnsi="Arial" w:cs="Arial"/>
          <w:spacing w:val="2"/>
        </w:rPr>
        <w:t>e</w:t>
      </w:r>
      <w:r w:rsidRPr="001320CD">
        <w:rPr>
          <w:rFonts w:ascii="Arial" w:hAnsi="Arial" w:cs="Arial"/>
          <w:spacing w:val="-1"/>
        </w:rPr>
        <w:t>d</w:t>
      </w:r>
      <w:r w:rsidRPr="001320CD">
        <w:rPr>
          <w:rFonts w:ascii="Arial" w:hAnsi="Arial" w:cs="Arial"/>
          <w:spacing w:val="2"/>
        </w:rPr>
        <w:t>e</w:t>
      </w:r>
      <w:r w:rsidRPr="001320CD">
        <w:rPr>
          <w:rFonts w:ascii="Arial" w:hAnsi="Arial" w:cs="Arial"/>
        </w:rPr>
        <w:t>ž</w:t>
      </w:r>
      <w:r w:rsidRPr="001320CD">
        <w:rPr>
          <w:rFonts w:ascii="Arial" w:hAnsi="Arial" w:cs="Arial"/>
          <w:spacing w:val="-1"/>
        </w:rPr>
        <w:t xml:space="preserve"> p</w:t>
      </w:r>
      <w:r w:rsidRPr="001320CD">
        <w:rPr>
          <w:rFonts w:ascii="Arial" w:hAnsi="Arial" w:cs="Arial"/>
          <w:spacing w:val="2"/>
        </w:rPr>
        <w:t>o</w:t>
      </w:r>
      <w:r w:rsidRPr="001320CD">
        <w:rPr>
          <w:rFonts w:ascii="Arial" w:hAnsi="Arial" w:cs="Arial"/>
          <w:spacing w:val="-1"/>
        </w:rPr>
        <w:t>n</w:t>
      </w:r>
      <w:r w:rsidRPr="001320CD">
        <w:rPr>
          <w:rFonts w:ascii="Arial" w:hAnsi="Arial" w:cs="Arial"/>
          <w:spacing w:val="2"/>
        </w:rPr>
        <w:t>u</w:t>
      </w:r>
      <w:r w:rsidRPr="001320CD">
        <w:rPr>
          <w:rFonts w:ascii="Arial" w:hAnsi="Arial" w:cs="Arial"/>
          <w:spacing w:val="-1"/>
        </w:rPr>
        <w:t>dn</w:t>
      </w:r>
      <w:r w:rsidRPr="001320CD">
        <w:rPr>
          <w:rFonts w:ascii="Arial" w:hAnsi="Arial" w:cs="Arial"/>
        </w:rPr>
        <w:t>i</w:t>
      </w:r>
      <w:r w:rsidRPr="001320CD">
        <w:rPr>
          <w:rFonts w:ascii="Arial" w:hAnsi="Arial" w:cs="Arial"/>
          <w:spacing w:val="2"/>
        </w:rPr>
        <w:t>k</w:t>
      </w:r>
      <w:r w:rsidRPr="001320CD">
        <w:rPr>
          <w:rFonts w:ascii="Arial" w:hAnsi="Arial" w:cs="Arial"/>
          <w:spacing w:val="-1"/>
        </w:rPr>
        <w:t>a</w:t>
      </w:r>
      <w:r w:rsidRPr="001320CD">
        <w:rPr>
          <w:rFonts w:ascii="Arial" w:hAnsi="Arial" w:cs="Arial"/>
        </w:rPr>
        <w:t>)</w:t>
      </w:r>
    </w:p>
    <w:p w14:paraId="0553FA4B" w14:textId="77777777" w:rsidR="003920CF" w:rsidRPr="001320CD" w:rsidRDefault="003920CF" w:rsidP="003920CF">
      <w:pPr>
        <w:widowControl w:val="0"/>
        <w:autoSpaceDE w:val="0"/>
        <w:autoSpaceDN w:val="0"/>
        <w:adjustRightInd w:val="0"/>
        <w:spacing w:before="8" w:after="0" w:line="120" w:lineRule="exact"/>
        <w:rPr>
          <w:rFonts w:ascii="Arial" w:hAnsi="Arial" w:cs="Arial"/>
        </w:rPr>
      </w:pPr>
    </w:p>
    <w:p w14:paraId="01B5BAEF" w14:textId="77777777" w:rsidR="003920CF" w:rsidRPr="001320CD" w:rsidRDefault="003920CF" w:rsidP="00AC7E2C">
      <w:pPr>
        <w:widowControl w:val="0"/>
        <w:autoSpaceDE w:val="0"/>
        <w:autoSpaceDN w:val="0"/>
        <w:adjustRightInd w:val="0"/>
        <w:spacing w:before="32" w:after="0" w:line="241" w:lineRule="auto"/>
        <w:ind w:right="74"/>
        <w:jc w:val="both"/>
        <w:rPr>
          <w:rFonts w:ascii="Arial" w:hAnsi="Arial" w:cs="Arial"/>
        </w:rPr>
      </w:pPr>
      <w:r w:rsidRPr="001320CD">
        <w:rPr>
          <w:rFonts w:ascii="Arial" w:hAnsi="Arial" w:cs="Arial"/>
          <w:b/>
          <w:bCs/>
        </w:rPr>
        <w:t>ni</w:t>
      </w:r>
      <w:r w:rsidRPr="001320CD">
        <w:rPr>
          <w:rFonts w:ascii="Arial" w:hAnsi="Arial" w:cs="Arial"/>
          <w:b/>
          <w:bCs/>
          <w:spacing w:val="52"/>
        </w:rPr>
        <w:t xml:space="preserve"> </w:t>
      </w:r>
      <w:r w:rsidRPr="001320CD">
        <w:rPr>
          <w:rFonts w:ascii="Arial" w:hAnsi="Arial" w:cs="Arial"/>
          <w:b/>
          <w:bCs/>
        </w:rPr>
        <w:t>po</w:t>
      </w:r>
      <w:r w:rsidRPr="001320CD">
        <w:rPr>
          <w:rFonts w:ascii="Arial" w:hAnsi="Arial" w:cs="Arial"/>
          <w:b/>
          <w:bCs/>
          <w:spacing w:val="-3"/>
        </w:rPr>
        <w:t>v</w:t>
      </w:r>
      <w:r w:rsidRPr="001320CD">
        <w:rPr>
          <w:rFonts w:ascii="Arial" w:hAnsi="Arial" w:cs="Arial"/>
          <w:b/>
          <w:bCs/>
        </w:rPr>
        <w:t>ezan</w:t>
      </w:r>
      <w:r w:rsidRPr="001320CD">
        <w:rPr>
          <w:rFonts w:ascii="Arial" w:hAnsi="Arial" w:cs="Arial"/>
          <w:b/>
          <w:bCs/>
          <w:spacing w:val="1"/>
        </w:rPr>
        <w:t>i</w:t>
      </w:r>
      <w:r w:rsidRPr="001320CD">
        <w:rPr>
          <w:rFonts w:ascii="Arial" w:hAnsi="Arial" w:cs="Arial"/>
          <w:b/>
          <w:bCs/>
        </w:rPr>
        <w:t>h</w:t>
      </w:r>
      <w:r w:rsidRPr="001320CD">
        <w:rPr>
          <w:rFonts w:ascii="Arial" w:hAnsi="Arial" w:cs="Arial"/>
          <w:b/>
          <w:bCs/>
          <w:spacing w:val="55"/>
        </w:rPr>
        <w:t xml:space="preserve"> </w:t>
      </w:r>
      <w:r w:rsidRPr="001320CD">
        <w:rPr>
          <w:rFonts w:ascii="Arial" w:hAnsi="Arial" w:cs="Arial"/>
          <w:b/>
          <w:bCs/>
          <w:spacing w:val="-3"/>
        </w:rPr>
        <w:t>d</w:t>
      </w:r>
      <w:r w:rsidRPr="001320CD">
        <w:rPr>
          <w:rFonts w:ascii="Arial" w:hAnsi="Arial" w:cs="Arial"/>
          <w:b/>
          <w:bCs/>
          <w:spacing w:val="1"/>
        </w:rPr>
        <w:t>r</w:t>
      </w:r>
      <w:r w:rsidRPr="001320CD">
        <w:rPr>
          <w:rFonts w:ascii="Arial" w:hAnsi="Arial" w:cs="Arial"/>
          <w:b/>
          <w:bCs/>
        </w:rPr>
        <w:t>užb,</w:t>
      </w:r>
      <w:r w:rsidRPr="001320CD">
        <w:rPr>
          <w:rFonts w:ascii="Arial" w:hAnsi="Arial" w:cs="Arial"/>
          <w:b/>
          <w:bCs/>
          <w:spacing w:val="54"/>
        </w:rPr>
        <w:t xml:space="preserve"> </w:t>
      </w:r>
      <w:r w:rsidRPr="001320CD">
        <w:rPr>
          <w:rFonts w:ascii="Arial" w:hAnsi="Arial" w:cs="Arial"/>
          <w:b/>
          <w:bCs/>
          <w:spacing w:val="-2"/>
        </w:rPr>
        <w:t>z</w:t>
      </w:r>
      <w:r w:rsidRPr="001320CD">
        <w:rPr>
          <w:rFonts w:ascii="Arial" w:hAnsi="Arial" w:cs="Arial"/>
          <w:b/>
          <w:bCs/>
        </w:rPr>
        <w:t>a</w:t>
      </w:r>
      <w:r w:rsidRPr="001320CD">
        <w:rPr>
          <w:rFonts w:ascii="Arial" w:hAnsi="Arial" w:cs="Arial"/>
          <w:b/>
          <w:bCs/>
          <w:spacing w:val="55"/>
        </w:rPr>
        <w:t xml:space="preserve"> </w:t>
      </w:r>
      <w:r w:rsidRPr="001320CD">
        <w:rPr>
          <w:rFonts w:ascii="Arial" w:hAnsi="Arial" w:cs="Arial"/>
          <w:b/>
          <w:bCs/>
        </w:rPr>
        <w:t>ka</w:t>
      </w:r>
      <w:r w:rsidRPr="001320CD">
        <w:rPr>
          <w:rFonts w:ascii="Arial" w:hAnsi="Arial" w:cs="Arial"/>
          <w:b/>
          <w:bCs/>
          <w:spacing w:val="1"/>
        </w:rPr>
        <w:t>t</w:t>
      </w:r>
      <w:r w:rsidRPr="001320CD">
        <w:rPr>
          <w:rFonts w:ascii="Arial" w:hAnsi="Arial" w:cs="Arial"/>
          <w:b/>
          <w:bCs/>
        </w:rPr>
        <w:t>e</w:t>
      </w:r>
      <w:r w:rsidRPr="001320CD">
        <w:rPr>
          <w:rFonts w:ascii="Arial" w:hAnsi="Arial" w:cs="Arial"/>
          <w:b/>
          <w:bCs/>
          <w:spacing w:val="1"/>
        </w:rPr>
        <w:t>r</w:t>
      </w:r>
      <w:r w:rsidRPr="001320CD">
        <w:rPr>
          <w:rFonts w:ascii="Arial" w:hAnsi="Arial" w:cs="Arial"/>
          <w:b/>
          <w:bCs/>
        </w:rPr>
        <w:t>e</w:t>
      </w:r>
      <w:r w:rsidRPr="001320CD">
        <w:rPr>
          <w:rFonts w:ascii="Arial" w:hAnsi="Arial" w:cs="Arial"/>
          <w:b/>
          <w:bCs/>
          <w:spacing w:val="53"/>
        </w:rPr>
        <w:t xml:space="preserve"> </w:t>
      </w:r>
      <w:r w:rsidRPr="001320CD">
        <w:rPr>
          <w:rFonts w:ascii="Arial" w:hAnsi="Arial" w:cs="Arial"/>
          <w:b/>
          <w:bCs/>
        </w:rPr>
        <w:t xml:space="preserve">se  </w:t>
      </w:r>
      <w:r w:rsidRPr="001320CD">
        <w:rPr>
          <w:rFonts w:ascii="Arial" w:hAnsi="Arial" w:cs="Arial"/>
          <w:b/>
          <w:bCs/>
          <w:spacing w:val="-3"/>
        </w:rPr>
        <w:t>g</w:t>
      </w:r>
      <w:r w:rsidRPr="001320CD">
        <w:rPr>
          <w:rFonts w:ascii="Arial" w:hAnsi="Arial" w:cs="Arial"/>
          <w:b/>
          <w:bCs/>
          <w:spacing w:val="1"/>
        </w:rPr>
        <w:t>l</w:t>
      </w:r>
      <w:r w:rsidRPr="001320CD">
        <w:rPr>
          <w:rFonts w:ascii="Arial" w:hAnsi="Arial" w:cs="Arial"/>
          <w:b/>
          <w:bCs/>
        </w:rPr>
        <w:t>ede  na</w:t>
      </w:r>
      <w:r w:rsidRPr="001320CD">
        <w:rPr>
          <w:rFonts w:ascii="Arial" w:hAnsi="Arial" w:cs="Arial"/>
          <w:b/>
          <w:bCs/>
          <w:spacing w:val="50"/>
        </w:rPr>
        <w:t xml:space="preserve"> </w:t>
      </w:r>
      <w:r w:rsidRPr="001320CD">
        <w:rPr>
          <w:rFonts w:ascii="Arial" w:hAnsi="Arial" w:cs="Arial"/>
          <w:b/>
          <w:bCs/>
        </w:rPr>
        <w:t>do</w:t>
      </w:r>
      <w:r w:rsidRPr="001320CD">
        <w:rPr>
          <w:rFonts w:ascii="Arial" w:hAnsi="Arial" w:cs="Arial"/>
          <w:b/>
          <w:bCs/>
          <w:spacing w:val="1"/>
        </w:rPr>
        <w:t>l</w:t>
      </w:r>
      <w:r w:rsidRPr="001320CD">
        <w:rPr>
          <w:rFonts w:ascii="Arial" w:hAnsi="Arial" w:cs="Arial"/>
          <w:b/>
          <w:bCs/>
        </w:rPr>
        <w:t xml:space="preserve">očbe </w:t>
      </w:r>
      <w:r w:rsidRPr="001320CD">
        <w:rPr>
          <w:rFonts w:ascii="Arial" w:hAnsi="Arial" w:cs="Arial"/>
          <w:b/>
          <w:bCs/>
          <w:spacing w:val="11"/>
        </w:rPr>
        <w:t xml:space="preserve"> </w:t>
      </w:r>
      <w:r w:rsidRPr="001320CD">
        <w:rPr>
          <w:rFonts w:ascii="Arial" w:hAnsi="Arial" w:cs="Arial"/>
          <w:b/>
          <w:bCs/>
        </w:rPr>
        <w:t>zakon</w:t>
      </w:r>
      <w:r w:rsidRPr="001320CD">
        <w:rPr>
          <w:rFonts w:ascii="Arial" w:hAnsi="Arial" w:cs="Arial"/>
          <w:b/>
          <w:bCs/>
          <w:spacing w:val="-3"/>
        </w:rPr>
        <w:t>a</w:t>
      </w:r>
      <w:r w:rsidRPr="001320CD">
        <w:rPr>
          <w:rFonts w:ascii="Arial" w:hAnsi="Arial" w:cs="Arial"/>
          <w:b/>
          <w:bCs/>
        </w:rPr>
        <w:t xml:space="preserve">, </w:t>
      </w:r>
      <w:r w:rsidRPr="001320CD">
        <w:rPr>
          <w:rFonts w:ascii="Arial" w:hAnsi="Arial" w:cs="Arial"/>
          <w:b/>
          <w:bCs/>
          <w:spacing w:val="2"/>
        </w:rPr>
        <w:t xml:space="preserve"> </w:t>
      </w:r>
      <w:r w:rsidRPr="001320CD">
        <w:rPr>
          <w:rFonts w:ascii="Arial" w:hAnsi="Arial" w:cs="Arial"/>
          <w:b/>
          <w:bCs/>
          <w:spacing w:val="-3"/>
        </w:rPr>
        <w:t>k</w:t>
      </w:r>
      <w:r w:rsidRPr="001320CD">
        <w:rPr>
          <w:rFonts w:ascii="Arial" w:hAnsi="Arial" w:cs="Arial"/>
          <w:b/>
          <w:bCs/>
        </w:rPr>
        <w:t xml:space="preserve">i </w:t>
      </w:r>
      <w:r w:rsidRPr="001320CD">
        <w:rPr>
          <w:rFonts w:ascii="Arial" w:hAnsi="Arial" w:cs="Arial"/>
          <w:b/>
          <w:bCs/>
          <w:spacing w:val="2"/>
        </w:rPr>
        <w:t xml:space="preserve"> </w:t>
      </w:r>
      <w:r w:rsidRPr="001320CD">
        <w:rPr>
          <w:rFonts w:ascii="Arial" w:hAnsi="Arial" w:cs="Arial"/>
          <w:b/>
          <w:bCs/>
          <w:spacing w:val="-3"/>
        </w:rPr>
        <w:t>u</w:t>
      </w:r>
      <w:r w:rsidRPr="001320CD">
        <w:rPr>
          <w:rFonts w:ascii="Arial" w:hAnsi="Arial" w:cs="Arial"/>
          <w:b/>
          <w:bCs/>
          <w:spacing w:val="-2"/>
        </w:rPr>
        <w:t>r</w:t>
      </w:r>
      <w:r w:rsidRPr="001320CD">
        <w:rPr>
          <w:rFonts w:ascii="Arial" w:hAnsi="Arial" w:cs="Arial"/>
          <w:b/>
          <w:bCs/>
        </w:rPr>
        <w:t>e</w:t>
      </w:r>
      <w:r w:rsidRPr="001320CD">
        <w:rPr>
          <w:rFonts w:ascii="Arial" w:hAnsi="Arial" w:cs="Arial"/>
          <w:b/>
          <w:bCs/>
          <w:spacing w:val="-1"/>
        </w:rPr>
        <w:t>j</w:t>
      </w:r>
      <w:r w:rsidRPr="001320CD">
        <w:rPr>
          <w:rFonts w:ascii="Arial" w:hAnsi="Arial" w:cs="Arial"/>
          <w:b/>
          <w:bCs/>
        </w:rPr>
        <w:t>a</w:t>
      </w:r>
      <w:r w:rsidRPr="001320CD">
        <w:rPr>
          <w:rFonts w:ascii="Arial" w:hAnsi="Arial" w:cs="Arial"/>
          <w:b/>
          <w:bCs/>
          <w:spacing w:val="55"/>
        </w:rPr>
        <w:t xml:space="preserve"> </w:t>
      </w:r>
      <w:r w:rsidRPr="001320CD">
        <w:rPr>
          <w:rFonts w:ascii="Arial" w:hAnsi="Arial" w:cs="Arial"/>
          <w:b/>
          <w:bCs/>
        </w:rPr>
        <w:t>gospoda</w:t>
      </w:r>
      <w:r w:rsidRPr="001320CD">
        <w:rPr>
          <w:rFonts w:ascii="Arial" w:hAnsi="Arial" w:cs="Arial"/>
          <w:b/>
          <w:bCs/>
          <w:spacing w:val="1"/>
        </w:rPr>
        <w:t>r</w:t>
      </w:r>
      <w:r w:rsidRPr="001320CD">
        <w:rPr>
          <w:rFonts w:ascii="Arial" w:hAnsi="Arial" w:cs="Arial"/>
          <w:b/>
          <w:bCs/>
        </w:rPr>
        <w:t>ske d</w:t>
      </w:r>
      <w:r w:rsidRPr="001320CD">
        <w:rPr>
          <w:rFonts w:ascii="Arial" w:hAnsi="Arial" w:cs="Arial"/>
          <w:b/>
          <w:bCs/>
          <w:spacing w:val="1"/>
        </w:rPr>
        <w:t>r</w:t>
      </w:r>
      <w:r w:rsidRPr="001320CD">
        <w:rPr>
          <w:rFonts w:ascii="Arial" w:hAnsi="Arial" w:cs="Arial"/>
          <w:b/>
          <w:bCs/>
        </w:rPr>
        <w:t>užbe, š</w:t>
      </w:r>
      <w:r w:rsidRPr="001320CD">
        <w:rPr>
          <w:rFonts w:ascii="Arial" w:hAnsi="Arial" w:cs="Arial"/>
          <w:b/>
          <w:bCs/>
          <w:spacing w:val="1"/>
        </w:rPr>
        <w:t>t</w:t>
      </w:r>
      <w:r w:rsidRPr="001320CD">
        <w:rPr>
          <w:rFonts w:ascii="Arial" w:hAnsi="Arial" w:cs="Arial"/>
          <w:b/>
          <w:bCs/>
        </w:rPr>
        <w:t>e</w:t>
      </w:r>
      <w:r w:rsidRPr="001320CD">
        <w:rPr>
          <w:rFonts w:ascii="Arial" w:hAnsi="Arial" w:cs="Arial"/>
          <w:b/>
          <w:bCs/>
          <w:spacing w:val="-1"/>
        </w:rPr>
        <w:t>j</w:t>
      </w:r>
      <w:r w:rsidRPr="001320CD">
        <w:rPr>
          <w:rFonts w:ascii="Arial" w:hAnsi="Arial" w:cs="Arial"/>
          <w:b/>
          <w:bCs/>
        </w:rPr>
        <w:t>e, da</w:t>
      </w:r>
      <w:r w:rsidRPr="001320CD">
        <w:rPr>
          <w:rFonts w:ascii="Arial" w:hAnsi="Arial" w:cs="Arial"/>
          <w:b/>
          <w:bCs/>
          <w:spacing w:val="1"/>
        </w:rPr>
        <w:t xml:space="preserve"> </w:t>
      </w:r>
      <w:r w:rsidRPr="001320CD">
        <w:rPr>
          <w:rFonts w:ascii="Arial" w:hAnsi="Arial" w:cs="Arial"/>
          <w:b/>
          <w:bCs/>
        </w:rPr>
        <w:t>so</w:t>
      </w:r>
      <w:r w:rsidRPr="001320CD">
        <w:rPr>
          <w:rFonts w:ascii="Arial" w:hAnsi="Arial" w:cs="Arial"/>
          <w:b/>
          <w:bCs/>
          <w:spacing w:val="-1"/>
        </w:rPr>
        <w:t xml:space="preserve"> </w:t>
      </w:r>
      <w:r w:rsidRPr="001320CD">
        <w:rPr>
          <w:rFonts w:ascii="Arial" w:hAnsi="Arial" w:cs="Arial"/>
          <w:b/>
          <w:bCs/>
        </w:rPr>
        <w:t>p</w:t>
      </w:r>
      <w:r w:rsidRPr="001320CD">
        <w:rPr>
          <w:rFonts w:ascii="Arial" w:hAnsi="Arial" w:cs="Arial"/>
          <w:b/>
          <w:bCs/>
          <w:spacing w:val="-3"/>
        </w:rPr>
        <w:t>ov</w:t>
      </w:r>
      <w:r w:rsidRPr="001320CD">
        <w:rPr>
          <w:rFonts w:ascii="Arial" w:hAnsi="Arial" w:cs="Arial"/>
          <w:b/>
          <w:bCs/>
        </w:rPr>
        <w:t>ezane.</w:t>
      </w:r>
    </w:p>
    <w:p w14:paraId="32551321" w14:textId="77777777" w:rsidR="003920CF" w:rsidRPr="001320CD" w:rsidRDefault="003920CF" w:rsidP="003920CF">
      <w:pPr>
        <w:widowControl w:val="0"/>
        <w:autoSpaceDE w:val="0"/>
        <w:autoSpaceDN w:val="0"/>
        <w:adjustRightInd w:val="0"/>
        <w:spacing w:before="11" w:after="0" w:line="280" w:lineRule="exact"/>
        <w:jc w:val="both"/>
        <w:rPr>
          <w:rFonts w:ascii="Arial" w:hAnsi="Arial" w:cs="Arial"/>
          <w:b/>
          <w:bCs/>
        </w:rPr>
      </w:pPr>
    </w:p>
    <w:p w14:paraId="04CBB0BC" w14:textId="77777777" w:rsidR="003920CF" w:rsidRPr="001320CD" w:rsidRDefault="003920CF" w:rsidP="00C61DFD">
      <w:pPr>
        <w:spacing w:after="0"/>
        <w:jc w:val="both"/>
        <w:rPr>
          <w:rFonts w:ascii="Arial" w:eastAsia="SimSun" w:hAnsi="Arial" w:cs="Arial"/>
          <w:b/>
          <w:lang w:eastAsia="zh-CN"/>
        </w:rPr>
      </w:pPr>
      <w:r w:rsidRPr="001320CD">
        <w:rPr>
          <w:rFonts w:ascii="Arial" w:eastAsia="SimSun" w:hAnsi="Arial" w:cs="Arial"/>
          <w:b/>
          <w:lang w:eastAsia="zh-CN"/>
        </w:rPr>
        <w:t>Izjavljam, da sem kot fizične osebe - udeležence v lastništvu ponudnika navedel:</w:t>
      </w:r>
    </w:p>
    <w:p w14:paraId="1547C450" w14:textId="77777777" w:rsidR="003920CF" w:rsidRPr="001320CD" w:rsidRDefault="003920CF" w:rsidP="005819D2">
      <w:pPr>
        <w:numPr>
          <w:ilvl w:val="0"/>
          <w:numId w:val="31"/>
        </w:numPr>
        <w:spacing w:after="0"/>
        <w:jc w:val="both"/>
        <w:rPr>
          <w:rFonts w:ascii="Arial" w:eastAsia="SimSun" w:hAnsi="Arial" w:cs="Arial"/>
          <w:b/>
          <w:lang w:eastAsia="zh-CN"/>
        </w:rPr>
      </w:pPr>
      <w:r w:rsidRPr="001320CD">
        <w:rPr>
          <w:rFonts w:ascii="Arial" w:hAnsi="Arial" w:cs="Arial"/>
          <w:b/>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D42E463" w14:textId="77777777" w:rsidR="003920CF" w:rsidRPr="001320CD" w:rsidRDefault="003920CF" w:rsidP="005819D2">
      <w:pPr>
        <w:numPr>
          <w:ilvl w:val="0"/>
          <w:numId w:val="31"/>
        </w:numPr>
        <w:jc w:val="both"/>
        <w:rPr>
          <w:rFonts w:ascii="Arial" w:eastAsia="SimSun" w:hAnsi="Arial" w:cs="Arial"/>
          <w:b/>
          <w:lang w:eastAsia="zh-CN"/>
        </w:rPr>
      </w:pPr>
      <w:r w:rsidRPr="001320CD">
        <w:rPr>
          <w:rFonts w:ascii="Arial" w:hAnsi="Arial" w:cs="Arial"/>
          <w:b/>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A409411" w14:textId="77777777" w:rsidR="003920CF" w:rsidRPr="001320CD" w:rsidRDefault="003920CF" w:rsidP="00426014">
      <w:pPr>
        <w:widowControl w:val="0"/>
        <w:autoSpaceDE w:val="0"/>
        <w:autoSpaceDN w:val="0"/>
        <w:adjustRightInd w:val="0"/>
        <w:spacing w:before="11" w:after="0" w:line="280" w:lineRule="exact"/>
        <w:ind w:left="-142"/>
        <w:jc w:val="both"/>
        <w:rPr>
          <w:rFonts w:ascii="Arial" w:hAnsi="Arial" w:cs="Arial"/>
          <w:b/>
          <w:bCs/>
        </w:rPr>
      </w:pPr>
      <w:r w:rsidRPr="001320CD">
        <w:rPr>
          <w:rFonts w:ascii="Arial" w:hAnsi="Arial" w:cs="Arial"/>
          <w:b/>
          <w:bCs/>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A7D0B71" w14:textId="77777777" w:rsidR="003920CF" w:rsidRPr="001320CD" w:rsidRDefault="003920CF" w:rsidP="00426014">
      <w:pPr>
        <w:widowControl w:val="0"/>
        <w:autoSpaceDE w:val="0"/>
        <w:autoSpaceDN w:val="0"/>
        <w:adjustRightInd w:val="0"/>
        <w:spacing w:before="11" w:after="0" w:line="280" w:lineRule="exact"/>
        <w:ind w:left="-142"/>
        <w:jc w:val="both"/>
        <w:rPr>
          <w:rFonts w:ascii="Arial" w:hAnsi="Arial" w:cs="Arial"/>
          <w:b/>
          <w:bCs/>
        </w:rPr>
      </w:pPr>
    </w:p>
    <w:p w14:paraId="5A2CE1E3" w14:textId="77777777" w:rsidR="003920CF" w:rsidRPr="001320CD" w:rsidRDefault="003920CF" w:rsidP="00426014">
      <w:pPr>
        <w:widowControl w:val="0"/>
        <w:autoSpaceDE w:val="0"/>
        <w:autoSpaceDN w:val="0"/>
        <w:adjustRightInd w:val="0"/>
        <w:spacing w:before="11" w:after="0" w:line="280" w:lineRule="exact"/>
        <w:ind w:left="-142"/>
        <w:jc w:val="both"/>
        <w:rPr>
          <w:rFonts w:ascii="Arial" w:hAnsi="Arial" w:cs="Arial"/>
          <w:b/>
          <w:bCs/>
          <w:position w:val="-1"/>
        </w:rPr>
      </w:pPr>
      <w:r w:rsidRPr="001320CD">
        <w:rPr>
          <w:rFonts w:ascii="Arial" w:hAnsi="Arial" w:cs="Arial"/>
          <w:b/>
          <w:bCs/>
        </w:rPr>
        <w:t>S</w:t>
      </w:r>
      <w:r w:rsidRPr="001320CD">
        <w:rPr>
          <w:rFonts w:ascii="Arial" w:hAnsi="Arial" w:cs="Arial"/>
          <w:b/>
          <w:bCs/>
          <w:spacing w:val="57"/>
        </w:rPr>
        <w:t xml:space="preserve"> </w:t>
      </w:r>
      <w:r w:rsidRPr="001320CD">
        <w:rPr>
          <w:rFonts w:ascii="Arial" w:hAnsi="Arial" w:cs="Arial"/>
          <w:b/>
          <w:bCs/>
        </w:rPr>
        <w:t>podp</w:t>
      </w:r>
      <w:r w:rsidRPr="001320CD">
        <w:rPr>
          <w:rFonts w:ascii="Arial" w:hAnsi="Arial" w:cs="Arial"/>
          <w:b/>
          <w:bCs/>
          <w:spacing w:val="1"/>
        </w:rPr>
        <w:t>i</w:t>
      </w:r>
      <w:r w:rsidRPr="001320CD">
        <w:rPr>
          <w:rFonts w:ascii="Arial" w:hAnsi="Arial" w:cs="Arial"/>
          <w:b/>
          <w:bCs/>
        </w:rPr>
        <w:t xml:space="preserve">som </w:t>
      </w:r>
      <w:r w:rsidRPr="001320CD">
        <w:rPr>
          <w:rFonts w:ascii="Arial" w:hAnsi="Arial" w:cs="Arial"/>
          <w:b/>
          <w:bCs/>
          <w:spacing w:val="6"/>
        </w:rPr>
        <w:t xml:space="preserve"> </w:t>
      </w:r>
      <w:r w:rsidRPr="001320CD">
        <w:rPr>
          <w:rFonts w:ascii="Arial" w:hAnsi="Arial" w:cs="Arial"/>
          <w:b/>
          <w:bCs/>
          <w:spacing w:val="1"/>
        </w:rPr>
        <w:t>t</w:t>
      </w:r>
      <w:r w:rsidRPr="001320CD">
        <w:rPr>
          <w:rFonts w:ascii="Arial" w:hAnsi="Arial" w:cs="Arial"/>
          <w:b/>
          <w:bCs/>
        </w:rPr>
        <w:t xml:space="preserve">e </w:t>
      </w:r>
      <w:r w:rsidRPr="001320CD">
        <w:rPr>
          <w:rFonts w:ascii="Arial" w:hAnsi="Arial" w:cs="Arial"/>
          <w:b/>
          <w:bCs/>
          <w:spacing w:val="5"/>
        </w:rPr>
        <w:t xml:space="preserve"> i</w:t>
      </w:r>
      <w:r w:rsidRPr="001320CD">
        <w:rPr>
          <w:rFonts w:ascii="Arial" w:hAnsi="Arial" w:cs="Arial"/>
          <w:b/>
          <w:bCs/>
        </w:rPr>
        <w:t>z</w:t>
      </w:r>
      <w:r w:rsidRPr="001320CD">
        <w:rPr>
          <w:rFonts w:ascii="Arial" w:hAnsi="Arial" w:cs="Arial"/>
          <w:b/>
          <w:bCs/>
          <w:spacing w:val="-1"/>
        </w:rPr>
        <w:t>j</w:t>
      </w:r>
      <w:r w:rsidRPr="001320CD">
        <w:rPr>
          <w:rFonts w:ascii="Arial" w:hAnsi="Arial" w:cs="Arial"/>
          <w:b/>
          <w:bCs/>
        </w:rPr>
        <w:t>a</w:t>
      </w:r>
      <w:r w:rsidRPr="001320CD">
        <w:rPr>
          <w:rFonts w:ascii="Arial" w:hAnsi="Arial" w:cs="Arial"/>
          <w:b/>
          <w:bCs/>
          <w:spacing w:val="-3"/>
        </w:rPr>
        <w:t>v</w:t>
      </w:r>
      <w:r w:rsidRPr="001320CD">
        <w:rPr>
          <w:rFonts w:ascii="Arial" w:hAnsi="Arial" w:cs="Arial"/>
          <w:b/>
          <w:bCs/>
        </w:rPr>
        <w:t xml:space="preserve">e </w:t>
      </w:r>
      <w:r w:rsidRPr="001320CD">
        <w:rPr>
          <w:rFonts w:ascii="Arial" w:hAnsi="Arial" w:cs="Arial"/>
          <w:b/>
          <w:bCs/>
          <w:spacing w:val="-1"/>
        </w:rPr>
        <w:t>j</w:t>
      </w:r>
      <w:r w:rsidRPr="001320CD">
        <w:rPr>
          <w:rFonts w:ascii="Arial" w:hAnsi="Arial" w:cs="Arial"/>
          <w:b/>
          <w:bCs/>
        </w:rPr>
        <w:t>a</w:t>
      </w:r>
      <w:r w:rsidRPr="001320CD">
        <w:rPr>
          <w:rFonts w:ascii="Arial" w:hAnsi="Arial" w:cs="Arial"/>
          <w:b/>
          <w:bCs/>
          <w:spacing w:val="1"/>
        </w:rPr>
        <w:t>mčim</w:t>
      </w:r>
      <w:r w:rsidRPr="001320CD">
        <w:rPr>
          <w:rFonts w:ascii="Arial" w:hAnsi="Arial" w:cs="Arial"/>
          <w:b/>
          <w:bCs/>
          <w:spacing w:val="5"/>
        </w:rPr>
        <w:t xml:space="preserve"> </w:t>
      </w:r>
      <w:r w:rsidRPr="001320CD">
        <w:rPr>
          <w:rFonts w:ascii="Arial" w:hAnsi="Arial" w:cs="Arial"/>
          <w:b/>
          <w:bCs/>
        </w:rPr>
        <w:t>za</w:t>
      </w:r>
      <w:r w:rsidRPr="001320CD">
        <w:rPr>
          <w:rFonts w:ascii="Arial" w:hAnsi="Arial" w:cs="Arial"/>
          <w:b/>
          <w:bCs/>
          <w:spacing w:val="3"/>
        </w:rPr>
        <w:t xml:space="preserve"> </w:t>
      </w:r>
      <w:r w:rsidRPr="001320CD">
        <w:rPr>
          <w:rFonts w:ascii="Arial" w:hAnsi="Arial" w:cs="Arial"/>
          <w:b/>
          <w:bCs/>
          <w:spacing w:val="1"/>
        </w:rPr>
        <w:t>t</w:t>
      </w:r>
      <w:r w:rsidRPr="001320CD">
        <w:rPr>
          <w:rFonts w:ascii="Arial" w:hAnsi="Arial" w:cs="Arial"/>
          <w:b/>
          <w:bCs/>
        </w:rPr>
        <w:t>očnost</w:t>
      </w:r>
      <w:r w:rsidRPr="001320CD">
        <w:rPr>
          <w:rFonts w:ascii="Arial" w:hAnsi="Arial" w:cs="Arial"/>
          <w:b/>
          <w:bCs/>
          <w:spacing w:val="15"/>
        </w:rPr>
        <w:t xml:space="preserve"> </w:t>
      </w:r>
      <w:r w:rsidRPr="001320CD">
        <w:rPr>
          <w:rFonts w:ascii="Arial" w:hAnsi="Arial" w:cs="Arial"/>
          <w:b/>
          <w:bCs/>
          <w:spacing w:val="1"/>
        </w:rPr>
        <w:t>i</w:t>
      </w:r>
      <w:r w:rsidRPr="001320CD">
        <w:rPr>
          <w:rFonts w:ascii="Arial" w:hAnsi="Arial" w:cs="Arial"/>
          <w:b/>
          <w:bCs/>
        </w:rPr>
        <w:t>n</w:t>
      </w:r>
      <w:r w:rsidRPr="001320CD">
        <w:rPr>
          <w:rFonts w:ascii="Arial" w:hAnsi="Arial" w:cs="Arial"/>
          <w:b/>
          <w:bCs/>
          <w:spacing w:val="2"/>
        </w:rPr>
        <w:t xml:space="preserve"> </w:t>
      </w:r>
      <w:r w:rsidRPr="001320CD">
        <w:rPr>
          <w:rFonts w:ascii="Arial" w:hAnsi="Arial" w:cs="Arial"/>
          <w:b/>
          <w:bCs/>
          <w:spacing w:val="1"/>
        </w:rPr>
        <w:t>r</w:t>
      </w:r>
      <w:r w:rsidRPr="001320CD">
        <w:rPr>
          <w:rFonts w:ascii="Arial" w:hAnsi="Arial" w:cs="Arial"/>
          <w:b/>
          <w:bCs/>
        </w:rPr>
        <w:t>esničnost</w:t>
      </w:r>
      <w:r w:rsidRPr="001320CD">
        <w:rPr>
          <w:rFonts w:ascii="Arial" w:hAnsi="Arial" w:cs="Arial"/>
          <w:b/>
          <w:bCs/>
          <w:spacing w:val="11"/>
        </w:rPr>
        <w:t xml:space="preserve"> </w:t>
      </w:r>
      <w:r w:rsidRPr="001320CD">
        <w:rPr>
          <w:rFonts w:ascii="Arial" w:hAnsi="Arial" w:cs="Arial"/>
          <w:b/>
          <w:bCs/>
        </w:rPr>
        <w:t>pod</w:t>
      </w:r>
      <w:r w:rsidRPr="001320CD">
        <w:rPr>
          <w:rFonts w:ascii="Arial" w:hAnsi="Arial" w:cs="Arial"/>
          <w:b/>
          <w:bCs/>
          <w:spacing w:val="-3"/>
        </w:rPr>
        <w:t>a</w:t>
      </w:r>
      <w:r w:rsidRPr="001320CD">
        <w:rPr>
          <w:rFonts w:ascii="Arial" w:hAnsi="Arial" w:cs="Arial"/>
          <w:b/>
          <w:bCs/>
          <w:spacing w:val="1"/>
        </w:rPr>
        <w:t>t</w:t>
      </w:r>
      <w:r w:rsidRPr="001320CD">
        <w:rPr>
          <w:rFonts w:ascii="Arial" w:hAnsi="Arial" w:cs="Arial"/>
          <w:b/>
          <w:bCs/>
        </w:rPr>
        <w:t>kov</w:t>
      </w:r>
      <w:r w:rsidRPr="001320CD">
        <w:rPr>
          <w:rFonts w:ascii="Arial" w:hAnsi="Arial" w:cs="Arial"/>
          <w:b/>
          <w:bCs/>
          <w:spacing w:val="3"/>
        </w:rPr>
        <w:t xml:space="preserve"> </w:t>
      </w:r>
      <w:r w:rsidRPr="001320CD">
        <w:rPr>
          <w:rFonts w:ascii="Arial" w:hAnsi="Arial" w:cs="Arial"/>
          <w:b/>
          <w:bCs/>
          <w:spacing w:val="1"/>
        </w:rPr>
        <w:t>t</w:t>
      </w:r>
      <w:r w:rsidRPr="001320CD">
        <w:rPr>
          <w:rFonts w:ascii="Arial" w:hAnsi="Arial" w:cs="Arial"/>
          <w:b/>
          <w:bCs/>
        </w:rPr>
        <w:t>er za</w:t>
      </w:r>
      <w:r w:rsidRPr="001320CD">
        <w:rPr>
          <w:rFonts w:ascii="Arial" w:hAnsi="Arial" w:cs="Arial"/>
          <w:b/>
          <w:bCs/>
          <w:spacing w:val="5"/>
        </w:rPr>
        <w:t xml:space="preserve"> </w:t>
      </w:r>
      <w:r w:rsidRPr="001320CD">
        <w:rPr>
          <w:rFonts w:ascii="Arial" w:hAnsi="Arial" w:cs="Arial"/>
          <w:b/>
          <w:bCs/>
        </w:rPr>
        <w:t>podano</w:t>
      </w:r>
      <w:r w:rsidRPr="001320CD">
        <w:rPr>
          <w:rFonts w:ascii="Arial" w:hAnsi="Arial" w:cs="Arial"/>
          <w:b/>
          <w:bCs/>
          <w:spacing w:val="5"/>
        </w:rPr>
        <w:t xml:space="preserve"> </w:t>
      </w:r>
      <w:r w:rsidRPr="001320CD">
        <w:rPr>
          <w:rFonts w:ascii="Arial" w:hAnsi="Arial" w:cs="Arial"/>
          <w:b/>
          <w:bCs/>
          <w:spacing w:val="1"/>
        </w:rPr>
        <w:t>i</w:t>
      </w:r>
      <w:r w:rsidRPr="001320CD">
        <w:rPr>
          <w:rFonts w:ascii="Arial" w:hAnsi="Arial" w:cs="Arial"/>
          <w:b/>
          <w:bCs/>
        </w:rPr>
        <w:t>z</w:t>
      </w:r>
      <w:r w:rsidRPr="001320CD">
        <w:rPr>
          <w:rFonts w:ascii="Arial" w:hAnsi="Arial" w:cs="Arial"/>
          <w:b/>
          <w:bCs/>
          <w:spacing w:val="-1"/>
        </w:rPr>
        <w:t>j</w:t>
      </w:r>
      <w:r w:rsidRPr="001320CD">
        <w:rPr>
          <w:rFonts w:ascii="Arial" w:hAnsi="Arial" w:cs="Arial"/>
          <w:b/>
          <w:bCs/>
        </w:rPr>
        <w:t>a</w:t>
      </w:r>
      <w:r w:rsidRPr="001320CD">
        <w:rPr>
          <w:rFonts w:ascii="Arial" w:hAnsi="Arial" w:cs="Arial"/>
          <w:b/>
          <w:bCs/>
          <w:spacing w:val="-3"/>
        </w:rPr>
        <w:t>v</w:t>
      </w:r>
      <w:r w:rsidRPr="001320CD">
        <w:rPr>
          <w:rFonts w:ascii="Arial" w:hAnsi="Arial" w:cs="Arial"/>
          <w:b/>
          <w:bCs/>
        </w:rPr>
        <w:t>o</w:t>
      </w:r>
      <w:r w:rsidRPr="001320CD">
        <w:rPr>
          <w:rFonts w:ascii="Arial" w:hAnsi="Arial" w:cs="Arial"/>
          <w:b/>
          <w:bCs/>
          <w:spacing w:val="5"/>
        </w:rPr>
        <w:t xml:space="preserve"> </w:t>
      </w:r>
      <w:r w:rsidRPr="001320CD">
        <w:rPr>
          <w:rFonts w:ascii="Arial" w:hAnsi="Arial" w:cs="Arial"/>
          <w:b/>
          <w:bCs/>
        </w:rPr>
        <w:t>p</w:t>
      </w:r>
      <w:r w:rsidRPr="001320CD">
        <w:rPr>
          <w:rFonts w:ascii="Arial" w:hAnsi="Arial" w:cs="Arial"/>
          <w:b/>
          <w:bCs/>
          <w:spacing w:val="1"/>
        </w:rPr>
        <w:t>r</w:t>
      </w:r>
      <w:r w:rsidRPr="001320CD">
        <w:rPr>
          <w:rFonts w:ascii="Arial" w:hAnsi="Arial" w:cs="Arial"/>
          <w:b/>
          <w:bCs/>
        </w:rPr>
        <w:t>e</w:t>
      </w:r>
      <w:r w:rsidRPr="001320CD">
        <w:rPr>
          <w:rFonts w:ascii="Arial" w:hAnsi="Arial" w:cs="Arial"/>
          <w:b/>
          <w:bCs/>
          <w:spacing w:val="-3"/>
        </w:rPr>
        <w:t>v</w:t>
      </w:r>
      <w:r w:rsidRPr="001320CD">
        <w:rPr>
          <w:rFonts w:ascii="Arial" w:hAnsi="Arial" w:cs="Arial"/>
          <w:b/>
          <w:bCs/>
        </w:rPr>
        <w:t>ze</w:t>
      </w:r>
      <w:r w:rsidRPr="001320CD">
        <w:rPr>
          <w:rFonts w:ascii="Arial" w:hAnsi="Arial" w:cs="Arial"/>
          <w:b/>
          <w:bCs/>
          <w:spacing w:val="1"/>
        </w:rPr>
        <w:t>m</w:t>
      </w:r>
      <w:r w:rsidRPr="001320CD">
        <w:rPr>
          <w:rFonts w:ascii="Arial" w:hAnsi="Arial" w:cs="Arial"/>
          <w:b/>
          <w:bCs/>
        </w:rPr>
        <w:t>a</w:t>
      </w:r>
      <w:r w:rsidRPr="001320CD">
        <w:rPr>
          <w:rFonts w:ascii="Arial" w:hAnsi="Arial" w:cs="Arial"/>
          <w:b/>
          <w:bCs/>
          <w:spacing w:val="1"/>
        </w:rPr>
        <w:t>m</w:t>
      </w:r>
      <w:r w:rsidRPr="001320CD">
        <w:rPr>
          <w:rFonts w:ascii="Arial" w:hAnsi="Arial" w:cs="Arial"/>
          <w:b/>
          <w:bCs/>
          <w:spacing w:val="5"/>
        </w:rPr>
        <w:t xml:space="preserve"> </w:t>
      </w:r>
      <w:r w:rsidRPr="001320CD">
        <w:rPr>
          <w:rFonts w:ascii="Arial" w:hAnsi="Arial" w:cs="Arial"/>
          <w:b/>
          <w:bCs/>
        </w:rPr>
        <w:t>po</w:t>
      </w:r>
      <w:r w:rsidRPr="001320CD">
        <w:rPr>
          <w:rFonts w:ascii="Arial" w:hAnsi="Arial" w:cs="Arial"/>
          <w:b/>
          <w:bCs/>
          <w:spacing w:val="1"/>
        </w:rPr>
        <w:t>l</w:t>
      </w:r>
      <w:r w:rsidRPr="001320CD">
        <w:rPr>
          <w:rFonts w:ascii="Arial" w:hAnsi="Arial" w:cs="Arial"/>
          <w:b/>
          <w:bCs/>
        </w:rPr>
        <w:t>no odgo</w:t>
      </w:r>
      <w:r w:rsidRPr="001320CD">
        <w:rPr>
          <w:rFonts w:ascii="Arial" w:hAnsi="Arial" w:cs="Arial"/>
          <w:b/>
          <w:bCs/>
          <w:spacing w:val="-3"/>
        </w:rPr>
        <w:t>v</w:t>
      </w:r>
      <w:r w:rsidRPr="001320CD">
        <w:rPr>
          <w:rFonts w:ascii="Arial" w:hAnsi="Arial" w:cs="Arial"/>
          <w:b/>
          <w:bCs/>
        </w:rPr>
        <w:t>o</w:t>
      </w:r>
      <w:r w:rsidRPr="001320CD">
        <w:rPr>
          <w:rFonts w:ascii="Arial" w:hAnsi="Arial" w:cs="Arial"/>
          <w:b/>
          <w:bCs/>
          <w:spacing w:val="1"/>
        </w:rPr>
        <w:t>r</w:t>
      </w:r>
      <w:r w:rsidRPr="001320CD">
        <w:rPr>
          <w:rFonts w:ascii="Arial" w:hAnsi="Arial" w:cs="Arial"/>
          <w:b/>
          <w:bCs/>
        </w:rPr>
        <w:t>nos</w:t>
      </w:r>
      <w:r w:rsidRPr="001320CD">
        <w:rPr>
          <w:rFonts w:ascii="Arial" w:hAnsi="Arial" w:cs="Arial"/>
          <w:b/>
          <w:bCs/>
          <w:spacing w:val="1"/>
        </w:rPr>
        <w:t>t</w:t>
      </w:r>
      <w:r w:rsidRPr="001320CD">
        <w:rPr>
          <w:rFonts w:ascii="Arial" w:hAnsi="Arial" w:cs="Arial"/>
          <w:b/>
          <w:bCs/>
        </w:rPr>
        <w:t xml:space="preserve">. </w:t>
      </w:r>
      <w:r w:rsidRPr="001320CD">
        <w:rPr>
          <w:rFonts w:ascii="Arial" w:hAnsi="Arial" w:cs="Arial"/>
          <w:b/>
          <w:bCs/>
          <w:spacing w:val="39"/>
        </w:rPr>
        <w:t xml:space="preserve"> </w:t>
      </w:r>
      <w:r w:rsidRPr="001320CD">
        <w:rPr>
          <w:rFonts w:ascii="Arial" w:hAnsi="Arial" w:cs="Arial"/>
          <w:b/>
          <w:bCs/>
          <w:spacing w:val="-1"/>
        </w:rPr>
        <w:t>S</w:t>
      </w:r>
      <w:r w:rsidRPr="001320CD">
        <w:rPr>
          <w:rFonts w:ascii="Arial" w:hAnsi="Arial" w:cs="Arial"/>
          <w:b/>
          <w:bCs/>
        </w:rPr>
        <w:t>eznan</w:t>
      </w:r>
      <w:r w:rsidRPr="001320CD">
        <w:rPr>
          <w:rFonts w:ascii="Arial" w:hAnsi="Arial" w:cs="Arial"/>
          <w:b/>
          <w:bCs/>
          <w:spacing w:val="-1"/>
        </w:rPr>
        <w:t>j</w:t>
      </w:r>
      <w:r w:rsidRPr="001320CD">
        <w:rPr>
          <w:rFonts w:ascii="Arial" w:hAnsi="Arial" w:cs="Arial"/>
          <w:b/>
          <w:bCs/>
        </w:rPr>
        <w:t xml:space="preserve">en </w:t>
      </w:r>
      <w:r w:rsidRPr="001320CD">
        <w:rPr>
          <w:rFonts w:ascii="Arial" w:hAnsi="Arial" w:cs="Arial"/>
          <w:b/>
          <w:bCs/>
          <w:spacing w:val="39"/>
        </w:rPr>
        <w:t xml:space="preserve"> </w:t>
      </w:r>
      <w:r w:rsidRPr="001320CD">
        <w:rPr>
          <w:rFonts w:ascii="Arial" w:hAnsi="Arial" w:cs="Arial"/>
          <w:b/>
          <w:bCs/>
        </w:rPr>
        <w:t>se</w:t>
      </w:r>
      <w:r w:rsidRPr="001320CD">
        <w:rPr>
          <w:rFonts w:ascii="Arial" w:hAnsi="Arial" w:cs="Arial"/>
          <w:b/>
          <w:bCs/>
          <w:spacing w:val="1"/>
        </w:rPr>
        <w:t>m</w:t>
      </w:r>
      <w:r w:rsidRPr="001320CD">
        <w:rPr>
          <w:rFonts w:ascii="Arial" w:hAnsi="Arial" w:cs="Arial"/>
          <w:b/>
          <w:bCs/>
        </w:rPr>
        <w:t xml:space="preserve"> </w:t>
      </w:r>
      <w:r w:rsidRPr="001320CD">
        <w:rPr>
          <w:rFonts w:ascii="Arial" w:hAnsi="Arial" w:cs="Arial"/>
          <w:b/>
          <w:bCs/>
          <w:spacing w:val="37"/>
        </w:rPr>
        <w:t xml:space="preserve"> </w:t>
      </w:r>
      <w:r w:rsidRPr="001320CD">
        <w:rPr>
          <w:rFonts w:ascii="Arial" w:hAnsi="Arial" w:cs="Arial"/>
          <w:b/>
          <w:bCs/>
        </w:rPr>
        <w:t xml:space="preserve">z </w:t>
      </w:r>
      <w:r w:rsidRPr="001320CD">
        <w:rPr>
          <w:rFonts w:ascii="Arial" w:hAnsi="Arial" w:cs="Arial"/>
          <w:b/>
          <w:bCs/>
          <w:spacing w:val="38"/>
        </w:rPr>
        <w:t xml:space="preserve"> </w:t>
      </w:r>
      <w:r w:rsidRPr="001320CD">
        <w:rPr>
          <w:rFonts w:ascii="Arial" w:hAnsi="Arial" w:cs="Arial"/>
          <w:b/>
          <w:bCs/>
        </w:rPr>
        <w:t>do</w:t>
      </w:r>
      <w:r w:rsidRPr="001320CD">
        <w:rPr>
          <w:rFonts w:ascii="Arial" w:hAnsi="Arial" w:cs="Arial"/>
          <w:b/>
          <w:bCs/>
          <w:spacing w:val="1"/>
        </w:rPr>
        <w:t>l</w:t>
      </w:r>
      <w:r w:rsidRPr="001320CD">
        <w:rPr>
          <w:rFonts w:ascii="Arial" w:hAnsi="Arial" w:cs="Arial"/>
          <w:b/>
          <w:bCs/>
        </w:rPr>
        <w:t xml:space="preserve">očbo </w:t>
      </w:r>
      <w:r w:rsidRPr="001320CD">
        <w:rPr>
          <w:rFonts w:ascii="Arial" w:hAnsi="Arial" w:cs="Arial"/>
          <w:b/>
          <w:bCs/>
          <w:spacing w:val="46"/>
        </w:rPr>
        <w:t xml:space="preserve"> </w:t>
      </w:r>
      <w:r w:rsidRPr="001320CD">
        <w:rPr>
          <w:rFonts w:ascii="Arial" w:hAnsi="Arial" w:cs="Arial"/>
          <w:b/>
          <w:bCs/>
        </w:rPr>
        <w:t xml:space="preserve">Zakona </w:t>
      </w:r>
      <w:r w:rsidRPr="001320CD">
        <w:rPr>
          <w:rFonts w:ascii="Arial" w:hAnsi="Arial" w:cs="Arial"/>
          <w:b/>
          <w:bCs/>
          <w:spacing w:val="37"/>
        </w:rPr>
        <w:t xml:space="preserve"> </w:t>
      </w:r>
      <w:r w:rsidRPr="001320CD">
        <w:rPr>
          <w:rFonts w:ascii="Arial" w:hAnsi="Arial" w:cs="Arial"/>
          <w:b/>
          <w:bCs/>
        </w:rPr>
        <w:t xml:space="preserve">o </w:t>
      </w:r>
      <w:r w:rsidRPr="001320CD">
        <w:rPr>
          <w:rFonts w:ascii="Arial" w:hAnsi="Arial" w:cs="Arial"/>
          <w:b/>
          <w:bCs/>
          <w:spacing w:val="37"/>
        </w:rPr>
        <w:t xml:space="preserve"> </w:t>
      </w:r>
      <w:r w:rsidRPr="001320CD">
        <w:rPr>
          <w:rFonts w:ascii="Arial" w:hAnsi="Arial" w:cs="Arial"/>
          <w:b/>
          <w:bCs/>
          <w:spacing w:val="1"/>
        </w:rPr>
        <w:t>i</w:t>
      </w:r>
      <w:r w:rsidRPr="001320CD">
        <w:rPr>
          <w:rFonts w:ascii="Arial" w:hAnsi="Arial" w:cs="Arial"/>
          <w:b/>
          <w:bCs/>
        </w:rPr>
        <w:t>n</w:t>
      </w:r>
      <w:r w:rsidRPr="001320CD">
        <w:rPr>
          <w:rFonts w:ascii="Arial" w:hAnsi="Arial" w:cs="Arial"/>
          <w:b/>
          <w:bCs/>
          <w:spacing w:val="1"/>
        </w:rPr>
        <w:t>t</w:t>
      </w:r>
      <w:r w:rsidRPr="001320CD">
        <w:rPr>
          <w:rFonts w:ascii="Arial" w:hAnsi="Arial" w:cs="Arial"/>
          <w:b/>
          <w:bCs/>
        </w:rPr>
        <w:t>eg</w:t>
      </w:r>
      <w:r w:rsidRPr="001320CD">
        <w:rPr>
          <w:rFonts w:ascii="Arial" w:hAnsi="Arial" w:cs="Arial"/>
          <w:b/>
          <w:bCs/>
          <w:spacing w:val="-2"/>
        </w:rPr>
        <w:t>r</w:t>
      </w:r>
      <w:r w:rsidRPr="001320CD">
        <w:rPr>
          <w:rFonts w:ascii="Arial" w:hAnsi="Arial" w:cs="Arial"/>
          <w:b/>
          <w:bCs/>
          <w:spacing w:val="1"/>
        </w:rPr>
        <w:t>it</w:t>
      </w:r>
      <w:r w:rsidRPr="001320CD">
        <w:rPr>
          <w:rFonts w:ascii="Arial" w:hAnsi="Arial" w:cs="Arial"/>
          <w:b/>
          <w:bCs/>
          <w:spacing w:val="-3"/>
        </w:rPr>
        <w:t>e</w:t>
      </w:r>
      <w:r w:rsidRPr="001320CD">
        <w:rPr>
          <w:rFonts w:ascii="Arial" w:hAnsi="Arial" w:cs="Arial"/>
          <w:b/>
          <w:bCs/>
          <w:spacing w:val="1"/>
        </w:rPr>
        <w:t>t</w:t>
      </w:r>
      <w:r w:rsidRPr="001320CD">
        <w:rPr>
          <w:rFonts w:ascii="Arial" w:hAnsi="Arial" w:cs="Arial"/>
          <w:b/>
          <w:bCs/>
        </w:rPr>
        <w:t xml:space="preserve">i </w:t>
      </w:r>
      <w:r w:rsidRPr="001320CD">
        <w:rPr>
          <w:rFonts w:ascii="Arial" w:hAnsi="Arial" w:cs="Arial"/>
          <w:b/>
          <w:bCs/>
          <w:spacing w:val="36"/>
        </w:rPr>
        <w:t xml:space="preserve"> </w:t>
      </w:r>
      <w:r w:rsidRPr="001320CD">
        <w:rPr>
          <w:rFonts w:ascii="Arial" w:hAnsi="Arial" w:cs="Arial"/>
          <w:b/>
          <w:bCs/>
          <w:spacing w:val="1"/>
        </w:rPr>
        <w:t>i</w:t>
      </w:r>
      <w:r w:rsidRPr="001320CD">
        <w:rPr>
          <w:rFonts w:ascii="Arial" w:hAnsi="Arial" w:cs="Arial"/>
          <w:b/>
          <w:bCs/>
        </w:rPr>
        <w:t xml:space="preserve">n </w:t>
      </w:r>
      <w:r w:rsidRPr="001320CD">
        <w:rPr>
          <w:rFonts w:ascii="Arial" w:hAnsi="Arial" w:cs="Arial"/>
          <w:b/>
          <w:bCs/>
          <w:spacing w:val="37"/>
        </w:rPr>
        <w:t xml:space="preserve"> </w:t>
      </w:r>
      <w:r w:rsidRPr="001320CD">
        <w:rPr>
          <w:rFonts w:ascii="Arial" w:hAnsi="Arial" w:cs="Arial"/>
          <w:b/>
          <w:bCs/>
        </w:rPr>
        <w:t>p</w:t>
      </w:r>
      <w:r w:rsidRPr="001320CD">
        <w:rPr>
          <w:rFonts w:ascii="Arial" w:hAnsi="Arial" w:cs="Arial"/>
          <w:b/>
          <w:bCs/>
          <w:spacing w:val="1"/>
        </w:rPr>
        <w:t>r</w:t>
      </w:r>
      <w:r w:rsidRPr="001320CD">
        <w:rPr>
          <w:rFonts w:ascii="Arial" w:hAnsi="Arial" w:cs="Arial"/>
          <w:b/>
          <w:bCs/>
        </w:rPr>
        <w:t>ep</w:t>
      </w:r>
      <w:r w:rsidRPr="001320CD">
        <w:rPr>
          <w:rFonts w:ascii="Arial" w:hAnsi="Arial" w:cs="Arial"/>
          <w:b/>
          <w:bCs/>
          <w:spacing w:val="1"/>
        </w:rPr>
        <w:t>r</w:t>
      </w:r>
      <w:r w:rsidRPr="001320CD">
        <w:rPr>
          <w:rFonts w:ascii="Arial" w:hAnsi="Arial" w:cs="Arial"/>
          <w:b/>
          <w:bCs/>
        </w:rPr>
        <w:t>eče</w:t>
      </w:r>
      <w:r w:rsidRPr="001320CD">
        <w:rPr>
          <w:rFonts w:ascii="Arial" w:hAnsi="Arial" w:cs="Arial"/>
          <w:b/>
          <w:bCs/>
          <w:spacing w:val="-3"/>
        </w:rPr>
        <w:t>v</w:t>
      </w:r>
      <w:r w:rsidRPr="001320CD">
        <w:rPr>
          <w:rFonts w:ascii="Arial" w:hAnsi="Arial" w:cs="Arial"/>
          <w:b/>
          <w:bCs/>
        </w:rPr>
        <w:t>an</w:t>
      </w:r>
      <w:r w:rsidRPr="001320CD">
        <w:rPr>
          <w:rFonts w:ascii="Arial" w:hAnsi="Arial" w:cs="Arial"/>
          <w:b/>
          <w:bCs/>
          <w:spacing w:val="-1"/>
        </w:rPr>
        <w:t>j</w:t>
      </w:r>
      <w:r w:rsidRPr="001320CD">
        <w:rPr>
          <w:rFonts w:ascii="Arial" w:hAnsi="Arial" w:cs="Arial"/>
          <w:b/>
          <w:bCs/>
        </w:rPr>
        <w:t>u ko</w:t>
      </w:r>
      <w:r w:rsidRPr="001320CD">
        <w:rPr>
          <w:rFonts w:ascii="Arial" w:hAnsi="Arial" w:cs="Arial"/>
          <w:b/>
          <w:bCs/>
          <w:spacing w:val="1"/>
        </w:rPr>
        <w:t>r</w:t>
      </w:r>
      <w:r w:rsidRPr="001320CD">
        <w:rPr>
          <w:rFonts w:ascii="Arial" w:hAnsi="Arial" w:cs="Arial"/>
          <w:b/>
          <w:bCs/>
        </w:rPr>
        <w:t>upc</w:t>
      </w:r>
      <w:r w:rsidRPr="001320CD">
        <w:rPr>
          <w:rFonts w:ascii="Arial" w:hAnsi="Arial" w:cs="Arial"/>
          <w:b/>
          <w:bCs/>
          <w:spacing w:val="1"/>
        </w:rPr>
        <w:t>i</w:t>
      </w:r>
      <w:r w:rsidRPr="001320CD">
        <w:rPr>
          <w:rFonts w:ascii="Arial" w:hAnsi="Arial" w:cs="Arial"/>
          <w:b/>
          <w:bCs/>
          <w:spacing w:val="-1"/>
        </w:rPr>
        <w:t>j</w:t>
      </w:r>
      <w:r w:rsidRPr="001320CD">
        <w:rPr>
          <w:rFonts w:ascii="Arial" w:hAnsi="Arial" w:cs="Arial"/>
          <w:b/>
          <w:bCs/>
        </w:rPr>
        <w:t>e,</w:t>
      </w:r>
      <w:r w:rsidRPr="001320CD">
        <w:rPr>
          <w:rFonts w:ascii="Arial" w:hAnsi="Arial" w:cs="Arial"/>
          <w:b/>
          <w:bCs/>
          <w:spacing w:val="19"/>
        </w:rPr>
        <w:t xml:space="preserve"> </w:t>
      </w:r>
      <w:r w:rsidRPr="001320CD">
        <w:rPr>
          <w:rFonts w:ascii="Arial" w:hAnsi="Arial" w:cs="Arial"/>
          <w:b/>
          <w:bCs/>
          <w:spacing w:val="-3"/>
        </w:rPr>
        <w:t>k</w:t>
      </w:r>
      <w:r w:rsidRPr="001320CD">
        <w:rPr>
          <w:rFonts w:ascii="Arial" w:hAnsi="Arial" w:cs="Arial"/>
          <w:b/>
          <w:bCs/>
        </w:rPr>
        <w:t>i</w:t>
      </w:r>
      <w:r w:rsidRPr="001320CD">
        <w:rPr>
          <w:rFonts w:ascii="Arial" w:hAnsi="Arial" w:cs="Arial"/>
          <w:b/>
          <w:bCs/>
          <w:spacing w:val="19"/>
        </w:rPr>
        <w:t xml:space="preserve"> </w:t>
      </w:r>
      <w:r w:rsidRPr="001320CD">
        <w:rPr>
          <w:rFonts w:ascii="Arial" w:hAnsi="Arial" w:cs="Arial"/>
          <w:b/>
          <w:bCs/>
        </w:rPr>
        <w:t>do</w:t>
      </w:r>
      <w:r w:rsidRPr="001320CD">
        <w:rPr>
          <w:rFonts w:ascii="Arial" w:hAnsi="Arial" w:cs="Arial"/>
          <w:b/>
          <w:bCs/>
          <w:spacing w:val="1"/>
        </w:rPr>
        <w:t>l</w:t>
      </w:r>
      <w:r w:rsidRPr="001320CD">
        <w:rPr>
          <w:rFonts w:ascii="Arial" w:hAnsi="Arial" w:cs="Arial"/>
          <w:b/>
          <w:bCs/>
        </w:rPr>
        <w:t>oča,</w:t>
      </w:r>
      <w:r w:rsidRPr="001320CD">
        <w:rPr>
          <w:rFonts w:ascii="Arial" w:hAnsi="Arial" w:cs="Arial"/>
          <w:b/>
          <w:bCs/>
          <w:spacing w:val="30"/>
        </w:rPr>
        <w:t xml:space="preserve"> </w:t>
      </w:r>
      <w:r w:rsidRPr="001320CD">
        <w:rPr>
          <w:rFonts w:ascii="Arial" w:hAnsi="Arial" w:cs="Arial"/>
          <w:b/>
          <w:bCs/>
          <w:spacing w:val="-3"/>
        </w:rPr>
        <w:t>d</w:t>
      </w:r>
      <w:r w:rsidRPr="001320CD">
        <w:rPr>
          <w:rFonts w:ascii="Arial" w:hAnsi="Arial" w:cs="Arial"/>
          <w:b/>
          <w:bCs/>
        </w:rPr>
        <w:t>a</w:t>
      </w:r>
      <w:r w:rsidRPr="001320CD">
        <w:rPr>
          <w:rFonts w:ascii="Arial" w:hAnsi="Arial" w:cs="Arial"/>
          <w:b/>
          <w:bCs/>
          <w:spacing w:val="18"/>
        </w:rPr>
        <w:t xml:space="preserve"> </w:t>
      </w:r>
      <w:r w:rsidRPr="001320CD">
        <w:rPr>
          <w:rFonts w:ascii="Arial" w:hAnsi="Arial" w:cs="Arial"/>
          <w:b/>
          <w:bCs/>
          <w:spacing w:val="-1"/>
        </w:rPr>
        <w:t>j</w:t>
      </w:r>
      <w:r w:rsidRPr="001320CD">
        <w:rPr>
          <w:rFonts w:ascii="Arial" w:hAnsi="Arial" w:cs="Arial"/>
          <w:b/>
          <w:bCs/>
        </w:rPr>
        <w:t>e</w:t>
      </w:r>
      <w:r w:rsidRPr="001320CD">
        <w:rPr>
          <w:rFonts w:ascii="Arial" w:hAnsi="Arial" w:cs="Arial"/>
          <w:b/>
          <w:bCs/>
          <w:spacing w:val="18"/>
        </w:rPr>
        <w:t xml:space="preserve"> </w:t>
      </w:r>
      <w:r w:rsidRPr="001320CD">
        <w:rPr>
          <w:rFonts w:ascii="Arial" w:hAnsi="Arial" w:cs="Arial"/>
          <w:b/>
          <w:bCs/>
        </w:rPr>
        <w:t>pogodba</w:t>
      </w:r>
      <w:r w:rsidRPr="001320CD">
        <w:rPr>
          <w:rFonts w:ascii="Arial" w:hAnsi="Arial" w:cs="Arial"/>
          <w:b/>
          <w:bCs/>
          <w:spacing w:val="18"/>
        </w:rPr>
        <w:t xml:space="preserve"> </w:t>
      </w:r>
      <w:r w:rsidRPr="001320CD">
        <w:rPr>
          <w:rFonts w:ascii="Arial" w:hAnsi="Arial" w:cs="Arial"/>
          <w:b/>
          <w:bCs/>
        </w:rPr>
        <w:t>v</w:t>
      </w:r>
      <w:r w:rsidRPr="001320CD">
        <w:rPr>
          <w:rFonts w:ascii="Arial" w:hAnsi="Arial" w:cs="Arial"/>
          <w:b/>
          <w:bCs/>
          <w:spacing w:val="16"/>
        </w:rPr>
        <w:t xml:space="preserve"> </w:t>
      </w:r>
      <w:r w:rsidRPr="001320CD">
        <w:rPr>
          <w:rFonts w:ascii="Arial" w:hAnsi="Arial" w:cs="Arial"/>
          <w:b/>
          <w:bCs/>
        </w:rPr>
        <w:t>p</w:t>
      </w:r>
      <w:r w:rsidRPr="001320CD">
        <w:rPr>
          <w:rFonts w:ascii="Arial" w:hAnsi="Arial" w:cs="Arial"/>
          <w:b/>
          <w:bCs/>
          <w:spacing w:val="1"/>
        </w:rPr>
        <w:t>rim</w:t>
      </w:r>
      <w:r w:rsidRPr="001320CD">
        <w:rPr>
          <w:rFonts w:ascii="Arial" w:hAnsi="Arial" w:cs="Arial"/>
          <w:b/>
          <w:bCs/>
        </w:rPr>
        <w:t>e</w:t>
      </w:r>
      <w:r w:rsidRPr="001320CD">
        <w:rPr>
          <w:rFonts w:ascii="Arial" w:hAnsi="Arial" w:cs="Arial"/>
          <w:b/>
          <w:bCs/>
          <w:spacing w:val="-2"/>
        </w:rPr>
        <w:t>r</w:t>
      </w:r>
      <w:r w:rsidRPr="001320CD">
        <w:rPr>
          <w:rFonts w:ascii="Arial" w:hAnsi="Arial" w:cs="Arial"/>
          <w:b/>
          <w:bCs/>
        </w:rPr>
        <w:t>u</w:t>
      </w:r>
      <w:r w:rsidRPr="001320CD">
        <w:rPr>
          <w:rFonts w:ascii="Arial" w:hAnsi="Arial" w:cs="Arial"/>
          <w:b/>
          <w:bCs/>
          <w:spacing w:val="18"/>
        </w:rPr>
        <w:t xml:space="preserve"> </w:t>
      </w:r>
      <w:r w:rsidRPr="001320CD">
        <w:rPr>
          <w:rFonts w:ascii="Arial" w:hAnsi="Arial" w:cs="Arial"/>
          <w:b/>
          <w:bCs/>
          <w:spacing w:val="1"/>
        </w:rPr>
        <w:t>l</w:t>
      </w:r>
      <w:r w:rsidRPr="001320CD">
        <w:rPr>
          <w:rFonts w:ascii="Arial" w:hAnsi="Arial" w:cs="Arial"/>
          <w:b/>
          <w:bCs/>
        </w:rPr>
        <w:t>ažne</w:t>
      </w:r>
      <w:r w:rsidRPr="001320CD">
        <w:rPr>
          <w:rFonts w:ascii="Arial" w:hAnsi="Arial" w:cs="Arial"/>
          <w:b/>
          <w:bCs/>
          <w:spacing w:val="18"/>
        </w:rPr>
        <w:t xml:space="preserve"> </w:t>
      </w:r>
      <w:r w:rsidRPr="001320CD">
        <w:rPr>
          <w:rFonts w:ascii="Arial" w:hAnsi="Arial" w:cs="Arial"/>
          <w:b/>
          <w:bCs/>
          <w:spacing w:val="-1"/>
        </w:rPr>
        <w:t>i</w:t>
      </w:r>
      <w:r w:rsidRPr="001320CD">
        <w:rPr>
          <w:rFonts w:ascii="Arial" w:hAnsi="Arial" w:cs="Arial"/>
          <w:b/>
          <w:bCs/>
        </w:rPr>
        <w:t>z</w:t>
      </w:r>
      <w:r w:rsidRPr="001320CD">
        <w:rPr>
          <w:rFonts w:ascii="Arial" w:hAnsi="Arial" w:cs="Arial"/>
          <w:b/>
          <w:bCs/>
          <w:spacing w:val="-1"/>
        </w:rPr>
        <w:t>j</w:t>
      </w:r>
      <w:r w:rsidRPr="001320CD">
        <w:rPr>
          <w:rFonts w:ascii="Arial" w:hAnsi="Arial" w:cs="Arial"/>
          <w:b/>
          <w:bCs/>
        </w:rPr>
        <w:t>a</w:t>
      </w:r>
      <w:r w:rsidRPr="001320CD">
        <w:rPr>
          <w:rFonts w:ascii="Arial" w:hAnsi="Arial" w:cs="Arial"/>
          <w:b/>
          <w:bCs/>
          <w:spacing w:val="-3"/>
        </w:rPr>
        <w:t>v</w:t>
      </w:r>
      <w:r w:rsidRPr="001320CD">
        <w:rPr>
          <w:rFonts w:ascii="Arial" w:hAnsi="Arial" w:cs="Arial"/>
          <w:b/>
          <w:bCs/>
        </w:rPr>
        <w:t>e</w:t>
      </w:r>
      <w:r w:rsidRPr="001320CD">
        <w:rPr>
          <w:rFonts w:ascii="Arial" w:hAnsi="Arial" w:cs="Arial"/>
          <w:b/>
          <w:bCs/>
          <w:spacing w:val="18"/>
        </w:rPr>
        <w:t xml:space="preserve"> </w:t>
      </w:r>
      <w:r w:rsidRPr="001320CD">
        <w:rPr>
          <w:rFonts w:ascii="Arial" w:hAnsi="Arial" w:cs="Arial"/>
          <w:b/>
          <w:bCs/>
        </w:rPr>
        <w:t>a</w:t>
      </w:r>
      <w:r w:rsidRPr="001320CD">
        <w:rPr>
          <w:rFonts w:ascii="Arial" w:hAnsi="Arial" w:cs="Arial"/>
          <w:b/>
          <w:bCs/>
          <w:spacing w:val="1"/>
        </w:rPr>
        <w:t>l</w:t>
      </w:r>
      <w:r w:rsidRPr="001320CD">
        <w:rPr>
          <w:rFonts w:ascii="Arial" w:hAnsi="Arial" w:cs="Arial"/>
          <w:b/>
          <w:bCs/>
        </w:rPr>
        <w:t>i</w:t>
      </w:r>
      <w:r w:rsidRPr="001320CD">
        <w:rPr>
          <w:rFonts w:ascii="Arial" w:hAnsi="Arial" w:cs="Arial"/>
          <w:b/>
          <w:bCs/>
          <w:spacing w:val="19"/>
        </w:rPr>
        <w:t xml:space="preserve"> </w:t>
      </w:r>
      <w:r w:rsidRPr="001320CD">
        <w:rPr>
          <w:rFonts w:ascii="Arial" w:hAnsi="Arial" w:cs="Arial"/>
          <w:b/>
          <w:bCs/>
        </w:rPr>
        <w:t>ne</w:t>
      </w:r>
      <w:r w:rsidRPr="001320CD">
        <w:rPr>
          <w:rFonts w:ascii="Arial" w:hAnsi="Arial" w:cs="Arial"/>
          <w:b/>
          <w:bCs/>
          <w:spacing w:val="1"/>
        </w:rPr>
        <w:t>r</w:t>
      </w:r>
      <w:r w:rsidRPr="001320CD">
        <w:rPr>
          <w:rFonts w:ascii="Arial" w:hAnsi="Arial" w:cs="Arial"/>
          <w:b/>
          <w:bCs/>
        </w:rPr>
        <w:t>e</w:t>
      </w:r>
      <w:r w:rsidRPr="001320CD">
        <w:rPr>
          <w:rFonts w:ascii="Arial" w:hAnsi="Arial" w:cs="Arial"/>
          <w:b/>
          <w:bCs/>
          <w:spacing w:val="-3"/>
        </w:rPr>
        <w:t>s</w:t>
      </w:r>
      <w:r w:rsidRPr="001320CD">
        <w:rPr>
          <w:rFonts w:ascii="Arial" w:hAnsi="Arial" w:cs="Arial"/>
          <w:b/>
          <w:bCs/>
        </w:rPr>
        <w:t>ničn</w:t>
      </w:r>
      <w:r w:rsidRPr="001320CD">
        <w:rPr>
          <w:rFonts w:ascii="Arial" w:hAnsi="Arial" w:cs="Arial"/>
          <w:b/>
          <w:bCs/>
          <w:spacing w:val="1"/>
        </w:rPr>
        <w:t>i</w:t>
      </w:r>
      <w:r w:rsidRPr="001320CD">
        <w:rPr>
          <w:rFonts w:ascii="Arial" w:hAnsi="Arial" w:cs="Arial"/>
          <w:b/>
          <w:bCs/>
        </w:rPr>
        <w:t>h</w:t>
      </w:r>
      <w:r w:rsidRPr="001320CD">
        <w:rPr>
          <w:rFonts w:ascii="Arial" w:hAnsi="Arial" w:cs="Arial"/>
          <w:b/>
          <w:bCs/>
          <w:spacing w:val="29"/>
        </w:rPr>
        <w:t xml:space="preserve"> </w:t>
      </w:r>
      <w:r w:rsidRPr="001320CD">
        <w:rPr>
          <w:rFonts w:ascii="Arial" w:hAnsi="Arial" w:cs="Arial"/>
          <w:b/>
          <w:bCs/>
        </w:rPr>
        <w:t>pod</w:t>
      </w:r>
      <w:r w:rsidRPr="001320CD">
        <w:rPr>
          <w:rFonts w:ascii="Arial" w:hAnsi="Arial" w:cs="Arial"/>
          <w:b/>
          <w:bCs/>
          <w:spacing w:val="-3"/>
        </w:rPr>
        <w:t>a</w:t>
      </w:r>
      <w:r w:rsidRPr="001320CD">
        <w:rPr>
          <w:rFonts w:ascii="Arial" w:hAnsi="Arial" w:cs="Arial"/>
          <w:b/>
          <w:bCs/>
          <w:spacing w:val="1"/>
        </w:rPr>
        <w:t>t</w:t>
      </w:r>
      <w:r w:rsidRPr="001320CD">
        <w:rPr>
          <w:rFonts w:ascii="Arial" w:hAnsi="Arial" w:cs="Arial"/>
          <w:b/>
          <w:bCs/>
        </w:rPr>
        <w:t>kov</w:t>
      </w:r>
      <w:r w:rsidRPr="001320CD">
        <w:rPr>
          <w:rFonts w:ascii="Arial" w:hAnsi="Arial" w:cs="Arial"/>
          <w:b/>
          <w:bCs/>
          <w:spacing w:val="16"/>
        </w:rPr>
        <w:t xml:space="preserve"> </w:t>
      </w:r>
      <w:r w:rsidRPr="001320CD">
        <w:rPr>
          <w:rFonts w:ascii="Arial" w:hAnsi="Arial" w:cs="Arial"/>
          <w:b/>
          <w:bCs/>
        </w:rPr>
        <w:t xml:space="preserve">o </w:t>
      </w:r>
      <w:r w:rsidRPr="001320CD">
        <w:rPr>
          <w:rFonts w:ascii="Arial" w:hAnsi="Arial" w:cs="Arial"/>
          <w:b/>
          <w:bCs/>
          <w:position w:val="-1"/>
        </w:rPr>
        <w:t>de</w:t>
      </w:r>
      <w:r w:rsidRPr="001320CD">
        <w:rPr>
          <w:rFonts w:ascii="Arial" w:hAnsi="Arial" w:cs="Arial"/>
          <w:b/>
          <w:bCs/>
          <w:spacing w:val="-1"/>
          <w:position w:val="-1"/>
        </w:rPr>
        <w:t>j</w:t>
      </w:r>
      <w:r w:rsidRPr="001320CD">
        <w:rPr>
          <w:rFonts w:ascii="Arial" w:hAnsi="Arial" w:cs="Arial"/>
          <w:b/>
          <w:bCs/>
          <w:position w:val="-1"/>
        </w:rPr>
        <w:t>s</w:t>
      </w:r>
      <w:r w:rsidRPr="001320CD">
        <w:rPr>
          <w:rFonts w:ascii="Arial" w:hAnsi="Arial" w:cs="Arial"/>
          <w:b/>
          <w:bCs/>
          <w:spacing w:val="1"/>
          <w:position w:val="-1"/>
        </w:rPr>
        <w:t>t</w:t>
      </w:r>
      <w:r w:rsidRPr="001320CD">
        <w:rPr>
          <w:rFonts w:ascii="Arial" w:hAnsi="Arial" w:cs="Arial"/>
          <w:b/>
          <w:bCs/>
          <w:spacing w:val="-3"/>
          <w:position w:val="-1"/>
        </w:rPr>
        <w:t>v</w:t>
      </w:r>
      <w:r w:rsidRPr="001320CD">
        <w:rPr>
          <w:rFonts w:ascii="Arial" w:hAnsi="Arial" w:cs="Arial"/>
          <w:b/>
          <w:bCs/>
          <w:spacing w:val="1"/>
          <w:position w:val="-1"/>
        </w:rPr>
        <w:t>i</w:t>
      </w:r>
      <w:r w:rsidRPr="001320CD">
        <w:rPr>
          <w:rFonts w:ascii="Arial" w:hAnsi="Arial" w:cs="Arial"/>
          <w:b/>
          <w:bCs/>
          <w:position w:val="-1"/>
        </w:rPr>
        <w:t>h</w:t>
      </w:r>
      <w:r w:rsidRPr="001320CD">
        <w:rPr>
          <w:rFonts w:ascii="Arial" w:hAnsi="Arial" w:cs="Arial"/>
          <w:b/>
          <w:bCs/>
          <w:spacing w:val="1"/>
          <w:position w:val="-1"/>
        </w:rPr>
        <w:t xml:space="preserve"> </w:t>
      </w:r>
      <w:r w:rsidRPr="001320CD">
        <w:rPr>
          <w:rFonts w:ascii="Arial" w:hAnsi="Arial" w:cs="Arial"/>
          <w:b/>
          <w:bCs/>
          <w:position w:val="-1"/>
        </w:rPr>
        <w:t>v</w:t>
      </w:r>
      <w:r w:rsidRPr="001320CD">
        <w:rPr>
          <w:rFonts w:ascii="Arial" w:hAnsi="Arial" w:cs="Arial"/>
          <w:b/>
          <w:bCs/>
          <w:spacing w:val="-1"/>
          <w:position w:val="-1"/>
        </w:rPr>
        <w:t xml:space="preserve"> </w:t>
      </w:r>
      <w:r w:rsidRPr="001320CD">
        <w:rPr>
          <w:rFonts w:ascii="Arial" w:hAnsi="Arial" w:cs="Arial"/>
          <w:b/>
          <w:bCs/>
          <w:spacing w:val="1"/>
          <w:position w:val="-1"/>
        </w:rPr>
        <w:t>i</w:t>
      </w:r>
      <w:r w:rsidRPr="001320CD">
        <w:rPr>
          <w:rFonts w:ascii="Arial" w:hAnsi="Arial" w:cs="Arial"/>
          <w:b/>
          <w:bCs/>
          <w:position w:val="-1"/>
        </w:rPr>
        <w:t>z</w:t>
      </w:r>
      <w:r w:rsidRPr="001320CD">
        <w:rPr>
          <w:rFonts w:ascii="Arial" w:hAnsi="Arial" w:cs="Arial"/>
          <w:b/>
          <w:bCs/>
          <w:spacing w:val="-1"/>
          <w:position w:val="-1"/>
        </w:rPr>
        <w:t>j</w:t>
      </w:r>
      <w:r w:rsidRPr="001320CD">
        <w:rPr>
          <w:rFonts w:ascii="Arial" w:hAnsi="Arial" w:cs="Arial"/>
          <w:b/>
          <w:bCs/>
          <w:position w:val="-1"/>
        </w:rPr>
        <w:t>a</w:t>
      </w:r>
      <w:r w:rsidRPr="001320CD">
        <w:rPr>
          <w:rFonts w:ascii="Arial" w:hAnsi="Arial" w:cs="Arial"/>
          <w:b/>
          <w:bCs/>
          <w:spacing w:val="-3"/>
          <w:position w:val="-1"/>
        </w:rPr>
        <w:t>v</w:t>
      </w:r>
      <w:r w:rsidRPr="001320CD">
        <w:rPr>
          <w:rFonts w:ascii="Arial" w:hAnsi="Arial" w:cs="Arial"/>
          <w:b/>
          <w:bCs/>
          <w:position w:val="-1"/>
        </w:rPr>
        <w:t>i</w:t>
      </w:r>
      <w:r w:rsidRPr="001320CD">
        <w:rPr>
          <w:rFonts w:ascii="Arial" w:hAnsi="Arial" w:cs="Arial"/>
          <w:b/>
          <w:bCs/>
          <w:spacing w:val="3"/>
          <w:position w:val="-1"/>
        </w:rPr>
        <w:t xml:space="preserve"> </w:t>
      </w:r>
      <w:r w:rsidRPr="001320CD">
        <w:rPr>
          <w:rFonts w:ascii="Arial" w:hAnsi="Arial" w:cs="Arial"/>
          <w:b/>
          <w:bCs/>
          <w:position w:val="-1"/>
        </w:rPr>
        <w:t>nična. Zavezujem se, da bom naročnika obvestil o vsaki spremembi posredovanih podatkov.</w:t>
      </w:r>
    </w:p>
    <w:p w14:paraId="06E2BAA1" w14:textId="77777777" w:rsidR="003920CF" w:rsidRPr="001320CD" w:rsidRDefault="003920CF" w:rsidP="003920CF">
      <w:pPr>
        <w:widowControl w:val="0"/>
        <w:autoSpaceDE w:val="0"/>
        <w:autoSpaceDN w:val="0"/>
        <w:adjustRightInd w:val="0"/>
        <w:spacing w:before="11" w:after="0" w:line="280" w:lineRule="exact"/>
        <w:ind w:left="-142"/>
        <w:jc w:val="both"/>
        <w:rPr>
          <w:rFonts w:ascii="Arial" w:hAnsi="Arial" w:cs="Arial"/>
          <w:b/>
          <w:bCs/>
          <w:position w:val="-1"/>
        </w:rPr>
      </w:pPr>
    </w:p>
    <w:p w14:paraId="0FB3E39B" w14:textId="0059551A" w:rsidR="00656EF3" w:rsidRPr="001320CD" w:rsidRDefault="00656EF3" w:rsidP="00656EF3">
      <w:pPr>
        <w:ind w:right="-52"/>
        <w:rPr>
          <w:rFonts w:ascii="Arial" w:hAnsi="Arial" w:cs="Arial"/>
          <w:b/>
          <w:sz w:val="16"/>
          <w:szCs w:val="16"/>
        </w:rPr>
      </w:pPr>
    </w:p>
    <w:p w14:paraId="7E227BDE" w14:textId="77777777" w:rsidR="00EE3EB9" w:rsidRPr="001320CD" w:rsidRDefault="00EE3EB9" w:rsidP="00656EF3">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1320CD" w:rsidRPr="001320CD" w14:paraId="034DF303" w14:textId="77777777" w:rsidTr="00561576">
        <w:tc>
          <w:tcPr>
            <w:tcW w:w="2367" w:type="pct"/>
            <w:hideMark/>
          </w:tcPr>
          <w:p w14:paraId="032F7C9E" w14:textId="77777777" w:rsidR="00656EF3" w:rsidRPr="001320CD" w:rsidRDefault="00656EF3" w:rsidP="00561576">
            <w:pPr>
              <w:jc w:val="both"/>
              <w:rPr>
                <w:rFonts w:ascii="Arial" w:hAnsi="Arial" w:cs="Arial"/>
                <w:position w:val="-2"/>
                <w:sz w:val="16"/>
                <w:szCs w:val="16"/>
              </w:rPr>
            </w:pPr>
          </w:p>
          <w:p w14:paraId="4FCC5B91" w14:textId="77777777" w:rsidR="00656EF3" w:rsidRPr="001320CD" w:rsidRDefault="00656EF3" w:rsidP="00561576">
            <w:pPr>
              <w:jc w:val="both"/>
              <w:rPr>
                <w:rFonts w:ascii="Arial" w:hAnsi="Arial" w:cs="Arial"/>
                <w:sz w:val="16"/>
                <w:szCs w:val="16"/>
              </w:rPr>
            </w:pPr>
            <w:r w:rsidRPr="001320CD">
              <w:rPr>
                <w:rFonts w:ascii="Arial" w:hAnsi="Arial" w:cs="Arial"/>
                <w:position w:val="-2"/>
                <w:sz w:val="16"/>
                <w:szCs w:val="16"/>
              </w:rPr>
              <w:t>Kraj in datum:</w:t>
            </w:r>
          </w:p>
        </w:tc>
        <w:tc>
          <w:tcPr>
            <w:tcW w:w="0" w:type="auto"/>
            <w:hideMark/>
          </w:tcPr>
          <w:p w14:paraId="6DE19CEC" w14:textId="5174C6F1" w:rsidR="00656EF3" w:rsidRPr="001320CD" w:rsidRDefault="00656EF3" w:rsidP="00561576">
            <w:pPr>
              <w:jc w:val="both"/>
              <w:rPr>
                <w:rFonts w:ascii="Arial" w:hAnsi="Arial" w:cs="Arial"/>
                <w:sz w:val="16"/>
                <w:szCs w:val="16"/>
              </w:rPr>
            </w:pPr>
            <w:r w:rsidRPr="001320CD">
              <w:rPr>
                <w:rFonts w:ascii="Arial" w:hAnsi="Arial" w:cs="Arial"/>
                <w:position w:val="-2"/>
                <w:sz w:val="16"/>
                <w:szCs w:val="16"/>
              </w:rPr>
              <w:t>Naziv:____________________________________</w:t>
            </w:r>
            <w:r w:rsidR="00F24173" w:rsidRPr="001320CD">
              <w:rPr>
                <w:rFonts w:ascii="Arial" w:hAnsi="Arial" w:cs="Arial"/>
                <w:position w:val="-2"/>
                <w:sz w:val="16"/>
                <w:szCs w:val="16"/>
              </w:rPr>
              <w:t>___</w:t>
            </w:r>
          </w:p>
        </w:tc>
      </w:tr>
      <w:tr w:rsidR="00656EF3" w:rsidRPr="001320CD" w14:paraId="0987553A" w14:textId="77777777" w:rsidTr="00561576">
        <w:tc>
          <w:tcPr>
            <w:tcW w:w="2367" w:type="pct"/>
            <w:hideMark/>
          </w:tcPr>
          <w:p w14:paraId="60707582" w14:textId="77777777" w:rsidR="00656EF3" w:rsidRPr="001320CD" w:rsidRDefault="00656EF3" w:rsidP="00561576">
            <w:pPr>
              <w:jc w:val="both"/>
              <w:rPr>
                <w:rFonts w:ascii="Arial" w:hAnsi="Arial" w:cs="Arial"/>
                <w:sz w:val="16"/>
                <w:szCs w:val="16"/>
              </w:rPr>
            </w:pPr>
            <w:r w:rsidRPr="001320CD">
              <w:rPr>
                <w:rFonts w:ascii="Arial" w:hAnsi="Arial" w:cs="Arial"/>
                <w:position w:val="-2"/>
                <w:sz w:val="16"/>
                <w:szCs w:val="16"/>
              </w:rPr>
              <w:t>(žig)</w:t>
            </w:r>
          </w:p>
        </w:tc>
        <w:tc>
          <w:tcPr>
            <w:tcW w:w="0" w:type="auto"/>
            <w:hideMark/>
          </w:tcPr>
          <w:p w14:paraId="5558D7A4" w14:textId="516E9021" w:rsidR="00656EF3" w:rsidRPr="001320CD" w:rsidRDefault="00656EF3" w:rsidP="00561576">
            <w:pPr>
              <w:jc w:val="both"/>
              <w:rPr>
                <w:rFonts w:ascii="Arial" w:hAnsi="Arial" w:cs="Arial"/>
                <w:sz w:val="16"/>
                <w:szCs w:val="16"/>
              </w:rPr>
            </w:pPr>
            <w:r w:rsidRPr="001320CD">
              <w:rPr>
                <w:rFonts w:ascii="Arial" w:hAnsi="Arial" w:cs="Arial"/>
                <w:position w:val="-2"/>
                <w:sz w:val="16"/>
                <w:szCs w:val="16"/>
              </w:rPr>
              <w:t xml:space="preserve">          ____________________________________</w:t>
            </w:r>
            <w:r w:rsidR="00F24173" w:rsidRPr="001320CD">
              <w:rPr>
                <w:rFonts w:ascii="Arial" w:hAnsi="Arial" w:cs="Arial"/>
                <w:position w:val="-2"/>
                <w:sz w:val="16"/>
                <w:szCs w:val="16"/>
              </w:rPr>
              <w:t>___</w:t>
            </w:r>
          </w:p>
          <w:p w14:paraId="4C559022" w14:textId="55C808CE" w:rsidR="00656EF3" w:rsidRPr="001320CD" w:rsidRDefault="00656EF3" w:rsidP="00561576">
            <w:pPr>
              <w:jc w:val="both"/>
              <w:rPr>
                <w:rFonts w:ascii="Arial" w:hAnsi="Arial" w:cs="Arial"/>
                <w:sz w:val="16"/>
                <w:szCs w:val="16"/>
              </w:rPr>
            </w:pPr>
            <w:r w:rsidRPr="001320CD">
              <w:rPr>
                <w:rFonts w:ascii="Arial" w:hAnsi="Arial" w:cs="Arial"/>
                <w:position w:val="-2"/>
                <w:sz w:val="16"/>
                <w:szCs w:val="16"/>
              </w:rPr>
              <w:t xml:space="preserve">  </w:t>
            </w:r>
            <w:r w:rsidR="00F24173" w:rsidRPr="001320CD">
              <w:rPr>
                <w:rFonts w:ascii="Arial" w:hAnsi="Arial" w:cs="Arial"/>
                <w:position w:val="-2"/>
                <w:sz w:val="16"/>
                <w:szCs w:val="16"/>
              </w:rPr>
              <w:t xml:space="preserve">   </w:t>
            </w:r>
            <w:r w:rsidRPr="001320CD">
              <w:rPr>
                <w:rFonts w:ascii="Arial" w:hAnsi="Arial" w:cs="Arial"/>
                <w:position w:val="-2"/>
                <w:sz w:val="16"/>
                <w:szCs w:val="16"/>
              </w:rPr>
              <w:t xml:space="preserve">   </w:t>
            </w:r>
            <w:r w:rsidR="00F24173" w:rsidRPr="001320CD">
              <w:rPr>
                <w:rFonts w:ascii="Arial" w:hAnsi="Arial" w:cs="Arial"/>
                <w:position w:val="-2"/>
                <w:sz w:val="16"/>
                <w:szCs w:val="16"/>
              </w:rPr>
              <w:t xml:space="preserve">  </w:t>
            </w:r>
            <w:r w:rsidRPr="001320CD">
              <w:rPr>
                <w:rFonts w:ascii="Arial" w:hAnsi="Arial" w:cs="Arial"/>
                <w:position w:val="-2"/>
                <w:sz w:val="16"/>
                <w:szCs w:val="16"/>
              </w:rPr>
              <w:t>(Ime in priimek ter podpis zakonitega zastopnika)</w:t>
            </w:r>
          </w:p>
        </w:tc>
      </w:tr>
    </w:tbl>
    <w:p w14:paraId="07C8EBE9" w14:textId="3986D008" w:rsidR="009366A3" w:rsidRPr="001320CD" w:rsidRDefault="009366A3" w:rsidP="003C6689">
      <w:pPr>
        <w:spacing w:after="0"/>
        <w:jc w:val="both"/>
        <w:rPr>
          <w:rFonts w:ascii="Arial" w:hAnsi="Arial" w:cs="Arial"/>
          <w:i/>
          <w:sz w:val="20"/>
          <w:szCs w:val="20"/>
        </w:rPr>
      </w:pPr>
    </w:p>
    <w:p w14:paraId="03E7884B" w14:textId="77777777" w:rsidR="00BF44DE" w:rsidRPr="001320CD" w:rsidRDefault="00BF44DE" w:rsidP="003C6689">
      <w:pPr>
        <w:spacing w:after="0"/>
        <w:jc w:val="both"/>
        <w:rPr>
          <w:rFonts w:ascii="Arial" w:hAnsi="Arial" w:cs="Arial"/>
          <w:i/>
          <w:sz w:val="20"/>
          <w:szCs w:val="20"/>
        </w:rPr>
      </w:pPr>
    </w:p>
    <w:bookmarkEnd w:id="20"/>
    <w:p w14:paraId="26A8DE57" w14:textId="77777777" w:rsidR="001320CD" w:rsidRDefault="001320CD" w:rsidP="003C6689">
      <w:pPr>
        <w:spacing w:after="0"/>
        <w:jc w:val="both"/>
        <w:rPr>
          <w:rFonts w:ascii="Arial" w:hAnsi="Arial" w:cs="Arial"/>
          <w:i/>
          <w:sz w:val="20"/>
          <w:szCs w:val="20"/>
        </w:rPr>
      </w:pPr>
    </w:p>
    <w:p w14:paraId="2DDB5406" w14:textId="36EFC016" w:rsidR="003C6689" w:rsidRPr="001320CD" w:rsidRDefault="003C6689" w:rsidP="003C6689">
      <w:pPr>
        <w:spacing w:after="0"/>
        <w:jc w:val="both"/>
        <w:rPr>
          <w:rFonts w:ascii="Arial" w:hAnsi="Arial" w:cs="Arial"/>
          <w:i/>
          <w:sz w:val="20"/>
          <w:szCs w:val="20"/>
        </w:rPr>
      </w:pPr>
      <w:r w:rsidRPr="001320CD">
        <w:rPr>
          <w:rFonts w:ascii="Arial" w:hAnsi="Arial" w:cs="Arial"/>
          <w:i/>
          <w:sz w:val="20"/>
          <w:szCs w:val="20"/>
        </w:rPr>
        <w:lastRenderedPageBreak/>
        <w:t>Obrazec št: 1</w:t>
      </w:r>
      <w:r w:rsidR="00DF3654" w:rsidRPr="001320CD">
        <w:rPr>
          <w:rFonts w:ascii="Arial" w:hAnsi="Arial" w:cs="Arial"/>
          <w:i/>
          <w:sz w:val="20"/>
          <w:szCs w:val="20"/>
        </w:rPr>
        <w:t>2</w:t>
      </w:r>
    </w:p>
    <w:p w14:paraId="5C602A26" w14:textId="77777777" w:rsidR="00A17C2A" w:rsidRPr="001320CD" w:rsidRDefault="00A17C2A" w:rsidP="003C6689">
      <w:pPr>
        <w:spacing w:after="0"/>
        <w:jc w:val="both"/>
        <w:rPr>
          <w:rFonts w:ascii="Arial" w:hAnsi="Arial" w:cs="Arial"/>
          <w:i/>
          <w:sz w:val="20"/>
          <w:szCs w:val="20"/>
        </w:rPr>
      </w:pPr>
    </w:p>
    <w:p w14:paraId="5229AC26" w14:textId="50EDB42D" w:rsidR="003C6689" w:rsidRPr="001320CD" w:rsidRDefault="003C6689" w:rsidP="003C6689">
      <w:pPr>
        <w:pStyle w:val="Naslov3"/>
        <w:jc w:val="center"/>
        <w:rPr>
          <w:rFonts w:ascii="Arial" w:hAnsi="Arial" w:cs="Arial"/>
          <w:color w:val="auto"/>
          <w:sz w:val="28"/>
          <w:szCs w:val="28"/>
          <w:u w:val="single"/>
        </w:rPr>
      </w:pPr>
      <w:bookmarkStart w:id="22" w:name="_Toc79485675"/>
      <w:r w:rsidRPr="001320CD">
        <w:rPr>
          <w:rFonts w:ascii="Arial" w:hAnsi="Arial" w:cs="Arial"/>
          <w:color w:val="auto"/>
          <w:sz w:val="28"/>
          <w:szCs w:val="28"/>
          <w:u w:val="single"/>
        </w:rPr>
        <w:t>IZJAVA O NEKAZNOVANOSTI – PRAVNA OSEBA</w:t>
      </w:r>
      <w:bookmarkEnd w:id="22"/>
    </w:p>
    <w:p w14:paraId="123A6A51" w14:textId="77777777" w:rsidR="003C6689" w:rsidRPr="001320CD" w:rsidRDefault="003C6689" w:rsidP="0069170D">
      <w:pPr>
        <w:ind w:right="-52"/>
        <w:jc w:val="both"/>
        <w:rPr>
          <w:rFonts w:ascii="Arial" w:hAnsi="Arial" w:cs="Arial"/>
          <w:b/>
        </w:rPr>
      </w:pPr>
    </w:p>
    <w:p w14:paraId="542606E6" w14:textId="77777777" w:rsidR="00C145BB" w:rsidRPr="001320CD" w:rsidRDefault="0069170D" w:rsidP="00C145BB">
      <w:pPr>
        <w:ind w:right="-52"/>
        <w:jc w:val="both"/>
        <w:rPr>
          <w:rFonts w:ascii="Arial" w:hAnsi="Arial" w:cs="Arial"/>
          <w:b/>
          <w:sz w:val="20"/>
          <w:szCs w:val="20"/>
        </w:rPr>
      </w:pPr>
      <w:r w:rsidRPr="001320CD">
        <w:rPr>
          <w:rFonts w:ascii="Arial" w:hAnsi="Arial" w:cs="Arial"/>
          <w:b/>
          <w:sz w:val="20"/>
          <w:szCs w:val="20"/>
        </w:rPr>
        <w:t>Opomba: OVERJENO IZJAVO BO PONUDNIK PREDLOŽIL NAROČNIKU NA NJEGOV POZIV V FAZI OCENJEVANJA PONUDB.</w:t>
      </w:r>
    </w:p>
    <w:p w14:paraId="48B2A79B" w14:textId="77777777" w:rsidR="00C145BB" w:rsidRPr="001320CD" w:rsidRDefault="00C145BB" w:rsidP="00C145BB">
      <w:pPr>
        <w:widowControl w:val="0"/>
        <w:autoSpaceDE w:val="0"/>
        <w:autoSpaceDN w:val="0"/>
        <w:adjustRightInd w:val="0"/>
        <w:spacing w:before="40" w:after="0" w:line="240" w:lineRule="auto"/>
        <w:rPr>
          <w:rFonts w:ascii="Arial" w:hAnsi="Arial" w:cs="Arial"/>
          <w:b/>
          <w:bCs/>
        </w:rPr>
      </w:pPr>
      <w:r w:rsidRPr="001320CD">
        <w:rPr>
          <w:rFonts w:ascii="Arial" w:hAnsi="Arial" w:cs="Arial"/>
          <w:b/>
          <w:bCs/>
          <w:spacing w:val="-1"/>
        </w:rPr>
        <w:t>P</w:t>
      </w:r>
      <w:r w:rsidRPr="001320CD">
        <w:rPr>
          <w:rFonts w:ascii="Arial" w:hAnsi="Arial" w:cs="Arial"/>
          <w:b/>
          <w:bCs/>
          <w:spacing w:val="1"/>
        </w:rPr>
        <w:t>OD</w:t>
      </w:r>
      <w:r w:rsidRPr="001320CD">
        <w:rPr>
          <w:rFonts w:ascii="Arial" w:hAnsi="Arial" w:cs="Arial"/>
          <w:b/>
          <w:bCs/>
          <w:spacing w:val="-6"/>
        </w:rPr>
        <w:t>A</w:t>
      </w:r>
      <w:r w:rsidRPr="001320CD">
        <w:rPr>
          <w:rFonts w:ascii="Arial" w:hAnsi="Arial" w:cs="Arial"/>
          <w:b/>
          <w:bCs/>
        </w:rPr>
        <w:t>T</w:t>
      </w:r>
      <w:r w:rsidRPr="001320CD">
        <w:rPr>
          <w:rFonts w:ascii="Arial" w:hAnsi="Arial" w:cs="Arial"/>
          <w:b/>
          <w:bCs/>
          <w:spacing w:val="-1"/>
        </w:rPr>
        <w:t>K</w:t>
      </w:r>
      <w:r w:rsidRPr="001320CD">
        <w:rPr>
          <w:rFonts w:ascii="Arial" w:hAnsi="Arial" w:cs="Arial"/>
          <w:b/>
          <w:bCs/>
        </w:rPr>
        <w:t>I</w:t>
      </w:r>
      <w:r w:rsidRPr="001320CD">
        <w:rPr>
          <w:rFonts w:ascii="Arial" w:hAnsi="Arial" w:cs="Arial"/>
          <w:b/>
          <w:bCs/>
          <w:spacing w:val="3"/>
        </w:rPr>
        <w:t xml:space="preserve"> </w:t>
      </w:r>
      <w:r w:rsidRPr="001320CD">
        <w:rPr>
          <w:rFonts w:ascii="Arial" w:hAnsi="Arial" w:cs="Arial"/>
          <w:b/>
          <w:bCs/>
        </w:rPr>
        <w:t>O</w:t>
      </w:r>
      <w:r w:rsidRPr="001320CD">
        <w:rPr>
          <w:rFonts w:ascii="Arial" w:hAnsi="Arial" w:cs="Arial"/>
          <w:b/>
          <w:bCs/>
          <w:spacing w:val="3"/>
        </w:rPr>
        <w:t xml:space="preserve"> </w:t>
      </w:r>
      <w:r w:rsidRPr="001320CD">
        <w:rPr>
          <w:rFonts w:ascii="Arial" w:hAnsi="Arial" w:cs="Arial"/>
          <w:b/>
          <w:bCs/>
          <w:spacing w:val="-3"/>
        </w:rPr>
        <w:t>P</w:t>
      </w:r>
      <w:r w:rsidRPr="001320CD">
        <w:rPr>
          <w:rFonts w:ascii="Arial" w:hAnsi="Arial" w:cs="Arial"/>
          <w:b/>
          <w:bCs/>
          <w:spacing w:val="1"/>
        </w:rPr>
        <w:t>O</w:t>
      </w:r>
      <w:r w:rsidRPr="001320CD">
        <w:rPr>
          <w:rFonts w:ascii="Arial" w:hAnsi="Arial" w:cs="Arial"/>
          <w:b/>
          <w:bCs/>
          <w:spacing w:val="-1"/>
        </w:rPr>
        <w:t>NUDN</w:t>
      </w:r>
      <w:r w:rsidRPr="001320CD">
        <w:rPr>
          <w:rFonts w:ascii="Arial" w:hAnsi="Arial" w:cs="Arial"/>
          <w:b/>
          <w:bCs/>
          <w:spacing w:val="1"/>
        </w:rPr>
        <w:t>I</w:t>
      </w:r>
      <w:r w:rsidRPr="001320CD">
        <w:rPr>
          <w:rFonts w:ascii="Arial" w:hAnsi="Arial" w:cs="Arial"/>
          <w:b/>
          <w:bCs/>
          <w:spacing w:val="-1"/>
        </w:rPr>
        <w:t>KU</w:t>
      </w:r>
      <w:r w:rsidRPr="001320CD">
        <w:rPr>
          <w:rFonts w:ascii="Arial" w:hAnsi="Arial" w:cs="Arial"/>
          <w:b/>
          <w:bCs/>
        </w:rPr>
        <w:t>:</w:t>
      </w:r>
    </w:p>
    <w:p w14:paraId="04A7A595" w14:textId="77777777" w:rsidR="00C145BB" w:rsidRPr="001320CD" w:rsidRDefault="00C145BB" w:rsidP="00A17C2A">
      <w:pPr>
        <w:widowControl w:val="0"/>
        <w:tabs>
          <w:tab w:val="left" w:pos="1300"/>
          <w:tab w:val="left" w:pos="9500"/>
        </w:tabs>
        <w:autoSpaceDE w:val="0"/>
        <w:autoSpaceDN w:val="0"/>
        <w:adjustRightInd w:val="0"/>
        <w:spacing w:after="0" w:line="248" w:lineRule="exact"/>
        <w:rPr>
          <w:rFonts w:ascii="Arial" w:hAnsi="Arial" w:cs="Arial"/>
          <w:i/>
          <w:iCs/>
          <w:spacing w:val="1"/>
        </w:rPr>
      </w:pPr>
    </w:p>
    <w:tbl>
      <w:tblPr>
        <w:tblStyle w:val="NormalTablePHPDOCX31"/>
        <w:tblW w:w="5000" w:type="pct"/>
        <w:tblLook w:val="04A0" w:firstRow="1" w:lastRow="0" w:firstColumn="1" w:lastColumn="0" w:noHBand="0" w:noVBand="1"/>
      </w:tblPr>
      <w:tblGrid>
        <w:gridCol w:w="3397"/>
        <w:gridCol w:w="5661"/>
      </w:tblGrid>
      <w:tr w:rsidR="001320CD" w:rsidRPr="001320CD" w14:paraId="59E09E29"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222B8" w14:textId="0EDB1E94" w:rsidR="005924A1" w:rsidRPr="001320CD" w:rsidRDefault="005924A1" w:rsidP="00561576">
            <w:pPr>
              <w:jc w:val="both"/>
              <w:rPr>
                <w:rFonts w:ascii="Arial" w:hAnsi="Arial" w:cs="Arial"/>
                <w:sz w:val="20"/>
                <w:szCs w:val="20"/>
              </w:rPr>
            </w:pPr>
            <w:r w:rsidRPr="001320CD">
              <w:rPr>
                <w:rFonts w:ascii="Arial" w:hAnsi="Arial" w:cs="Arial"/>
                <w:spacing w:val="-1"/>
                <w:position w:val="-1"/>
              </w:rPr>
              <w:t>N</w:t>
            </w:r>
            <w:r w:rsidRPr="001320CD">
              <w:rPr>
                <w:rFonts w:ascii="Arial" w:hAnsi="Arial" w:cs="Arial"/>
                <w:position w:val="-1"/>
              </w:rPr>
              <w:t>a</w:t>
            </w:r>
            <w:r w:rsidRPr="001320CD">
              <w:rPr>
                <w:rFonts w:ascii="Arial" w:hAnsi="Arial" w:cs="Arial"/>
                <w:spacing w:val="-2"/>
                <w:position w:val="-1"/>
              </w:rPr>
              <w:t>z</w:t>
            </w:r>
            <w:r w:rsidRPr="001320CD">
              <w:rPr>
                <w:rFonts w:ascii="Arial" w:hAnsi="Arial" w:cs="Arial"/>
                <w:spacing w:val="1"/>
                <w:position w:val="-1"/>
              </w:rPr>
              <w:t>i</w:t>
            </w:r>
            <w:r w:rsidRPr="001320CD">
              <w:rPr>
                <w:rFonts w:ascii="Arial" w:hAnsi="Arial" w:cs="Arial"/>
                <w:spacing w:val="-2"/>
                <w:position w:val="-1"/>
              </w:rPr>
              <w:t>v</w:t>
            </w:r>
            <w:r w:rsidRPr="001320CD">
              <w:rPr>
                <w:rFonts w:ascii="Arial" w:hAnsi="Arial" w:cs="Arial"/>
                <w:position w:val="-1"/>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AD66C" w14:textId="77777777" w:rsidR="005924A1" w:rsidRPr="001320CD" w:rsidRDefault="005924A1" w:rsidP="00561576">
            <w:pPr>
              <w:jc w:val="both"/>
              <w:rPr>
                <w:rFonts w:ascii="Arial" w:hAnsi="Arial" w:cs="Arial"/>
                <w:sz w:val="20"/>
                <w:szCs w:val="20"/>
              </w:rPr>
            </w:pPr>
            <w:r w:rsidRPr="001320CD">
              <w:rPr>
                <w:rFonts w:ascii="Arial" w:hAnsi="Arial" w:cs="Arial"/>
                <w:position w:val="-2"/>
                <w:sz w:val="20"/>
                <w:szCs w:val="20"/>
              </w:rPr>
              <w:t> </w:t>
            </w:r>
          </w:p>
        </w:tc>
      </w:tr>
      <w:tr w:rsidR="001320CD" w:rsidRPr="001320CD" w14:paraId="22FDE843"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07C30" w14:textId="739DDC97" w:rsidR="005924A1" w:rsidRPr="001320CD" w:rsidRDefault="005924A1" w:rsidP="00561576">
            <w:pPr>
              <w:jc w:val="both"/>
              <w:rPr>
                <w:rFonts w:ascii="Arial" w:hAnsi="Arial" w:cs="Arial"/>
                <w:position w:val="-2"/>
                <w:sz w:val="20"/>
                <w:szCs w:val="20"/>
              </w:rPr>
            </w:pPr>
            <w:r w:rsidRPr="001320CD">
              <w:rPr>
                <w:rFonts w:ascii="Arial" w:hAnsi="Arial" w:cs="Arial"/>
                <w:spacing w:val="-1"/>
                <w:position w:val="-1"/>
              </w:rPr>
              <w:t>Naslov:</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9097E" w14:textId="77777777" w:rsidR="005924A1" w:rsidRPr="001320CD" w:rsidRDefault="005924A1" w:rsidP="00561576">
            <w:pPr>
              <w:jc w:val="both"/>
              <w:rPr>
                <w:rFonts w:ascii="Arial" w:hAnsi="Arial" w:cs="Arial"/>
                <w:position w:val="-2"/>
                <w:sz w:val="20"/>
                <w:szCs w:val="20"/>
              </w:rPr>
            </w:pPr>
          </w:p>
        </w:tc>
      </w:tr>
      <w:tr w:rsidR="001320CD" w:rsidRPr="001320CD" w14:paraId="232314C6"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422BE" w14:textId="4DB83199" w:rsidR="005924A1" w:rsidRPr="001320CD" w:rsidRDefault="005924A1" w:rsidP="00561576">
            <w:pPr>
              <w:jc w:val="both"/>
              <w:rPr>
                <w:rFonts w:ascii="Arial" w:hAnsi="Arial" w:cs="Arial"/>
                <w:sz w:val="20"/>
                <w:szCs w:val="20"/>
              </w:rPr>
            </w:pPr>
            <w:r w:rsidRPr="001320CD">
              <w:rPr>
                <w:rFonts w:ascii="Arial" w:hAnsi="Arial" w:cs="Arial"/>
                <w:spacing w:val="-4"/>
                <w:position w:val="-1"/>
              </w:rPr>
              <w:t>M</w:t>
            </w:r>
            <w:r w:rsidRPr="001320CD">
              <w:rPr>
                <w:rFonts w:ascii="Arial" w:hAnsi="Arial" w:cs="Arial"/>
                <w:position w:val="-1"/>
              </w:rPr>
              <w:t>a</w:t>
            </w:r>
            <w:r w:rsidRPr="001320CD">
              <w:rPr>
                <w:rFonts w:ascii="Arial" w:hAnsi="Arial" w:cs="Arial"/>
                <w:spacing w:val="1"/>
                <w:position w:val="-1"/>
              </w:rPr>
              <w:t>t</w:t>
            </w:r>
            <w:r w:rsidRPr="001320CD">
              <w:rPr>
                <w:rFonts w:ascii="Arial" w:hAnsi="Arial" w:cs="Arial"/>
                <w:spacing w:val="-1"/>
                <w:position w:val="-1"/>
              </w:rPr>
              <w:t>i</w:t>
            </w:r>
            <w:r w:rsidRPr="001320CD">
              <w:rPr>
                <w:rFonts w:ascii="Arial" w:hAnsi="Arial" w:cs="Arial"/>
                <w:position w:val="-1"/>
              </w:rPr>
              <w:t>čna</w:t>
            </w:r>
            <w:r w:rsidRPr="001320CD">
              <w:rPr>
                <w:rFonts w:ascii="Arial" w:hAnsi="Arial" w:cs="Arial"/>
                <w:spacing w:val="1"/>
                <w:position w:val="-1"/>
              </w:rPr>
              <w:t xml:space="preserve"> </w:t>
            </w:r>
            <w:r w:rsidRPr="001320CD">
              <w:rPr>
                <w:rFonts w:ascii="Arial" w:hAnsi="Arial" w:cs="Arial"/>
                <w:position w:val="-1"/>
              </w:rPr>
              <w:t>š</w:t>
            </w:r>
            <w:r w:rsidRPr="001320CD">
              <w:rPr>
                <w:rFonts w:ascii="Arial" w:hAnsi="Arial" w:cs="Arial"/>
                <w:spacing w:val="1"/>
                <w:position w:val="-1"/>
              </w:rPr>
              <w:t>t</w:t>
            </w:r>
            <w:r w:rsidRPr="001320CD">
              <w:rPr>
                <w:rFonts w:ascii="Arial" w:hAnsi="Arial" w:cs="Arial"/>
                <w:position w:val="-1"/>
              </w:rPr>
              <w:t>e</w:t>
            </w:r>
            <w:r w:rsidRPr="001320CD">
              <w:rPr>
                <w:rFonts w:ascii="Arial" w:hAnsi="Arial" w:cs="Arial"/>
                <w:spacing w:val="-2"/>
                <w:position w:val="-1"/>
              </w:rPr>
              <w:t>v</w:t>
            </w:r>
            <w:r w:rsidRPr="001320CD">
              <w:rPr>
                <w:rFonts w:ascii="Arial" w:hAnsi="Arial" w:cs="Arial"/>
                <w:spacing w:val="-1"/>
                <w:position w:val="-1"/>
              </w:rPr>
              <w:t>il</w:t>
            </w:r>
            <w:r w:rsidRPr="001320CD">
              <w:rPr>
                <w:rFonts w:ascii="Arial" w:hAnsi="Arial" w:cs="Arial"/>
                <w:spacing w:val="2"/>
                <w:position w:val="-1"/>
              </w:rPr>
              <w:t>k</w:t>
            </w:r>
            <w:r w:rsidRPr="001320CD">
              <w:rPr>
                <w:rFonts w:ascii="Arial" w:hAnsi="Arial" w:cs="Arial"/>
                <w:position w:val="-1"/>
              </w:rPr>
              <w:t xml:space="preserve">a: </w:t>
            </w:r>
            <w:r w:rsidRPr="001320CD">
              <w:rPr>
                <w:rFonts w:ascii="Arial" w:hAnsi="Arial" w:cs="Arial"/>
                <w:position w:val="-1"/>
                <w:u w:val="single"/>
              </w:rPr>
              <w:t xml:space="preserve"> </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582AD" w14:textId="77777777" w:rsidR="005924A1" w:rsidRPr="001320CD" w:rsidRDefault="005924A1" w:rsidP="00561576">
            <w:pPr>
              <w:jc w:val="both"/>
              <w:rPr>
                <w:rFonts w:ascii="Arial" w:hAnsi="Arial" w:cs="Arial"/>
                <w:sz w:val="20"/>
                <w:szCs w:val="20"/>
              </w:rPr>
            </w:pPr>
            <w:r w:rsidRPr="001320CD">
              <w:rPr>
                <w:rFonts w:ascii="Arial" w:hAnsi="Arial" w:cs="Arial"/>
                <w:position w:val="-2"/>
                <w:sz w:val="20"/>
                <w:szCs w:val="20"/>
              </w:rPr>
              <w:t> </w:t>
            </w:r>
          </w:p>
        </w:tc>
      </w:tr>
      <w:tr w:rsidR="005924A1" w:rsidRPr="001320CD" w14:paraId="61CAB1D0"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0A5F5" w14:textId="0FE231D1" w:rsidR="005924A1" w:rsidRPr="001320CD" w:rsidRDefault="005924A1" w:rsidP="00561576">
            <w:pPr>
              <w:jc w:val="both"/>
              <w:rPr>
                <w:rFonts w:ascii="Arial" w:hAnsi="Arial" w:cs="Arial"/>
                <w:sz w:val="20"/>
                <w:szCs w:val="20"/>
              </w:rPr>
            </w:pPr>
            <w:r w:rsidRPr="001320CD">
              <w:rPr>
                <w:rFonts w:ascii="Arial" w:hAnsi="Arial" w:cs="Arial"/>
                <w:spacing w:val="1"/>
                <w:position w:val="-1"/>
              </w:rPr>
              <w:t>I</w:t>
            </w:r>
            <w:r w:rsidRPr="001320CD">
              <w:rPr>
                <w:rFonts w:ascii="Arial" w:hAnsi="Arial" w:cs="Arial"/>
                <w:position w:val="-1"/>
              </w:rPr>
              <w:t xml:space="preserve">D </w:t>
            </w:r>
            <w:r w:rsidRPr="001320CD">
              <w:rPr>
                <w:rFonts w:ascii="Arial" w:hAnsi="Arial" w:cs="Arial"/>
                <w:spacing w:val="-2"/>
                <w:position w:val="-1"/>
              </w:rPr>
              <w:t>z</w:t>
            </w:r>
            <w:r w:rsidRPr="001320CD">
              <w:rPr>
                <w:rFonts w:ascii="Arial" w:hAnsi="Arial" w:cs="Arial"/>
                <w:position w:val="-1"/>
              </w:rPr>
              <w:t>a</w:t>
            </w:r>
            <w:r w:rsidRPr="001320CD">
              <w:rPr>
                <w:rFonts w:ascii="Arial" w:hAnsi="Arial" w:cs="Arial"/>
                <w:spacing w:val="1"/>
                <w:position w:val="-1"/>
              </w:rPr>
              <w:t xml:space="preserve"> </w:t>
            </w:r>
            <w:r w:rsidRPr="001320CD">
              <w:rPr>
                <w:rFonts w:ascii="Arial" w:hAnsi="Arial" w:cs="Arial"/>
                <w:spacing w:val="-1"/>
                <w:position w:val="-1"/>
              </w:rPr>
              <w:t>DD</w:t>
            </w:r>
            <w:r w:rsidRPr="001320CD">
              <w:rPr>
                <w:rFonts w:ascii="Arial" w:hAnsi="Arial" w:cs="Arial"/>
                <w:position w:val="-1"/>
              </w:rPr>
              <w:t>V</w:t>
            </w:r>
            <w:r w:rsidRPr="001320CD">
              <w:rPr>
                <w:rFonts w:ascii="Arial" w:hAnsi="Arial" w:cs="Arial"/>
                <w:spacing w:val="1"/>
                <w:position w:val="-1"/>
              </w:rPr>
              <w:t xml:space="preserve"> </w:t>
            </w:r>
            <w:r w:rsidRPr="001320CD">
              <w:rPr>
                <w:rFonts w:ascii="Arial" w:hAnsi="Arial" w:cs="Arial"/>
                <w:position w:val="-1"/>
              </w:rPr>
              <w:t>a</w:t>
            </w:r>
            <w:r w:rsidRPr="001320CD">
              <w:rPr>
                <w:rFonts w:ascii="Arial" w:hAnsi="Arial" w:cs="Arial"/>
                <w:spacing w:val="-1"/>
                <w:position w:val="-1"/>
              </w:rPr>
              <w:t>l</w:t>
            </w:r>
            <w:r w:rsidRPr="001320CD">
              <w:rPr>
                <w:rFonts w:ascii="Arial" w:hAnsi="Arial" w:cs="Arial"/>
                <w:position w:val="-1"/>
              </w:rPr>
              <w:t>i da</w:t>
            </w:r>
            <w:r w:rsidRPr="001320CD">
              <w:rPr>
                <w:rFonts w:ascii="Arial" w:hAnsi="Arial" w:cs="Arial"/>
                <w:spacing w:val="-2"/>
                <w:position w:val="-1"/>
              </w:rPr>
              <w:t>v</w:t>
            </w:r>
            <w:r w:rsidRPr="001320CD">
              <w:rPr>
                <w:rFonts w:ascii="Arial" w:hAnsi="Arial" w:cs="Arial"/>
                <w:position w:val="-1"/>
              </w:rPr>
              <w:t>čna</w:t>
            </w:r>
            <w:r w:rsidRPr="001320CD">
              <w:rPr>
                <w:rFonts w:ascii="Arial" w:hAnsi="Arial" w:cs="Arial"/>
                <w:spacing w:val="1"/>
                <w:position w:val="-1"/>
              </w:rPr>
              <w:t xml:space="preserve"> </w:t>
            </w:r>
            <w:r w:rsidRPr="001320CD">
              <w:rPr>
                <w:rFonts w:ascii="Arial" w:hAnsi="Arial" w:cs="Arial"/>
                <w:position w:val="-1"/>
              </w:rPr>
              <w:t>š</w:t>
            </w:r>
            <w:r w:rsidRPr="001320CD">
              <w:rPr>
                <w:rFonts w:ascii="Arial" w:hAnsi="Arial" w:cs="Arial"/>
                <w:spacing w:val="1"/>
                <w:position w:val="-1"/>
              </w:rPr>
              <w:t>t</w:t>
            </w:r>
            <w:r w:rsidRPr="001320CD">
              <w:rPr>
                <w:rFonts w:ascii="Arial" w:hAnsi="Arial" w:cs="Arial"/>
                <w:spacing w:val="-3"/>
                <w:position w:val="-1"/>
              </w:rPr>
              <w:t>e</w:t>
            </w:r>
            <w:r w:rsidRPr="001320CD">
              <w:rPr>
                <w:rFonts w:ascii="Arial" w:hAnsi="Arial" w:cs="Arial"/>
                <w:spacing w:val="-2"/>
                <w:position w:val="-1"/>
              </w:rPr>
              <w:t>v</w:t>
            </w:r>
            <w:r w:rsidRPr="001320CD">
              <w:rPr>
                <w:rFonts w:ascii="Arial" w:hAnsi="Arial" w:cs="Arial"/>
                <w:spacing w:val="1"/>
                <w:position w:val="-1"/>
              </w:rPr>
              <w:t>i</w:t>
            </w:r>
            <w:r w:rsidRPr="001320CD">
              <w:rPr>
                <w:rFonts w:ascii="Arial" w:hAnsi="Arial" w:cs="Arial"/>
                <w:spacing w:val="-1"/>
                <w:position w:val="-1"/>
              </w:rPr>
              <w:t>l</w:t>
            </w:r>
            <w:r w:rsidRPr="001320CD">
              <w:rPr>
                <w:rFonts w:ascii="Arial" w:hAnsi="Arial" w:cs="Arial"/>
                <w:spacing w:val="2"/>
                <w:position w:val="-1"/>
              </w:rPr>
              <w:t>k</w:t>
            </w:r>
            <w:r w:rsidRPr="001320CD">
              <w:rPr>
                <w:rFonts w:ascii="Arial" w:hAnsi="Arial" w:cs="Arial"/>
                <w:position w:val="-1"/>
              </w:rPr>
              <w:t>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B5A0F" w14:textId="77777777" w:rsidR="005924A1" w:rsidRPr="001320CD" w:rsidRDefault="005924A1" w:rsidP="00561576">
            <w:pPr>
              <w:jc w:val="both"/>
              <w:rPr>
                <w:rFonts w:ascii="Arial" w:hAnsi="Arial" w:cs="Arial"/>
                <w:sz w:val="20"/>
                <w:szCs w:val="20"/>
              </w:rPr>
            </w:pPr>
            <w:r w:rsidRPr="001320CD">
              <w:rPr>
                <w:rFonts w:ascii="Arial" w:hAnsi="Arial" w:cs="Arial"/>
                <w:position w:val="-2"/>
                <w:sz w:val="20"/>
                <w:szCs w:val="20"/>
              </w:rPr>
              <w:t> </w:t>
            </w:r>
          </w:p>
        </w:tc>
      </w:tr>
    </w:tbl>
    <w:p w14:paraId="6FE34530" w14:textId="77777777" w:rsidR="005924A1" w:rsidRPr="001320CD" w:rsidRDefault="005924A1" w:rsidP="00A17C2A">
      <w:pPr>
        <w:widowControl w:val="0"/>
        <w:tabs>
          <w:tab w:val="left" w:pos="3480"/>
          <w:tab w:val="left" w:pos="9480"/>
        </w:tabs>
        <w:autoSpaceDE w:val="0"/>
        <w:autoSpaceDN w:val="0"/>
        <w:adjustRightInd w:val="0"/>
        <w:spacing w:after="0" w:line="240" w:lineRule="auto"/>
        <w:rPr>
          <w:rFonts w:ascii="Arial" w:hAnsi="Arial" w:cs="Arial"/>
        </w:rPr>
      </w:pPr>
    </w:p>
    <w:p w14:paraId="7F44F8AA" w14:textId="1A6EEAE0" w:rsidR="0069170D" w:rsidRPr="001320CD" w:rsidRDefault="0069170D" w:rsidP="00691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rPr>
      </w:pPr>
      <w:r w:rsidRPr="001320CD">
        <w:rPr>
          <w:rFonts w:ascii="Arial" w:hAnsi="Arial" w:cs="Arial"/>
        </w:rPr>
        <w:t xml:space="preserve">S podpisom te izjave, spodaj podpisani zakoniti zastopnik ___________________________ (ime priimek, funkcija), za gospodarski subjekt __________________________________ (naziv gospodarskega subjekta) pod kazensko in materialno odgovornostjo izjavljam, da </w:t>
      </w:r>
      <w:bookmarkStart w:id="23" w:name="_Hlk3271084"/>
      <w:r w:rsidRPr="001320CD">
        <w:rPr>
          <w:rFonts w:ascii="Arial" w:hAnsi="Arial" w:cs="Arial"/>
        </w:rPr>
        <w:t>na datum ______________ (ki je datum ko poteče rok za oddajo ponudb), kot tudi v trenutku podaje te izjave</w:t>
      </w:r>
      <w:bookmarkEnd w:id="23"/>
      <w:r w:rsidRPr="001320CD">
        <w:rPr>
          <w:rFonts w:ascii="Arial" w:hAnsi="Arial" w:cs="Arial"/>
        </w:rPr>
        <w:t>:</w:t>
      </w:r>
    </w:p>
    <w:p w14:paraId="0EFB9522" w14:textId="77777777" w:rsidR="0069170D" w:rsidRPr="001320CD" w:rsidRDefault="0069170D" w:rsidP="005819D2">
      <w:pPr>
        <w:numPr>
          <w:ilvl w:val="0"/>
          <w:numId w:val="38"/>
        </w:numPr>
        <w:spacing w:after="0" w:line="240" w:lineRule="auto"/>
        <w:ind w:right="-52"/>
        <w:jc w:val="both"/>
        <w:rPr>
          <w:rFonts w:ascii="Arial" w:hAnsi="Arial" w:cs="Arial"/>
          <w:b/>
        </w:rPr>
      </w:pPr>
      <w:r w:rsidRPr="001320CD">
        <w:rPr>
          <w:rFonts w:ascii="Arial" w:hAnsi="Arial" w:cs="Arial"/>
          <w:b/>
        </w:rPr>
        <w:t>našemu gospodarskemu subjektu ni izrečena pravnomočna sodba, ki ima elemente naslednjih kaznivih dejanj, ki so opredeljena v Kazenskem zakoniku (Uradni list RS, št. 50/12 – uradno prečiščeno besedilo in 54/15; v nadaljnjem besedilu: KZ-1):</w:t>
      </w:r>
    </w:p>
    <w:p w14:paraId="6494FAFD" w14:textId="77777777" w:rsidR="0069170D" w:rsidRPr="001320CD" w:rsidRDefault="0069170D" w:rsidP="0069170D">
      <w:pPr>
        <w:ind w:right="-52"/>
        <w:jc w:val="both"/>
        <w:rPr>
          <w:rFonts w:ascii="Arial" w:hAnsi="Arial" w:cs="Arial"/>
        </w:rPr>
      </w:pPr>
      <w:r w:rsidRPr="001320CD">
        <w:rPr>
          <w:rFonts w:ascii="Arial" w:hAnsi="Arial" w:cs="Arial"/>
        </w:rPr>
        <w:t xml:space="preserve">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w:t>
      </w:r>
      <w:r w:rsidRPr="001320CD">
        <w:rPr>
          <w:rFonts w:ascii="Arial" w:hAnsi="Arial" w:cs="Arial"/>
        </w:rPr>
        <w:lastRenderedPageBreak/>
        <w:t>jemanje podkupnine (261. člen KZ-1), dajanje podkupnine (262. člen KZ-1), sprejemanje koristi za nezakonito posredovanje (263. člen KZ-1), dajanje daril za nezakonito posredovanje (264. člen KZ-1), hudodelsko združevanje (294. člen KZ-1);</w:t>
      </w:r>
    </w:p>
    <w:p w14:paraId="35613D95" w14:textId="4CD04340" w:rsidR="00551E30" w:rsidRPr="001320CD" w:rsidRDefault="00551E30" w:rsidP="00551E30">
      <w:pPr>
        <w:ind w:right="-52"/>
        <w:jc w:val="both"/>
        <w:rPr>
          <w:rFonts w:ascii="Arial" w:hAnsi="Arial" w:cs="Arial"/>
          <w:b/>
        </w:rPr>
      </w:pPr>
      <w:r w:rsidRPr="001320CD">
        <w:rPr>
          <w:rFonts w:ascii="Arial" w:hAnsi="Arial" w:cs="Arial"/>
          <w:b/>
        </w:rPr>
        <w:t>in da za gospodarski subjekt ne obstaja izključitveni razlog iz prvega odstavka 75. člena ZJN-3.</w:t>
      </w:r>
    </w:p>
    <w:p w14:paraId="75324AF6" w14:textId="36A6C210" w:rsidR="0069170D" w:rsidRPr="001320CD" w:rsidRDefault="0069170D" w:rsidP="0069170D">
      <w:pPr>
        <w:ind w:right="-52"/>
        <w:rPr>
          <w:rFonts w:ascii="Arial" w:hAnsi="Arial" w:cs="Arial"/>
          <w:b/>
        </w:rPr>
      </w:pPr>
    </w:p>
    <w:p w14:paraId="366FB23C" w14:textId="76157A24" w:rsidR="00DF3C80" w:rsidRPr="001320CD" w:rsidRDefault="00DF3C80" w:rsidP="0069170D">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1320CD" w:rsidRPr="001320CD" w14:paraId="065E979B" w14:textId="77777777" w:rsidTr="00054F2F">
        <w:tc>
          <w:tcPr>
            <w:tcW w:w="2367" w:type="pct"/>
            <w:hideMark/>
          </w:tcPr>
          <w:p w14:paraId="20005CE0" w14:textId="77777777" w:rsidR="00BA283B" w:rsidRPr="001320CD" w:rsidRDefault="00BA283B" w:rsidP="00561576">
            <w:pPr>
              <w:jc w:val="both"/>
              <w:rPr>
                <w:rFonts w:ascii="Arial" w:hAnsi="Arial" w:cs="Arial"/>
                <w:position w:val="-2"/>
                <w:sz w:val="16"/>
                <w:szCs w:val="16"/>
              </w:rPr>
            </w:pPr>
          </w:p>
          <w:p w14:paraId="48F7D20B" w14:textId="77777777" w:rsidR="00BA283B" w:rsidRPr="001320CD" w:rsidRDefault="00BA283B" w:rsidP="00561576">
            <w:pPr>
              <w:jc w:val="both"/>
              <w:rPr>
                <w:rFonts w:ascii="Arial" w:hAnsi="Arial" w:cs="Arial"/>
                <w:sz w:val="16"/>
                <w:szCs w:val="16"/>
              </w:rPr>
            </w:pPr>
            <w:r w:rsidRPr="001320CD">
              <w:rPr>
                <w:rFonts w:ascii="Arial" w:hAnsi="Arial" w:cs="Arial"/>
                <w:position w:val="-2"/>
                <w:sz w:val="16"/>
                <w:szCs w:val="16"/>
              </w:rPr>
              <w:t>Kraj in datum:</w:t>
            </w:r>
          </w:p>
        </w:tc>
        <w:tc>
          <w:tcPr>
            <w:tcW w:w="0" w:type="auto"/>
            <w:hideMark/>
          </w:tcPr>
          <w:p w14:paraId="6641D393" w14:textId="48882F0A" w:rsidR="00BA283B" w:rsidRPr="001320CD" w:rsidRDefault="009531C6" w:rsidP="00561576">
            <w:pPr>
              <w:jc w:val="both"/>
              <w:rPr>
                <w:rFonts w:ascii="Arial" w:hAnsi="Arial" w:cs="Arial"/>
                <w:sz w:val="16"/>
                <w:szCs w:val="16"/>
              </w:rPr>
            </w:pPr>
            <w:r w:rsidRPr="001320CD">
              <w:rPr>
                <w:rFonts w:ascii="Arial" w:hAnsi="Arial" w:cs="Arial"/>
                <w:position w:val="-2"/>
                <w:sz w:val="16"/>
                <w:szCs w:val="16"/>
              </w:rPr>
              <w:t xml:space="preserve">      </w:t>
            </w:r>
            <w:r w:rsidR="00BA283B" w:rsidRPr="001320CD">
              <w:rPr>
                <w:rFonts w:ascii="Arial" w:hAnsi="Arial" w:cs="Arial"/>
                <w:position w:val="-2"/>
                <w:sz w:val="16"/>
                <w:szCs w:val="16"/>
              </w:rPr>
              <w:t>Naziv:____________________________________</w:t>
            </w:r>
            <w:r w:rsidR="00F24173" w:rsidRPr="001320CD">
              <w:rPr>
                <w:rFonts w:ascii="Arial" w:hAnsi="Arial" w:cs="Arial"/>
                <w:position w:val="-2"/>
                <w:sz w:val="16"/>
                <w:szCs w:val="16"/>
              </w:rPr>
              <w:t>___</w:t>
            </w:r>
          </w:p>
        </w:tc>
      </w:tr>
      <w:tr w:rsidR="00BA283B" w:rsidRPr="001320CD" w14:paraId="21E4B1B4" w14:textId="77777777" w:rsidTr="00054F2F">
        <w:tc>
          <w:tcPr>
            <w:tcW w:w="2367" w:type="pct"/>
            <w:hideMark/>
          </w:tcPr>
          <w:p w14:paraId="75EAC9AE" w14:textId="77777777" w:rsidR="00BA283B" w:rsidRPr="001320CD" w:rsidRDefault="00BA283B" w:rsidP="00561576">
            <w:pPr>
              <w:jc w:val="both"/>
              <w:rPr>
                <w:rFonts w:ascii="Arial" w:hAnsi="Arial" w:cs="Arial"/>
                <w:sz w:val="16"/>
                <w:szCs w:val="16"/>
              </w:rPr>
            </w:pPr>
            <w:r w:rsidRPr="001320CD">
              <w:rPr>
                <w:rFonts w:ascii="Arial" w:hAnsi="Arial" w:cs="Arial"/>
                <w:position w:val="-2"/>
                <w:sz w:val="16"/>
                <w:szCs w:val="16"/>
              </w:rPr>
              <w:t>(žig)</w:t>
            </w:r>
          </w:p>
        </w:tc>
        <w:tc>
          <w:tcPr>
            <w:tcW w:w="0" w:type="auto"/>
            <w:hideMark/>
          </w:tcPr>
          <w:p w14:paraId="4B481724" w14:textId="25707639" w:rsidR="00BA283B" w:rsidRPr="001320CD" w:rsidRDefault="00BA283B" w:rsidP="00561576">
            <w:pPr>
              <w:jc w:val="both"/>
              <w:rPr>
                <w:rFonts w:ascii="Arial" w:hAnsi="Arial" w:cs="Arial"/>
                <w:sz w:val="16"/>
                <w:szCs w:val="16"/>
              </w:rPr>
            </w:pPr>
            <w:r w:rsidRPr="001320CD">
              <w:rPr>
                <w:rFonts w:ascii="Arial" w:hAnsi="Arial" w:cs="Arial"/>
                <w:position w:val="-2"/>
                <w:sz w:val="16"/>
                <w:szCs w:val="16"/>
              </w:rPr>
              <w:t xml:space="preserve">        </w:t>
            </w:r>
            <w:r w:rsidR="00F24173" w:rsidRPr="001320CD">
              <w:rPr>
                <w:rFonts w:ascii="Arial" w:hAnsi="Arial" w:cs="Arial"/>
                <w:position w:val="-2"/>
                <w:sz w:val="16"/>
                <w:szCs w:val="16"/>
              </w:rPr>
              <w:t xml:space="preserve">      </w:t>
            </w:r>
            <w:r w:rsidRPr="001320CD">
              <w:rPr>
                <w:rFonts w:ascii="Arial" w:hAnsi="Arial" w:cs="Arial"/>
                <w:position w:val="-2"/>
                <w:sz w:val="16"/>
                <w:szCs w:val="16"/>
              </w:rPr>
              <w:t xml:space="preserve">  ____________________________________</w:t>
            </w:r>
            <w:r w:rsidR="00F24173" w:rsidRPr="001320CD">
              <w:rPr>
                <w:rFonts w:ascii="Arial" w:hAnsi="Arial" w:cs="Arial"/>
                <w:position w:val="-2"/>
                <w:sz w:val="16"/>
                <w:szCs w:val="16"/>
              </w:rPr>
              <w:t xml:space="preserve">___ </w:t>
            </w:r>
          </w:p>
          <w:p w14:paraId="27AC8E88" w14:textId="21D099B8" w:rsidR="00BA283B" w:rsidRPr="001320CD" w:rsidRDefault="00BA283B" w:rsidP="00561576">
            <w:pPr>
              <w:jc w:val="both"/>
              <w:rPr>
                <w:rFonts w:ascii="Arial" w:hAnsi="Arial" w:cs="Arial"/>
                <w:sz w:val="16"/>
                <w:szCs w:val="16"/>
              </w:rPr>
            </w:pPr>
            <w:r w:rsidRPr="001320CD">
              <w:rPr>
                <w:rFonts w:ascii="Arial" w:hAnsi="Arial" w:cs="Arial"/>
                <w:position w:val="-2"/>
                <w:sz w:val="16"/>
                <w:szCs w:val="16"/>
              </w:rPr>
              <w:t xml:space="preserve">   </w:t>
            </w:r>
            <w:r w:rsidR="00F24173" w:rsidRPr="001320CD">
              <w:rPr>
                <w:rFonts w:ascii="Arial" w:hAnsi="Arial" w:cs="Arial"/>
                <w:position w:val="-2"/>
                <w:sz w:val="16"/>
                <w:szCs w:val="16"/>
              </w:rPr>
              <w:t xml:space="preserve">       </w:t>
            </w:r>
            <w:r w:rsidRPr="001320CD">
              <w:rPr>
                <w:rFonts w:ascii="Arial" w:hAnsi="Arial" w:cs="Arial"/>
                <w:position w:val="-2"/>
                <w:sz w:val="16"/>
                <w:szCs w:val="16"/>
              </w:rPr>
              <w:t xml:space="preserve"> </w:t>
            </w:r>
            <w:r w:rsidR="00F24173" w:rsidRPr="001320CD">
              <w:rPr>
                <w:rFonts w:ascii="Arial" w:hAnsi="Arial" w:cs="Arial"/>
                <w:position w:val="-2"/>
                <w:sz w:val="16"/>
                <w:szCs w:val="16"/>
              </w:rPr>
              <w:t xml:space="preserve">    </w:t>
            </w:r>
            <w:r w:rsidRPr="001320CD">
              <w:rPr>
                <w:rFonts w:ascii="Arial" w:hAnsi="Arial" w:cs="Arial"/>
                <w:position w:val="-2"/>
                <w:sz w:val="16"/>
                <w:szCs w:val="16"/>
              </w:rPr>
              <w:t xml:space="preserve"> (Ime in priimek ter podpis</w:t>
            </w:r>
            <w:r w:rsidR="005735B1" w:rsidRPr="001320CD">
              <w:rPr>
                <w:rFonts w:ascii="Arial" w:hAnsi="Arial" w:cs="Arial"/>
                <w:position w:val="-2"/>
                <w:sz w:val="16"/>
                <w:szCs w:val="16"/>
              </w:rPr>
              <w:t xml:space="preserve"> zakonitega zastopnika</w:t>
            </w:r>
            <w:r w:rsidRPr="001320CD">
              <w:rPr>
                <w:rFonts w:ascii="Arial" w:hAnsi="Arial" w:cs="Arial"/>
                <w:position w:val="-2"/>
                <w:sz w:val="16"/>
                <w:szCs w:val="16"/>
              </w:rPr>
              <w:t>)</w:t>
            </w:r>
          </w:p>
        </w:tc>
      </w:tr>
    </w:tbl>
    <w:p w14:paraId="5D820601" w14:textId="77777777" w:rsidR="00BA283B" w:rsidRPr="001320CD" w:rsidRDefault="00BA283B" w:rsidP="00BA283B">
      <w:pPr>
        <w:spacing w:before="225" w:after="225" w:line="240" w:lineRule="auto"/>
        <w:jc w:val="both"/>
        <w:rPr>
          <w:rFonts w:ascii="Arial" w:hAnsi="Arial" w:cs="Arial"/>
          <w:b/>
          <w:bCs/>
          <w:i/>
          <w:iCs/>
          <w:sz w:val="20"/>
          <w:szCs w:val="20"/>
          <w:u w:val="single"/>
        </w:rPr>
      </w:pPr>
    </w:p>
    <w:p w14:paraId="2EAC20D9" w14:textId="77777777" w:rsidR="0069170D" w:rsidRPr="001320CD" w:rsidRDefault="0069170D" w:rsidP="0069170D">
      <w:pPr>
        <w:rPr>
          <w:rFonts w:ascii="Arial" w:hAnsi="Arial" w:cs="Arial"/>
        </w:rPr>
      </w:pPr>
    </w:p>
    <w:p w14:paraId="1C7503D8" w14:textId="77777777" w:rsidR="0069170D" w:rsidRPr="001320CD" w:rsidRDefault="0069170D" w:rsidP="0069170D">
      <w:pPr>
        <w:rPr>
          <w:rFonts w:ascii="Arial" w:hAnsi="Arial" w:cs="Arial"/>
        </w:rPr>
      </w:pPr>
    </w:p>
    <w:p w14:paraId="6B85A141" w14:textId="77777777" w:rsidR="00A17C2A" w:rsidRPr="001320CD" w:rsidRDefault="0069170D" w:rsidP="0069170D">
      <w:pPr>
        <w:jc w:val="both"/>
        <w:rPr>
          <w:rFonts w:ascii="Arial" w:hAnsi="Arial" w:cs="Arial"/>
          <w:bCs/>
          <w:i/>
          <w:iCs/>
          <w:u w:val="single"/>
        </w:rPr>
      </w:pPr>
      <w:r w:rsidRPr="001320CD">
        <w:rPr>
          <w:rFonts w:ascii="Arial" w:hAnsi="Arial" w:cs="Arial"/>
          <w:bCs/>
          <w:i/>
          <w:iCs/>
          <w:u w:val="single"/>
        </w:rPr>
        <w:t xml:space="preserve">Opomba: </w:t>
      </w:r>
    </w:p>
    <w:p w14:paraId="5021353B" w14:textId="20800D29" w:rsidR="0069170D" w:rsidRPr="001320CD" w:rsidRDefault="0069170D" w:rsidP="0069170D">
      <w:pPr>
        <w:jc w:val="both"/>
        <w:rPr>
          <w:rFonts w:ascii="Arial" w:hAnsi="Arial" w:cs="Arial"/>
          <w:bCs/>
          <w:i/>
          <w:iCs/>
        </w:rPr>
      </w:pPr>
      <w:r w:rsidRPr="001320CD">
        <w:rPr>
          <w:rFonts w:ascii="Arial" w:hAnsi="Arial" w:cs="Arial"/>
          <w:bCs/>
          <w:i/>
          <w:iCs/>
        </w:rPr>
        <w:t>Gospodarski subjekt predloži to izjavo kot zapriseženo izjavo, dano pred pristojnim sodnim ali upravnim organom, notarjem ali pred pristojno poklicno ali trgovsko organizacijo v matični državi te osebe ali v državi, v kateri ima ponudnik sedež.</w:t>
      </w:r>
    </w:p>
    <w:p w14:paraId="46B32A7E" w14:textId="77777777" w:rsidR="0069170D" w:rsidRPr="001320CD" w:rsidRDefault="0069170D" w:rsidP="000F1D4D">
      <w:pPr>
        <w:spacing w:after="0"/>
        <w:jc w:val="both"/>
        <w:rPr>
          <w:rFonts w:ascii="Arial" w:hAnsi="Arial" w:cs="Arial"/>
          <w:i/>
        </w:rPr>
      </w:pPr>
    </w:p>
    <w:p w14:paraId="49A28723" w14:textId="77777777" w:rsidR="0069170D" w:rsidRPr="001320CD" w:rsidRDefault="0069170D" w:rsidP="000F1D4D">
      <w:pPr>
        <w:spacing w:after="0"/>
        <w:jc w:val="both"/>
        <w:rPr>
          <w:rFonts w:ascii="Arial" w:hAnsi="Arial" w:cs="Arial"/>
          <w:i/>
        </w:rPr>
      </w:pPr>
    </w:p>
    <w:p w14:paraId="2A6BAF27" w14:textId="77777777" w:rsidR="0069170D" w:rsidRPr="001320CD" w:rsidRDefault="0069170D" w:rsidP="000F1D4D">
      <w:pPr>
        <w:spacing w:after="0"/>
        <w:jc w:val="both"/>
        <w:rPr>
          <w:rFonts w:ascii="Arial" w:hAnsi="Arial" w:cs="Arial"/>
          <w:i/>
        </w:rPr>
      </w:pPr>
    </w:p>
    <w:p w14:paraId="1417D107" w14:textId="77777777" w:rsidR="0069170D" w:rsidRPr="001320CD" w:rsidRDefault="0069170D" w:rsidP="000F1D4D">
      <w:pPr>
        <w:spacing w:after="0"/>
        <w:jc w:val="both"/>
        <w:rPr>
          <w:rFonts w:ascii="Arial" w:hAnsi="Arial" w:cs="Arial"/>
          <w:i/>
        </w:rPr>
      </w:pPr>
    </w:p>
    <w:p w14:paraId="4413BE4A" w14:textId="77777777" w:rsidR="0069170D" w:rsidRPr="001320CD" w:rsidRDefault="0069170D" w:rsidP="000F1D4D">
      <w:pPr>
        <w:spacing w:after="0"/>
        <w:jc w:val="both"/>
        <w:rPr>
          <w:rFonts w:ascii="Arial" w:hAnsi="Arial" w:cs="Arial"/>
          <w:i/>
        </w:rPr>
      </w:pPr>
    </w:p>
    <w:p w14:paraId="46D9C48E" w14:textId="77777777" w:rsidR="0069170D" w:rsidRPr="001320CD" w:rsidRDefault="0069170D" w:rsidP="000F1D4D">
      <w:pPr>
        <w:spacing w:after="0"/>
        <w:jc w:val="both"/>
        <w:rPr>
          <w:rFonts w:ascii="Arial" w:hAnsi="Arial" w:cs="Arial"/>
          <w:i/>
        </w:rPr>
      </w:pPr>
    </w:p>
    <w:p w14:paraId="29F589D3" w14:textId="77777777" w:rsidR="0069170D" w:rsidRPr="001320CD" w:rsidRDefault="0069170D" w:rsidP="000F1D4D">
      <w:pPr>
        <w:spacing w:after="0"/>
        <w:jc w:val="both"/>
        <w:rPr>
          <w:rFonts w:ascii="Arial" w:hAnsi="Arial" w:cs="Arial"/>
          <w:i/>
        </w:rPr>
      </w:pPr>
    </w:p>
    <w:p w14:paraId="7EDD4C4B" w14:textId="00881FC5" w:rsidR="0069170D" w:rsidRPr="001320CD" w:rsidRDefault="0069170D" w:rsidP="000F1D4D">
      <w:pPr>
        <w:spacing w:after="0"/>
        <w:jc w:val="both"/>
        <w:rPr>
          <w:rFonts w:ascii="Arial" w:hAnsi="Arial" w:cs="Arial"/>
          <w:i/>
        </w:rPr>
      </w:pPr>
    </w:p>
    <w:p w14:paraId="01378470" w14:textId="49E0752F" w:rsidR="00A17C2A" w:rsidRPr="001320CD" w:rsidRDefault="00A17C2A" w:rsidP="000F1D4D">
      <w:pPr>
        <w:spacing w:after="0"/>
        <w:jc w:val="both"/>
        <w:rPr>
          <w:rFonts w:ascii="Arial" w:hAnsi="Arial" w:cs="Arial"/>
          <w:i/>
        </w:rPr>
      </w:pPr>
    </w:p>
    <w:p w14:paraId="42FC6FC4" w14:textId="69587BB5" w:rsidR="00A17C2A" w:rsidRPr="001320CD" w:rsidRDefault="00A17C2A" w:rsidP="000F1D4D">
      <w:pPr>
        <w:spacing w:after="0"/>
        <w:jc w:val="both"/>
        <w:rPr>
          <w:rFonts w:ascii="Arial" w:hAnsi="Arial" w:cs="Arial"/>
          <w:i/>
        </w:rPr>
      </w:pPr>
    </w:p>
    <w:p w14:paraId="028EAFDD" w14:textId="36FD7459" w:rsidR="00A17C2A" w:rsidRPr="001320CD" w:rsidRDefault="00A17C2A" w:rsidP="000F1D4D">
      <w:pPr>
        <w:spacing w:after="0"/>
        <w:jc w:val="both"/>
        <w:rPr>
          <w:rFonts w:ascii="Arial" w:hAnsi="Arial" w:cs="Arial"/>
          <w:i/>
        </w:rPr>
      </w:pPr>
    </w:p>
    <w:p w14:paraId="3465439E" w14:textId="2BDFC13E" w:rsidR="00A17C2A" w:rsidRPr="001320CD" w:rsidRDefault="00A17C2A" w:rsidP="000F1D4D">
      <w:pPr>
        <w:spacing w:after="0"/>
        <w:jc w:val="both"/>
        <w:rPr>
          <w:rFonts w:ascii="Arial" w:hAnsi="Arial" w:cs="Arial"/>
          <w:i/>
        </w:rPr>
      </w:pPr>
    </w:p>
    <w:p w14:paraId="42052DE2" w14:textId="5BBE0015" w:rsidR="00A17C2A" w:rsidRPr="001320CD" w:rsidRDefault="00A17C2A" w:rsidP="000F1D4D">
      <w:pPr>
        <w:spacing w:after="0"/>
        <w:jc w:val="both"/>
        <w:rPr>
          <w:rFonts w:ascii="Arial" w:hAnsi="Arial" w:cs="Arial"/>
          <w:i/>
        </w:rPr>
      </w:pPr>
    </w:p>
    <w:p w14:paraId="2315FC53" w14:textId="1D7DB5B3" w:rsidR="00A17C2A" w:rsidRPr="001320CD" w:rsidRDefault="00A17C2A" w:rsidP="000F1D4D">
      <w:pPr>
        <w:spacing w:after="0"/>
        <w:jc w:val="both"/>
        <w:rPr>
          <w:rFonts w:ascii="Arial" w:hAnsi="Arial" w:cs="Arial"/>
          <w:i/>
        </w:rPr>
      </w:pPr>
    </w:p>
    <w:p w14:paraId="7AB05AAE" w14:textId="5A93D06D" w:rsidR="00A17C2A" w:rsidRPr="001320CD" w:rsidRDefault="00A17C2A" w:rsidP="000F1D4D">
      <w:pPr>
        <w:spacing w:after="0"/>
        <w:jc w:val="both"/>
        <w:rPr>
          <w:rFonts w:ascii="Arial" w:hAnsi="Arial" w:cs="Arial"/>
          <w:i/>
        </w:rPr>
      </w:pPr>
    </w:p>
    <w:p w14:paraId="73AFD251" w14:textId="3B245CC5" w:rsidR="00A17C2A" w:rsidRPr="001320CD" w:rsidRDefault="00A17C2A" w:rsidP="000F1D4D">
      <w:pPr>
        <w:spacing w:after="0"/>
        <w:jc w:val="both"/>
        <w:rPr>
          <w:rFonts w:ascii="Arial" w:hAnsi="Arial" w:cs="Arial"/>
          <w:i/>
        </w:rPr>
      </w:pPr>
    </w:p>
    <w:p w14:paraId="7D07C868" w14:textId="2EA02BA1" w:rsidR="00A17C2A" w:rsidRPr="001320CD" w:rsidRDefault="00A17C2A" w:rsidP="000F1D4D">
      <w:pPr>
        <w:spacing w:after="0"/>
        <w:jc w:val="both"/>
        <w:rPr>
          <w:rFonts w:ascii="Arial" w:hAnsi="Arial" w:cs="Arial"/>
          <w:i/>
        </w:rPr>
      </w:pPr>
    </w:p>
    <w:p w14:paraId="51B67E0D" w14:textId="610EAC43" w:rsidR="00A17C2A" w:rsidRPr="001320CD" w:rsidRDefault="00A17C2A" w:rsidP="000F1D4D">
      <w:pPr>
        <w:spacing w:after="0"/>
        <w:jc w:val="both"/>
        <w:rPr>
          <w:rFonts w:ascii="Arial" w:hAnsi="Arial" w:cs="Arial"/>
          <w:i/>
        </w:rPr>
      </w:pPr>
    </w:p>
    <w:p w14:paraId="0AF363A1" w14:textId="3641D06F" w:rsidR="00A17C2A" w:rsidRPr="001320CD" w:rsidRDefault="00A17C2A" w:rsidP="000F1D4D">
      <w:pPr>
        <w:spacing w:after="0"/>
        <w:jc w:val="both"/>
        <w:rPr>
          <w:rFonts w:ascii="Arial" w:hAnsi="Arial" w:cs="Arial"/>
          <w:i/>
        </w:rPr>
      </w:pPr>
    </w:p>
    <w:p w14:paraId="15E60DF7" w14:textId="57D94644" w:rsidR="00A17C2A" w:rsidRPr="001320CD" w:rsidRDefault="00A17C2A" w:rsidP="000F1D4D">
      <w:pPr>
        <w:spacing w:after="0"/>
        <w:jc w:val="both"/>
        <w:rPr>
          <w:rFonts w:ascii="Arial" w:hAnsi="Arial" w:cs="Arial"/>
          <w:i/>
        </w:rPr>
      </w:pPr>
    </w:p>
    <w:p w14:paraId="45698B93" w14:textId="34980949" w:rsidR="00950645" w:rsidRPr="001320CD" w:rsidRDefault="00950645" w:rsidP="000F1D4D">
      <w:pPr>
        <w:spacing w:after="0"/>
        <w:jc w:val="both"/>
        <w:rPr>
          <w:rFonts w:ascii="Arial" w:hAnsi="Arial" w:cs="Arial"/>
          <w:i/>
        </w:rPr>
      </w:pPr>
    </w:p>
    <w:p w14:paraId="47A9095D" w14:textId="77777777" w:rsidR="001862B2" w:rsidRPr="001320CD" w:rsidRDefault="001862B2" w:rsidP="000F1D4D">
      <w:pPr>
        <w:spacing w:after="0"/>
        <w:jc w:val="both"/>
        <w:rPr>
          <w:rFonts w:ascii="Arial" w:hAnsi="Arial" w:cs="Arial"/>
          <w:i/>
        </w:rPr>
      </w:pPr>
    </w:p>
    <w:p w14:paraId="4434E13D" w14:textId="3BB1C1E5" w:rsidR="00950645" w:rsidRPr="001320CD" w:rsidRDefault="00950645" w:rsidP="000F1D4D">
      <w:pPr>
        <w:spacing w:after="0"/>
        <w:jc w:val="both"/>
        <w:rPr>
          <w:rFonts w:ascii="Arial" w:hAnsi="Arial" w:cs="Arial"/>
          <w:i/>
        </w:rPr>
      </w:pPr>
    </w:p>
    <w:p w14:paraId="2D6834C6" w14:textId="268A28A3" w:rsidR="00950645" w:rsidRPr="001320CD" w:rsidRDefault="00950645" w:rsidP="000F1D4D">
      <w:pPr>
        <w:spacing w:after="0"/>
        <w:jc w:val="both"/>
        <w:rPr>
          <w:rFonts w:ascii="Arial" w:hAnsi="Arial" w:cs="Arial"/>
          <w:i/>
        </w:rPr>
      </w:pPr>
    </w:p>
    <w:p w14:paraId="1D45B6B4" w14:textId="77777777" w:rsidR="00E226D4" w:rsidRPr="001320CD" w:rsidRDefault="00E226D4" w:rsidP="000F1D4D">
      <w:pPr>
        <w:spacing w:after="0"/>
        <w:jc w:val="both"/>
        <w:rPr>
          <w:rFonts w:ascii="Arial" w:hAnsi="Arial" w:cs="Arial"/>
          <w:i/>
        </w:rPr>
      </w:pPr>
    </w:p>
    <w:p w14:paraId="395D53D8" w14:textId="4C6655A4" w:rsidR="00A17C2A" w:rsidRPr="001320CD" w:rsidRDefault="00A17C2A" w:rsidP="000F1D4D">
      <w:pPr>
        <w:spacing w:after="0"/>
        <w:jc w:val="both"/>
        <w:rPr>
          <w:rFonts w:ascii="Arial" w:hAnsi="Arial" w:cs="Arial"/>
          <w:i/>
        </w:rPr>
      </w:pPr>
    </w:p>
    <w:p w14:paraId="6858D05A" w14:textId="469B3DC9" w:rsidR="00BF2B11" w:rsidRPr="001320CD" w:rsidRDefault="00BF2B11" w:rsidP="00BF2B11">
      <w:pPr>
        <w:spacing w:after="0"/>
        <w:jc w:val="both"/>
        <w:rPr>
          <w:rFonts w:ascii="Arial" w:hAnsi="Arial" w:cs="Arial"/>
          <w:i/>
          <w:sz w:val="20"/>
          <w:szCs w:val="20"/>
        </w:rPr>
      </w:pPr>
      <w:r w:rsidRPr="001320CD">
        <w:rPr>
          <w:rFonts w:ascii="Arial" w:hAnsi="Arial" w:cs="Arial"/>
          <w:i/>
          <w:sz w:val="20"/>
          <w:szCs w:val="20"/>
        </w:rPr>
        <w:t>Obrazec št: 1</w:t>
      </w:r>
      <w:r w:rsidR="00DF3654" w:rsidRPr="001320CD">
        <w:rPr>
          <w:rFonts w:ascii="Arial" w:hAnsi="Arial" w:cs="Arial"/>
          <w:i/>
          <w:sz w:val="20"/>
          <w:szCs w:val="20"/>
        </w:rPr>
        <w:t>3</w:t>
      </w:r>
    </w:p>
    <w:p w14:paraId="3F4AE5EC" w14:textId="5DA7E49A" w:rsidR="00B6081A" w:rsidRPr="001320CD" w:rsidRDefault="00B6081A" w:rsidP="00B6081A">
      <w:pPr>
        <w:pStyle w:val="Naslov3"/>
        <w:jc w:val="center"/>
        <w:rPr>
          <w:rFonts w:ascii="Arial" w:hAnsi="Arial" w:cs="Arial"/>
          <w:color w:val="auto"/>
          <w:sz w:val="28"/>
          <w:szCs w:val="28"/>
          <w:u w:val="single"/>
        </w:rPr>
      </w:pPr>
      <w:bookmarkStart w:id="24" w:name="_Toc79485676"/>
      <w:bookmarkStart w:id="25" w:name="_Hlk26794108"/>
      <w:r w:rsidRPr="001320CD">
        <w:rPr>
          <w:rFonts w:ascii="Arial" w:hAnsi="Arial" w:cs="Arial"/>
          <w:color w:val="auto"/>
          <w:sz w:val="28"/>
          <w:szCs w:val="28"/>
          <w:u w:val="single"/>
        </w:rPr>
        <w:t>IZJAVA O NEKAZNOVANOSTI – FIZIČNA OSEBA</w:t>
      </w:r>
      <w:bookmarkEnd w:id="24"/>
    </w:p>
    <w:bookmarkEnd w:id="25"/>
    <w:p w14:paraId="0C2689FA" w14:textId="77777777" w:rsidR="000B6D01" w:rsidRPr="001320CD" w:rsidRDefault="000B6D01" w:rsidP="00B6081A">
      <w:pPr>
        <w:spacing w:after="0" w:line="360" w:lineRule="auto"/>
        <w:jc w:val="both"/>
        <w:rPr>
          <w:rFonts w:ascii="Arial" w:hAnsi="Arial" w:cs="Arial"/>
          <w:i/>
          <w:sz w:val="20"/>
        </w:rPr>
      </w:pPr>
    </w:p>
    <w:p w14:paraId="37636DAB" w14:textId="3D87E2A3" w:rsidR="00B6081A" w:rsidRPr="001320CD" w:rsidRDefault="00B6081A" w:rsidP="00B6081A">
      <w:pPr>
        <w:spacing w:after="0" w:line="360" w:lineRule="auto"/>
        <w:jc w:val="both"/>
        <w:rPr>
          <w:rFonts w:ascii="Arial" w:hAnsi="Arial" w:cs="Arial"/>
          <w:iCs/>
          <w:sz w:val="20"/>
        </w:rPr>
      </w:pPr>
      <w:r w:rsidRPr="001320CD">
        <w:rPr>
          <w:rFonts w:ascii="Arial" w:hAnsi="Arial" w:cs="Arial"/>
          <w:iCs/>
          <w:sz w:val="20"/>
        </w:rPr>
        <w:t>Podatki o zakonitem zastopniku oziroma osebi, ki je članica upravnega, vodstvenega ali nadzornega organa ponudnika (partnerja ali podizvajalca) ali ki ima pooblastila za njegovo zastopanje ali odločanje v njem</w:t>
      </w:r>
      <w:r w:rsidR="000B6D01" w:rsidRPr="001320CD">
        <w:rPr>
          <w:rFonts w:ascii="Arial" w:hAnsi="Arial" w:cs="Arial"/>
          <w:iCs/>
          <w:sz w:val="20"/>
        </w:rPr>
        <w:t>.</w:t>
      </w:r>
    </w:p>
    <w:p w14:paraId="4A132ECA" w14:textId="2D05A61C" w:rsidR="004367F7" w:rsidRPr="001320CD" w:rsidRDefault="00BF2B11" w:rsidP="005012DA">
      <w:pPr>
        <w:ind w:right="-52"/>
        <w:jc w:val="both"/>
        <w:rPr>
          <w:rFonts w:ascii="Arial" w:hAnsi="Arial" w:cs="Arial"/>
          <w:b/>
          <w:sz w:val="20"/>
          <w:szCs w:val="20"/>
        </w:rPr>
      </w:pPr>
      <w:r w:rsidRPr="001320CD">
        <w:rPr>
          <w:rFonts w:ascii="Arial" w:hAnsi="Arial" w:cs="Arial"/>
          <w:b/>
          <w:sz w:val="20"/>
          <w:szCs w:val="20"/>
        </w:rPr>
        <w:t>Opomba: OVERJENO IZJAVO BO PONUDNIK PREDLOŽIL NAROČNIKU NA NJEGOV POZIV V FAZI OCENJEVANJA PONUDB.</w:t>
      </w:r>
    </w:p>
    <w:tbl>
      <w:tblPr>
        <w:tblStyle w:val="NormalTablePHPDOCX31"/>
        <w:tblW w:w="5000" w:type="pct"/>
        <w:tblLook w:val="04A0" w:firstRow="1" w:lastRow="0" w:firstColumn="1" w:lastColumn="0" w:noHBand="0" w:noVBand="1"/>
      </w:tblPr>
      <w:tblGrid>
        <w:gridCol w:w="3397"/>
        <w:gridCol w:w="5661"/>
      </w:tblGrid>
      <w:tr w:rsidR="001320CD" w:rsidRPr="001320CD" w14:paraId="5591DD1F"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6C93B" w14:textId="10EEB0ED" w:rsidR="004367F7" w:rsidRPr="001320CD" w:rsidRDefault="004367F7" w:rsidP="00561576">
            <w:pPr>
              <w:jc w:val="both"/>
              <w:rPr>
                <w:rFonts w:ascii="Arial" w:hAnsi="Arial" w:cs="Arial"/>
                <w:sz w:val="20"/>
                <w:szCs w:val="20"/>
              </w:rPr>
            </w:pPr>
            <w:r w:rsidRPr="001320CD">
              <w:rPr>
                <w:rFonts w:ascii="Arial" w:hAnsi="Arial" w:cs="Arial"/>
                <w:position w:val="-2"/>
                <w:sz w:val="20"/>
                <w:szCs w:val="20"/>
              </w:rPr>
              <w:t>Ime in priimek</w:t>
            </w:r>
            <w:r w:rsidR="00856229" w:rsidRPr="001320CD">
              <w:rPr>
                <w:rFonts w:ascii="Arial" w:hAnsi="Arial" w:cs="Arial"/>
                <w:position w:val="-2"/>
                <w:sz w:val="20"/>
                <w:szCs w:val="20"/>
              </w:rPr>
              <w:t xml:space="preserve"> </w:t>
            </w:r>
            <w:r w:rsidRPr="001320CD">
              <w:rPr>
                <w:rFonts w:ascii="Arial" w:hAnsi="Arial" w:cs="Arial"/>
                <w:position w:val="-2"/>
                <w:sz w:val="20"/>
                <w:szCs w:val="20"/>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2D213" w14:textId="77777777" w:rsidR="004367F7" w:rsidRPr="001320CD" w:rsidRDefault="004367F7" w:rsidP="00561576">
            <w:pPr>
              <w:jc w:val="both"/>
              <w:rPr>
                <w:rFonts w:ascii="Arial" w:hAnsi="Arial" w:cs="Arial"/>
                <w:sz w:val="20"/>
                <w:szCs w:val="20"/>
              </w:rPr>
            </w:pPr>
            <w:r w:rsidRPr="001320CD">
              <w:rPr>
                <w:rFonts w:ascii="Arial" w:hAnsi="Arial" w:cs="Arial"/>
                <w:position w:val="-2"/>
                <w:sz w:val="20"/>
                <w:szCs w:val="20"/>
              </w:rPr>
              <w:t> </w:t>
            </w:r>
          </w:p>
        </w:tc>
      </w:tr>
      <w:tr w:rsidR="001320CD" w:rsidRPr="001320CD" w14:paraId="5BBBDE0A"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CCD46" w14:textId="77777777" w:rsidR="004367F7" w:rsidRPr="001320CD" w:rsidRDefault="004367F7" w:rsidP="00561576">
            <w:pPr>
              <w:jc w:val="both"/>
              <w:rPr>
                <w:rFonts w:ascii="Arial" w:hAnsi="Arial" w:cs="Arial"/>
                <w:position w:val="-2"/>
                <w:sz w:val="20"/>
                <w:szCs w:val="20"/>
              </w:rPr>
            </w:pPr>
            <w:r w:rsidRPr="001320CD">
              <w:rPr>
                <w:rFonts w:ascii="Arial" w:hAnsi="Arial" w:cs="Arial"/>
                <w:position w:val="-2"/>
                <w:sz w:val="20"/>
                <w:szCs w:val="20"/>
              </w:rPr>
              <w:t>Funkcija v gospodarskem subjektu:</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BCD32" w14:textId="77777777" w:rsidR="004367F7" w:rsidRPr="001320CD" w:rsidRDefault="004367F7" w:rsidP="00561576">
            <w:pPr>
              <w:jc w:val="both"/>
              <w:rPr>
                <w:rFonts w:ascii="Arial" w:hAnsi="Arial" w:cs="Arial"/>
                <w:position w:val="-2"/>
                <w:sz w:val="20"/>
                <w:szCs w:val="20"/>
              </w:rPr>
            </w:pPr>
          </w:p>
        </w:tc>
      </w:tr>
      <w:tr w:rsidR="001320CD" w:rsidRPr="001320CD" w14:paraId="69D29BE6"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20E88" w14:textId="77777777" w:rsidR="004367F7" w:rsidRPr="001320CD" w:rsidRDefault="004367F7" w:rsidP="00561576">
            <w:pPr>
              <w:jc w:val="both"/>
              <w:rPr>
                <w:rFonts w:ascii="Arial" w:hAnsi="Arial" w:cs="Arial"/>
                <w:sz w:val="20"/>
                <w:szCs w:val="20"/>
              </w:rPr>
            </w:pPr>
            <w:r w:rsidRPr="001320CD">
              <w:rPr>
                <w:rFonts w:ascii="Arial" w:hAnsi="Arial" w:cs="Arial"/>
                <w:position w:val="-2"/>
                <w:sz w:val="20"/>
                <w:szCs w:val="20"/>
              </w:rPr>
              <w:t>EMŠO:</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45CA2" w14:textId="77777777" w:rsidR="004367F7" w:rsidRPr="001320CD" w:rsidRDefault="004367F7" w:rsidP="00561576">
            <w:pPr>
              <w:jc w:val="both"/>
              <w:rPr>
                <w:rFonts w:ascii="Arial" w:hAnsi="Arial" w:cs="Arial"/>
                <w:sz w:val="20"/>
                <w:szCs w:val="20"/>
              </w:rPr>
            </w:pPr>
            <w:r w:rsidRPr="001320CD">
              <w:rPr>
                <w:rFonts w:ascii="Arial" w:hAnsi="Arial" w:cs="Arial"/>
                <w:position w:val="-2"/>
                <w:sz w:val="20"/>
                <w:szCs w:val="20"/>
              </w:rPr>
              <w:t> </w:t>
            </w:r>
          </w:p>
        </w:tc>
      </w:tr>
      <w:tr w:rsidR="001320CD" w:rsidRPr="001320CD" w14:paraId="2127B001"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3B9DE" w14:textId="77777777" w:rsidR="004367F7" w:rsidRPr="001320CD" w:rsidRDefault="004367F7" w:rsidP="00561576">
            <w:pPr>
              <w:jc w:val="both"/>
              <w:rPr>
                <w:rFonts w:ascii="Arial" w:hAnsi="Arial" w:cs="Arial"/>
                <w:sz w:val="20"/>
                <w:szCs w:val="20"/>
              </w:rPr>
            </w:pPr>
            <w:r w:rsidRPr="001320CD">
              <w:rPr>
                <w:rFonts w:ascii="Arial" w:hAnsi="Arial" w:cs="Arial"/>
                <w:position w:val="-2"/>
                <w:sz w:val="20"/>
                <w:szCs w:val="20"/>
              </w:rPr>
              <w:t>Kraj in država rojstva: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E6865" w14:textId="77777777" w:rsidR="004367F7" w:rsidRPr="001320CD" w:rsidRDefault="004367F7" w:rsidP="00561576">
            <w:pPr>
              <w:jc w:val="both"/>
              <w:rPr>
                <w:rFonts w:ascii="Arial" w:hAnsi="Arial" w:cs="Arial"/>
                <w:sz w:val="20"/>
                <w:szCs w:val="20"/>
              </w:rPr>
            </w:pPr>
            <w:r w:rsidRPr="001320CD">
              <w:rPr>
                <w:rFonts w:ascii="Arial" w:hAnsi="Arial" w:cs="Arial"/>
                <w:position w:val="-2"/>
                <w:sz w:val="20"/>
                <w:szCs w:val="20"/>
              </w:rPr>
              <w:t> </w:t>
            </w:r>
          </w:p>
        </w:tc>
      </w:tr>
      <w:tr w:rsidR="001320CD" w:rsidRPr="001320CD" w14:paraId="61E87AB2"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7CA84" w14:textId="76362F5D" w:rsidR="004367F7" w:rsidRPr="001320CD" w:rsidRDefault="004367F7" w:rsidP="00561576">
            <w:pPr>
              <w:jc w:val="both"/>
              <w:rPr>
                <w:rFonts w:ascii="Arial" w:hAnsi="Arial" w:cs="Arial"/>
                <w:sz w:val="20"/>
                <w:szCs w:val="20"/>
              </w:rPr>
            </w:pPr>
            <w:r w:rsidRPr="001320CD">
              <w:rPr>
                <w:rFonts w:ascii="Arial" w:hAnsi="Arial" w:cs="Arial"/>
                <w:position w:val="-2"/>
                <w:sz w:val="20"/>
                <w:szCs w:val="20"/>
              </w:rPr>
              <w:t>Naslov stalnega</w:t>
            </w:r>
            <w:r w:rsidR="00956EE7" w:rsidRPr="001320CD">
              <w:rPr>
                <w:rFonts w:ascii="Arial" w:hAnsi="Arial" w:cs="Arial"/>
                <w:position w:val="-2"/>
                <w:sz w:val="20"/>
                <w:szCs w:val="20"/>
              </w:rPr>
              <w:t xml:space="preserve"> / začasnega</w:t>
            </w:r>
            <w:r w:rsidRPr="001320CD">
              <w:rPr>
                <w:rFonts w:ascii="Arial" w:hAnsi="Arial" w:cs="Arial"/>
                <w:position w:val="-2"/>
                <w:sz w:val="20"/>
                <w:szCs w:val="20"/>
              </w:rPr>
              <w:t xml:space="preserve"> prebivališča: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0ED9C" w14:textId="77777777" w:rsidR="004367F7" w:rsidRPr="001320CD" w:rsidRDefault="004367F7" w:rsidP="00561576">
            <w:pPr>
              <w:jc w:val="both"/>
              <w:rPr>
                <w:rFonts w:ascii="Arial" w:hAnsi="Arial" w:cs="Arial"/>
                <w:sz w:val="20"/>
                <w:szCs w:val="20"/>
              </w:rPr>
            </w:pPr>
            <w:r w:rsidRPr="001320CD">
              <w:rPr>
                <w:rFonts w:ascii="Arial" w:hAnsi="Arial" w:cs="Arial"/>
                <w:position w:val="-2"/>
                <w:sz w:val="20"/>
                <w:szCs w:val="20"/>
              </w:rPr>
              <w:t> </w:t>
            </w:r>
          </w:p>
        </w:tc>
      </w:tr>
      <w:tr w:rsidR="001320CD" w:rsidRPr="001320CD" w14:paraId="4A9DB6A2"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AD00A" w14:textId="77777777" w:rsidR="004367F7" w:rsidRPr="001320CD" w:rsidRDefault="004367F7" w:rsidP="00561576">
            <w:pPr>
              <w:jc w:val="both"/>
              <w:rPr>
                <w:rFonts w:ascii="Arial" w:hAnsi="Arial" w:cs="Arial"/>
                <w:sz w:val="20"/>
                <w:szCs w:val="20"/>
              </w:rPr>
            </w:pPr>
            <w:r w:rsidRPr="001320CD">
              <w:rPr>
                <w:rFonts w:ascii="Arial" w:hAnsi="Arial" w:cs="Arial"/>
                <w:position w:val="-2"/>
                <w:sz w:val="20"/>
                <w:szCs w:val="20"/>
              </w:rPr>
              <w:t>Državljanstvo:</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FBD817" w14:textId="77777777" w:rsidR="004367F7" w:rsidRPr="001320CD" w:rsidRDefault="004367F7" w:rsidP="00561576">
            <w:pPr>
              <w:jc w:val="both"/>
              <w:rPr>
                <w:rFonts w:ascii="Arial" w:hAnsi="Arial" w:cs="Arial"/>
                <w:sz w:val="20"/>
                <w:szCs w:val="20"/>
              </w:rPr>
            </w:pPr>
            <w:r w:rsidRPr="001320CD">
              <w:rPr>
                <w:rFonts w:ascii="Arial" w:hAnsi="Arial" w:cs="Arial"/>
                <w:position w:val="-2"/>
                <w:sz w:val="20"/>
                <w:szCs w:val="20"/>
              </w:rPr>
              <w:t> </w:t>
            </w:r>
          </w:p>
        </w:tc>
      </w:tr>
    </w:tbl>
    <w:p w14:paraId="72B9C265" w14:textId="77777777" w:rsidR="00D86576" w:rsidRPr="001320CD" w:rsidRDefault="00BF2B11" w:rsidP="00D86576">
      <w:pPr>
        <w:ind w:right="-52"/>
        <w:jc w:val="both"/>
        <w:rPr>
          <w:rFonts w:ascii="Arial" w:hAnsi="Arial" w:cs="Arial"/>
        </w:rPr>
      </w:pPr>
      <w:r w:rsidRPr="001320CD">
        <w:rPr>
          <w:rFonts w:ascii="Arial" w:hAnsi="Arial" w:cs="Arial"/>
        </w:rPr>
        <w:t xml:space="preserve"> </w:t>
      </w:r>
    </w:p>
    <w:p w14:paraId="21416CDE" w14:textId="16130529" w:rsidR="00D86576" w:rsidRPr="001320CD" w:rsidRDefault="00D86576" w:rsidP="00D86576">
      <w:pPr>
        <w:ind w:right="-52"/>
        <w:jc w:val="both"/>
        <w:rPr>
          <w:rFonts w:ascii="Arial" w:hAnsi="Arial" w:cs="Arial"/>
        </w:rPr>
      </w:pPr>
      <w:r w:rsidRPr="001320CD">
        <w:rPr>
          <w:rFonts w:ascii="Arial" w:hAnsi="Arial" w:cs="Arial"/>
        </w:rPr>
        <w:t xml:space="preserve">S podpisom te izjave, spodaj podpisani __________________________________ (ime priimek, funkcija), </w:t>
      </w:r>
      <w:r w:rsidRPr="001320CD">
        <w:rPr>
          <w:rFonts w:ascii="Arial" w:hAnsi="Arial" w:cs="Arial"/>
          <w:b/>
        </w:rPr>
        <w:t>pod kazensko in materialno odgovornostjo izjavljam</w:t>
      </w:r>
      <w:r w:rsidRPr="001320CD">
        <w:rPr>
          <w:rFonts w:ascii="Arial" w:hAnsi="Arial" w:cs="Arial"/>
        </w:rPr>
        <w:t>, da na datum ______________ (ki je datum ko poteče rok za oddajo ponudb), kot tudi v trenutku podaje te izjave:</w:t>
      </w:r>
    </w:p>
    <w:p w14:paraId="65FA444F" w14:textId="77777777" w:rsidR="00D86576" w:rsidRPr="001320CD" w:rsidRDefault="00D86576" w:rsidP="005819D2">
      <w:pPr>
        <w:numPr>
          <w:ilvl w:val="0"/>
          <w:numId w:val="39"/>
        </w:numPr>
        <w:spacing w:after="0" w:line="240" w:lineRule="auto"/>
        <w:ind w:right="-52"/>
        <w:jc w:val="both"/>
        <w:rPr>
          <w:rFonts w:ascii="Arial" w:hAnsi="Arial" w:cs="Arial"/>
          <w:b/>
        </w:rPr>
      </w:pPr>
      <w:r w:rsidRPr="001320CD">
        <w:rPr>
          <w:rFonts w:ascii="Arial" w:hAnsi="Arial" w:cs="Arial"/>
          <w:b/>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32939DB2" w14:textId="7112E4B7" w:rsidR="00BF2B11" w:rsidRPr="001320CD" w:rsidRDefault="00BF2B11" w:rsidP="00BF2B11">
      <w:pPr>
        <w:ind w:right="-52"/>
        <w:jc w:val="both"/>
        <w:rPr>
          <w:rFonts w:ascii="Arial" w:hAnsi="Arial" w:cs="Arial"/>
        </w:rPr>
      </w:pPr>
      <w:r w:rsidRPr="001320CD">
        <w:rPr>
          <w:rFonts w:ascii="Arial" w:hAnsi="Arial" w:cs="Arial"/>
        </w:rPr>
        <w:t xml:space="preserve">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w:t>
      </w:r>
      <w:r w:rsidRPr="001320CD">
        <w:rPr>
          <w:rFonts w:ascii="Arial" w:hAnsi="Arial" w:cs="Arial"/>
        </w:rPr>
        <w:lastRenderedPageBreak/>
        <w:t>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64157ECB" w14:textId="36B5835D" w:rsidR="00BF2B11" w:rsidRPr="001320CD" w:rsidRDefault="00551E30" w:rsidP="00BF2B11">
      <w:pPr>
        <w:ind w:right="-52"/>
        <w:rPr>
          <w:rFonts w:ascii="Arial" w:hAnsi="Arial" w:cs="Arial"/>
          <w:b/>
        </w:rPr>
      </w:pPr>
      <w:r w:rsidRPr="001320CD">
        <w:rPr>
          <w:rFonts w:ascii="Arial" w:hAnsi="Arial" w:cs="Arial"/>
          <w:b/>
        </w:rPr>
        <w:t>in da zame ne obstaja izključitveni razlog iz prvega odstavka 75. člena ZJN-3.</w:t>
      </w:r>
    </w:p>
    <w:p w14:paraId="6C7D6318" w14:textId="77777777" w:rsidR="00551E30" w:rsidRPr="001320CD" w:rsidRDefault="00551E30" w:rsidP="00BF2B11">
      <w:pPr>
        <w:ind w:right="-52"/>
        <w:rPr>
          <w:rFonts w:ascii="Arial" w:hAnsi="Arial" w:cs="Arial"/>
          <w:b/>
        </w:rPr>
      </w:pPr>
    </w:p>
    <w:p w14:paraId="27AE1660" w14:textId="77777777" w:rsidR="00BF2B11" w:rsidRPr="001320CD" w:rsidRDefault="00BF2B11" w:rsidP="00BF2B11">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1320CD" w:rsidRPr="001320CD" w14:paraId="144E434C" w14:textId="77777777" w:rsidTr="00F24173">
        <w:tc>
          <w:tcPr>
            <w:tcW w:w="2367" w:type="pct"/>
            <w:hideMark/>
          </w:tcPr>
          <w:p w14:paraId="5C9D388A" w14:textId="77777777" w:rsidR="00BF2B11" w:rsidRPr="001320CD" w:rsidRDefault="00BF2B11" w:rsidP="00561576">
            <w:pPr>
              <w:jc w:val="both"/>
              <w:rPr>
                <w:rFonts w:ascii="Arial" w:hAnsi="Arial" w:cs="Arial"/>
                <w:position w:val="-2"/>
                <w:sz w:val="16"/>
                <w:szCs w:val="16"/>
              </w:rPr>
            </w:pPr>
          </w:p>
          <w:p w14:paraId="168EF3E8" w14:textId="77777777" w:rsidR="00BF2B11" w:rsidRPr="001320CD" w:rsidRDefault="00BF2B11" w:rsidP="00561576">
            <w:pPr>
              <w:jc w:val="both"/>
              <w:rPr>
                <w:rFonts w:ascii="Arial" w:hAnsi="Arial" w:cs="Arial"/>
                <w:sz w:val="16"/>
                <w:szCs w:val="16"/>
              </w:rPr>
            </w:pPr>
            <w:r w:rsidRPr="001320CD">
              <w:rPr>
                <w:rFonts w:ascii="Arial" w:hAnsi="Arial" w:cs="Arial"/>
                <w:position w:val="-2"/>
                <w:sz w:val="16"/>
                <w:szCs w:val="16"/>
              </w:rPr>
              <w:t>Kraj in datum:</w:t>
            </w:r>
          </w:p>
        </w:tc>
        <w:tc>
          <w:tcPr>
            <w:tcW w:w="0" w:type="auto"/>
            <w:hideMark/>
          </w:tcPr>
          <w:p w14:paraId="44829145" w14:textId="77777777" w:rsidR="00BF2B11" w:rsidRPr="001320CD" w:rsidRDefault="009531C6" w:rsidP="00561576">
            <w:pPr>
              <w:jc w:val="both"/>
              <w:rPr>
                <w:rFonts w:ascii="Arial" w:hAnsi="Arial" w:cs="Arial"/>
                <w:position w:val="-2"/>
                <w:sz w:val="16"/>
                <w:szCs w:val="16"/>
              </w:rPr>
            </w:pPr>
            <w:r w:rsidRPr="001320CD">
              <w:rPr>
                <w:rFonts w:ascii="Arial" w:hAnsi="Arial" w:cs="Arial"/>
                <w:position w:val="-2"/>
                <w:sz w:val="16"/>
                <w:szCs w:val="16"/>
              </w:rPr>
              <w:t xml:space="preserve">               </w:t>
            </w:r>
            <w:r w:rsidR="00BF2B11" w:rsidRPr="001320CD">
              <w:rPr>
                <w:rFonts w:ascii="Arial" w:hAnsi="Arial" w:cs="Arial"/>
                <w:position w:val="-2"/>
                <w:sz w:val="16"/>
                <w:szCs w:val="16"/>
              </w:rPr>
              <w:t>Naziv:____________________________________</w:t>
            </w:r>
          </w:p>
          <w:p w14:paraId="052FC2BB" w14:textId="7A7B2A0F" w:rsidR="00F24173" w:rsidRPr="001320CD" w:rsidRDefault="00F24173" w:rsidP="00561576">
            <w:pPr>
              <w:jc w:val="both"/>
              <w:rPr>
                <w:rFonts w:ascii="Arial" w:hAnsi="Arial" w:cs="Arial"/>
                <w:sz w:val="16"/>
                <w:szCs w:val="16"/>
              </w:rPr>
            </w:pPr>
            <w:r w:rsidRPr="001320CD">
              <w:rPr>
                <w:rFonts w:ascii="Arial" w:hAnsi="Arial" w:cs="Arial"/>
                <w:position w:val="-2"/>
                <w:sz w:val="16"/>
                <w:szCs w:val="16"/>
              </w:rPr>
              <w:t xml:space="preserve">                                             (Ime in priimek)</w:t>
            </w:r>
          </w:p>
        </w:tc>
      </w:tr>
      <w:tr w:rsidR="001320CD" w:rsidRPr="001320CD" w14:paraId="53D1200A" w14:textId="77777777" w:rsidTr="00F24173">
        <w:tc>
          <w:tcPr>
            <w:tcW w:w="2367" w:type="pct"/>
          </w:tcPr>
          <w:p w14:paraId="597A4AFF" w14:textId="56724C6F" w:rsidR="008F11D9" w:rsidRPr="001320CD" w:rsidRDefault="008F11D9" w:rsidP="00561576">
            <w:pPr>
              <w:jc w:val="both"/>
              <w:rPr>
                <w:rFonts w:ascii="Arial" w:hAnsi="Arial" w:cs="Arial"/>
                <w:position w:val="-2"/>
                <w:sz w:val="16"/>
                <w:szCs w:val="16"/>
              </w:rPr>
            </w:pPr>
          </w:p>
        </w:tc>
        <w:tc>
          <w:tcPr>
            <w:tcW w:w="0" w:type="auto"/>
          </w:tcPr>
          <w:p w14:paraId="439C074E" w14:textId="043995E3" w:rsidR="008F11D9" w:rsidRPr="001320CD" w:rsidRDefault="008F11D9" w:rsidP="00F24173">
            <w:pPr>
              <w:jc w:val="both"/>
              <w:rPr>
                <w:rFonts w:ascii="Arial" w:hAnsi="Arial" w:cs="Arial"/>
                <w:position w:val="-2"/>
                <w:sz w:val="16"/>
                <w:szCs w:val="16"/>
              </w:rPr>
            </w:pPr>
          </w:p>
        </w:tc>
      </w:tr>
      <w:tr w:rsidR="00BF2B11" w:rsidRPr="001320CD" w14:paraId="21ADE0A6" w14:textId="77777777" w:rsidTr="00F24173">
        <w:tc>
          <w:tcPr>
            <w:tcW w:w="2367" w:type="pct"/>
            <w:hideMark/>
          </w:tcPr>
          <w:p w14:paraId="19787967" w14:textId="77777777" w:rsidR="00BF2B11" w:rsidRPr="001320CD" w:rsidRDefault="00BF2B11" w:rsidP="00561576">
            <w:pPr>
              <w:jc w:val="both"/>
              <w:rPr>
                <w:rFonts w:ascii="Arial" w:hAnsi="Arial" w:cs="Arial"/>
                <w:sz w:val="16"/>
                <w:szCs w:val="16"/>
              </w:rPr>
            </w:pPr>
            <w:r w:rsidRPr="001320CD">
              <w:rPr>
                <w:rFonts w:ascii="Arial" w:hAnsi="Arial" w:cs="Arial"/>
                <w:position w:val="-2"/>
                <w:sz w:val="16"/>
                <w:szCs w:val="16"/>
              </w:rPr>
              <w:t>(žig)</w:t>
            </w:r>
          </w:p>
        </w:tc>
        <w:tc>
          <w:tcPr>
            <w:tcW w:w="0" w:type="auto"/>
            <w:hideMark/>
          </w:tcPr>
          <w:p w14:paraId="3DD62023" w14:textId="62097AAE" w:rsidR="00BF2B11" w:rsidRPr="001320CD" w:rsidRDefault="00BF2B11" w:rsidP="00561576">
            <w:pPr>
              <w:jc w:val="both"/>
              <w:rPr>
                <w:rFonts w:ascii="Arial" w:hAnsi="Arial" w:cs="Arial"/>
                <w:sz w:val="16"/>
                <w:szCs w:val="16"/>
              </w:rPr>
            </w:pPr>
            <w:r w:rsidRPr="001320CD">
              <w:rPr>
                <w:rFonts w:ascii="Arial" w:hAnsi="Arial" w:cs="Arial"/>
                <w:position w:val="-2"/>
                <w:sz w:val="16"/>
                <w:szCs w:val="16"/>
              </w:rPr>
              <w:t xml:space="preserve">     </w:t>
            </w:r>
            <w:r w:rsidR="00F24173" w:rsidRPr="001320CD">
              <w:rPr>
                <w:rFonts w:ascii="Arial" w:hAnsi="Arial" w:cs="Arial"/>
                <w:position w:val="-2"/>
                <w:sz w:val="16"/>
                <w:szCs w:val="16"/>
              </w:rPr>
              <w:t xml:space="preserve">              </w:t>
            </w:r>
            <w:r w:rsidRPr="001320CD">
              <w:rPr>
                <w:rFonts w:ascii="Arial" w:hAnsi="Arial" w:cs="Arial"/>
                <w:position w:val="-2"/>
                <w:sz w:val="16"/>
                <w:szCs w:val="16"/>
              </w:rPr>
              <w:t xml:space="preserve">   </w:t>
            </w:r>
            <w:r w:rsidR="00F24173" w:rsidRPr="001320CD">
              <w:rPr>
                <w:rFonts w:ascii="Arial" w:hAnsi="Arial" w:cs="Arial"/>
                <w:position w:val="-2"/>
                <w:sz w:val="16"/>
                <w:szCs w:val="16"/>
              </w:rPr>
              <w:t xml:space="preserve"> </w:t>
            </w:r>
            <w:r w:rsidRPr="001320CD">
              <w:rPr>
                <w:rFonts w:ascii="Arial" w:hAnsi="Arial" w:cs="Arial"/>
                <w:position w:val="-2"/>
                <w:sz w:val="16"/>
                <w:szCs w:val="16"/>
              </w:rPr>
              <w:t xml:space="preserve">  ____________________________________</w:t>
            </w:r>
          </w:p>
          <w:p w14:paraId="5A9BAFA3" w14:textId="1D12CC67" w:rsidR="00BF2B11" w:rsidRPr="001320CD" w:rsidRDefault="00BF2B11" w:rsidP="00561576">
            <w:pPr>
              <w:jc w:val="both"/>
              <w:rPr>
                <w:rFonts w:ascii="Arial" w:hAnsi="Arial" w:cs="Arial"/>
                <w:sz w:val="16"/>
                <w:szCs w:val="16"/>
              </w:rPr>
            </w:pPr>
            <w:r w:rsidRPr="001320CD">
              <w:rPr>
                <w:rFonts w:ascii="Arial" w:hAnsi="Arial" w:cs="Arial"/>
                <w:position w:val="-2"/>
                <w:sz w:val="16"/>
                <w:szCs w:val="16"/>
              </w:rPr>
              <w:t xml:space="preserve">     </w:t>
            </w:r>
            <w:r w:rsidR="008F11D9" w:rsidRPr="001320CD">
              <w:rPr>
                <w:rFonts w:ascii="Arial" w:hAnsi="Arial" w:cs="Arial"/>
                <w:position w:val="-2"/>
                <w:sz w:val="16"/>
                <w:szCs w:val="16"/>
              </w:rPr>
              <w:t xml:space="preserve">                    </w:t>
            </w:r>
            <w:r w:rsidR="00F24173" w:rsidRPr="001320CD">
              <w:rPr>
                <w:rFonts w:ascii="Arial" w:hAnsi="Arial" w:cs="Arial"/>
                <w:position w:val="-2"/>
                <w:sz w:val="16"/>
                <w:szCs w:val="16"/>
              </w:rPr>
              <w:t xml:space="preserve">                          </w:t>
            </w:r>
            <w:r w:rsidR="008F11D9" w:rsidRPr="001320CD">
              <w:rPr>
                <w:rFonts w:ascii="Arial" w:hAnsi="Arial" w:cs="Arial"/>
                <w:position w:val="-2"/>
                <w:sz w:val="16"/>
                <w:szCs w:val="16"/>
              </w:rPr>
              <w:t xml:space="preserve"> </w:t>
            </w:r>
            <w:r w:rsidRPr="001320CD">
              <w:rPr>
                <w:rFonts w:ascii="Arial" w:hAnsi="Arial" w:cs="Arial"/>
                <w:position w:val="-2"/>
                <w:sz w:val="16"/>
                <w:szCs w:val="16"/>
              </w:rPr>
              <w:t>(podpis)</w:t>
            </w:r>
          </w:p>
        </w:tc>
      </w:tr>
    </w:tbl>
    <w:p w14:paraId="26901161" w14:textId="77777777" w:rsidR="00BF2B11" w:rsidRPr="001320CD" w:rsidRDefault="00BF2B11" w:rsidP="00BF2B11">
      <w:pPr>
        <w:spacing w:before="225" w:after="225" w:line="240" w:lineRule="auto"/>
        <w:jc w:val="both"/>
        <w:rPr>
          <w:rFonts w:ascii="Arial" w:hAnsi="Arial" w:cs="Arial"/>
          <w:b/>
          <w:bCs/>
          <w:i/>
          <w:iCs/>
          <w:sz w:val="20"/>
          <w:szCs w:val="20"/>
          <w:u w:val="single"/>
        </w:rPr>
      </w:pPr>
    </w:p>
    <w:p w14:paraId="7FF77E3E" w14:textId="77777777" w:rsidR="00BF2B11" w:rsidRPr="001320CD" w:rsidRDefault="00BF2B11" w:rsidP="00BF2B11">
      <w:pPr>
        <w:rPr>
          <w:rFonts w:ascii="Arial" w:hAnsi="Arial" w:cs="Arial"/>
        </w:rPr>
      </w:pPr>
    </w:p>
    <w:p w14:paraId="54B2FFB7" w14:textId="77777777" w:rsidR="00BF2B11" w:rsidRPr="001320CD" w:rsidRDefault="00BF2B11" w:rsidP="00BF2B11">
      <w:pPr>
        <w:rPr>
          <w:rFonts w:ascii="Arial" w:hAnsi="Arial" w:cs="Arial"/>
        </w:rPr>
      </w:pPr>
    </w:p>
    <w:p w14:paraId="654F07F1" w14:textId="77777777" w:rsidR="00574F17" w:rsidRPr="001320CD" w:rsidRDefault="00BF2B11" w:rsidP="00BF2B11">
      <w:pPr>
        <w:jc w:val="both"/>
        <w:rPr>
          <w:rFonts w:ascii="Arial" w:hAnsi="Arial" w:cs="Arial"/>
          <w:bCs/>
          <w:i/>
          <w:iCs/>
          <w:u w:val="single"/>
        </w:rPr>
      </w:pPr>
      <w:r w:rsidRPr="001320CD">
        <w:rPr>
          <w:rFonts w:ascii="Arial" w:hAnsi="Arial" w:cs="Arial"/>
          <w:bCs/>
          <w:i/>
          <w:iCs/>
          <w:u w:val="single"/>
        </w:rPr>
        <w:t xml:space="preserve">Opomba: </w:t>
      </w:r>
    </w:p>
    <w:p w14:paraId="7208FE99" w14:textId="54EE4D0A" w:rsidR="00BF2B11" w:rsidRPr="001320CD" w:rsidRDefault="00471236" w:rsidP="00BF2B11">
      <w:pPr>
        <w:jc w:val="both"/>
        <w:rPr>
          <w:rFonts w:ascii="Arial" w:hAnsi="Arial" w:cs="Arial"/>
          <w:bCs/>
          <w:i/>
          <w:iCs/>
        </w:rPr>
      </w:pPr>
      <w:r w:rsidRPr="001320CD">
        <w:rPr>
          <w:rFonts w:ascii="Arial" w:hAnsi="Arial" w:cs="Arial"/>
          <w:bCs/>
          <w:i/>
          <w:iCs/>
        </w:rPr>
        <w:t>To izjavo se predloži kot zapriseženo izjavo</w:t>
      </w:r>
      <w:r w:rsidR="00BF2B11" w:rsidRPr="001320CD">
        <w:rPr>
          <w:rFonts w:ascii="Arial" w:hAnsi="Arial" w:cs="Arial"/>
          <w:bCs/>
          <w:i/>
          <w:iCs/>
        </w:rPr>
        <w:t>, dano pred pristojnim sodnim ali upravnim organom, notarjem ali pred pristojno poklicno ali trgovsko organizacijo v matični državi te osebe ali v državi, v kateri ima ponudnik sedež.</w:t>
      </w:r>
    </w:p>
    <w:p w14:paraId="550E5146" w14:textId="2150BFB3" w:rsidR="00DF3654" w:rsidRPr="001320CD" w:rsidRDefault="00DF3654" w:rsidP="00BF2B11">
      <w:pPr>
        <w:jc w:val="both"/>
        <w:rPr>
          <w:rFonts w:ascii="Arial" w:hAnsi="Arial" w:cs="Arial"/>
          <w:bCs/>
          <w:i/>
          <w:iCs/>
        </w:rPr>
      </w:pPr>
    </w:p>
    <w:p w14:paraId="31D704A1" w14:textId="20D95CB9" w:rsidR="00DF3654" w:rsidRPr="001320CD" w:rsidRDefault="00DF3654" w:rsidP="00BF2B11">
      <w:pPr>
        <w:jc w:val="both"/>
        <w:rPr>
          <w:rFonts w:ascii="Arial" w:hAnsi="Arial" w:cs="Arial"/>
          <w:bCs/>
          <w:i/>
          <w:iCs/>
        </w:rPr>
      </w:pPr>
    </w:p>
    <w:p w14:paraId="4DC6DC94" w14:textId="6108FC85" w:rsidR="00DF3654" w:rsidRPr="001320CD" w:rsidRDefault="00DF3654" w:rsidP="00BF2B11">
      <w:pPr>
        <w:jc w:val="both"/>
        <w:rPr>
          <w:rFonts w:ascii="Arial" w:hAnsi="Arial" w:cs="Arial"/>
          <w:bCs/>
          <w:i/>
          <w:iCs/>
        </w:rPr>
      </w:pPr>
    </w:p>
    <w:p w14:paraId="30CC6398" w14:textId="2C157990" w:rsidR="00DF3654" w:rsidRPr="001320CD" w:rsidRDefault="00DF3654" w:rsidP="00BF2B11">
      <w:pPr>
        <w:jc w:val="both"/>
        <w:rPr>
          <w:rFonts w:ascii="Arial" w:hAnsi="Arial" w:cs="Arial"/>
          <w:bCs/>
          <w:i/>
          <w:iCs/>
        </w:rPr>
      </w:pPr>
    </w:p>
    <w:p w14:paraId="4EE55DC2" w14:textId="504AAA27" w:rsidR="00DF3654" w:rsidRPr="001320CD" w:rsidRDefault="00DF3654" w:rsidP="00BF2B11">
      <w:pPr>
        <w:jc w:val="both"/>
        <w:rPr>
          <w:rFonts w:ascii="Arial" w:hAnsi="Arial" w:cs="Arial"/>
          <w:bCs/>
          <w:i/>
          <w:iCs/>
        </w:rPr>
      </w:pPr>
    </w:p>
    <w:p w14:paraId="5B6E695E" w14:textId="35CD14C3" w:rsidR="00DF3654" w:rsidRPr="001320CD" w:rsidRDefault="00DF3654" w:rsidP="00BF2B11">
      <w:pPr>
        <w:jc w:val="both"/>
        <w:rPr>
          <w:rFonts w:ascii="Arial" w:hAnsi="Arial" w:cs="Arial"/>
          <w:bCs/>
          <w:i/>
          <w:iCs/>
        </w:rPr>
      </w:pPr>
    </w:p>
    <w:p w14:paraId="17A25FF9" w14:textId="1059EFD5" w:rsidR="00DF3654" w:rsidRPr="001320CD" w:rsidRDefault="00DF3654" w:rsidP="00BF2B11">
      <w:pPr>
        <w:jc w:val="both"/>
        <w:rPr>
          <w:rFonts w:ascii="Arial" w:hAnsi="Arial" w:cs="Arial"/>
          <w:bCs/>
          <w:i/>
          <w:iCs/>
        </w:rPr>
      </w:pPr>
    </w:p>
    <w:p w14:paraId="65527274" w14:textId="77777777" w:rsidR="00016483" w:rsidRPr="001320CD" w:rsidRDefault="00016483" w:rsidP="00BF2B11">
      <w:pPr>
        <w:jc w:val="both"/>
        <w:rPr>
          <w:rFonts w:ascii="Arial" w:hAnsi="Arial" w:cs="Arial"/>
          <w:bCs/>
          <w:i/>
          <w:iCs/>
        </w:rPr>
      </w:pPr>
    </w:p>
    <w:p w14:paraId="3A365BEF" w14:textId="5271B624" w:rsidR="00DF3654" w:rsidRPr="001320CD" w:rsidRDefault="00DF3654" w:rsidP="00BF2B11">
      <w:pPr>
        <w:jc w:val="both"/>
        <w:rPr>
          <w:rFonts w:ascii="Arial" w:hAnsi="Arial" w:cs="Arial"/>
          <w:bCs/>
          <w:i/>
          <w:iCs/>
        </w:rPr>
      </w:pPr>
    </w:p>
    <w:p w14:paraId="6F656681" w14:textId="201A647E" w:rsidR="00DF3654" w:rsidRPr="001320CD" w:rsidRDefault="00DF3654" w:rsidP="00BF2B11">
      <w:pPr>
        <w:jc w:val="both"/>
        <w:rPr>
          <w:rFonts w:ascii="Arial" w:hAnsi="Arial" w:cs="Arial"/>
          <w:bCs/>
          <w:i/>
          <w:iCs/>
        </w:rPr>
      </w:pPr>
    </w:p>
    <w:p w14:paraId="79D1B5AF" w14:textId="542AB907" w:rsidR="00BF44DE" w:rsidRPr="001320CD" w:rsidRDefault="00BF44DE" w:rsidP="00DF3654">
      <w:pPr>
        <w:spacing w:before="225" w:after="225" w:line="240" w:lineRule="auto"/>
        <w:jc w:val="both"/>
        <w:rPr>
          <w:rFonts w:ascii="Arial" w:hAnsi="Arial" w:cs="Arial"/>
          <w:bCs/>
          <w:i/>
          <w:iCs/>
        </w:rPr>
      </w:pPr>
    </w:p>
    <w:p w14:paraId="323C34CD" w14:textId="77777777" w:rsidR="009A0916" w:rsidRPr="001320CD" w:rsidRDefault="009A0916" w:rsidP="00016483">
      <w:pPr>
        <w:spacing w:after="0"/>
        <w:jc w:val="both"/>
        <w:rPr>
          <w:rFonts w:ascii="Arial" w:hAnsi="Arial" w:cs="Arial"/>
          <w:i/>
          <w:sz w:val="20"/>
          <w:szCs w:val="20"/>
        </w:rPr>
      </w:pPr>
    </w:p>
    <w:p w14:paraId="03BE48D8" w14:textId="259A79B7" w:rsidR="00016483" w:rsidRPr="001320CD" w:rsidRDefault="00016483" w:rsidP="00016483">
      <w:pPr>
        <w:spacing w:after="0"/>
        <w:jc w:val="both"/>
        <w:rPr>
          <w:rFonts w:ascii="Arial" w:hAnsi="Arial" w:cs="Arial"/>
          <w:i/>
          <w:sz w:val="20"/>
          <w:szCs w:val="20"/>
        </w:rPr>
      </w:pPr>
      <w:r w:rsidRPr="001320CD">
        <w:rPr>
          <w:rFonts w:ascii="Arial" w:hAnsi="Arial" w:cs="Arial"/>
          <w:i/>
          <w:sz w:val="20"/>
          <w:szCs w:val="20"/>
        </w:rPr>
        <w:t>Obrazec št: 14</w:t>
      </w:r>
    </w:p>
    <w:p w14:paraId="4BF8A95D" w14:textId="77777777" w:rsidR="00016483" w:rsidRPr="001320CD" w:rsidRDefault="00016483" w:rsidP="00016483">
      <w:pPr>
        <w:pStyle w:val="Naslov3"/>
        <w:jc w:val="center"/>
        <w:rPr>
          <w:rFonts w:ascii="Arial" w:hAnsi="Arial" w:cs="Arial"/>
          <w:color w:val="auto"/>
          <w:sz w:val="28"/>
          <w:szCs w:val="28"/>
          <w:u w:val="single"/>
        </w:rPr>
      </w:pPr>
      <w:bookmarkStart w:id="26" w:name="_Toc72308352"/>
      <w:bookmarkStart w:id="27" w:name="_Toc79485677"/>
      <w:r w:rsidRPr="001320CD">
        <w:rPr>
          <w:rFonts w:ascii="Arial" w:hAnsi="Arial" w:cs="Arial"/>
          <w:color w:val="auto"/>
          <w:sz w:val="28"/>
          <w:szCs w:val="28"/>
          <w:u w:val="single"/>
        </w:rPr>
        <w:t>IZJAVA O OMEJITVAH POSLOVANJA</w:t>
      </w:r>
      <w:r w:rsidRPr="001320CD">
        <w:rPr>
          <w:rFonts w:ascii="Arial" w:hAnsi="Arial" w:cs="Arial"/>
          <w:color w:val="auto"/>
          <w:sz w:val="28"/>
          <w:szCs w:val="28"/>
          <w:u w:val="single"/>
          <w:vertAlign w:val="superscript"/>
        </w:rPr>
        <w:t>1</w:t>
      </w:r>
      <w:bookmarkEnd w:id="26"/>
      <w:bookmarkEnd w:id="27"/>
    </w:p>
    <w:p w14:paraId="1D8643E8" w14:textId="77777777" w:rsidR="00016483" w:rsidRPr="001320CD" w:rsidRDefault="00016483" w:rsidP="00016483">
      <w:pPr>
        <w:spacing w:after="0"/>
        <w:jc w:val="both"/>
        <w:rPr>
          <w:rFonts w:ascii="Arial" w:hAnsi="Arial" w:cs="Arial"/>
          <w:i/>
          <w:sz w:val="20"/>
          <w:szCs w:val="20"/>
        </w:rPr>
      </w:pPr>
    </w:p>
    <w:p w14:paraId="42E7DD12" w14:textId="77777777" w:rsidR="00016483" w:rsidRPr="001320CD" w:rsidRDefault="00016483" w:rsidP="00016483">
      <w:pPr>
        <w:spacing w:after="0"/>
        <w:ind w:right="-52"/>
        <w:rPr>
          <w:rFonts w:ascii="Arial" w:hAnsi="Arial" w:cs="Arial"/>
          <w:sz w:val="20"/>
          <w:szCs w:val="20"/>
        </w:rPr>
      </w:pPr>
    </w:p>
    <w:p w14:paraId="5418C172"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320CD">
        <w:rPr>
          <w:rFonts w:ascii="Arial" w:hAnsi="Arial" w:cs="Arial"/>
          <w:sz w:val="20"/>
          <w:szCs w:val="20"/>
        </w:rPr>
        <w:t>__________________________________________________________________________________</w:t>
      </w:r>
    </w:p>
    <w:p w14:paraId="54C21E4F"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u w:val="single"/>
        </w:rPr>
      </w:pPr>
      <w:r w:rsidRPr="001320CD">
        <w:rPr>
          <w:rFonts w:ascii="Arial" w:hAnsi="Arial" w:cs="Arial"/>
          <w:sz w:val="20"/>
          <w:szCs w:val="20"/>
          <w:u w:val="single"/>
        </w:rPr>
        <w:t>(NAVEDBA IMENA IN PRIIMKA FIZIČNE OSEBE ALI ODGOVORNE OSEBE POSLOVNEGA SUBJEKTA)</w:t>
      </w:r>
    </w:p>
    <w:p w14:paraId="3611AC1E"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5F04D88F"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57F4C1BC"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320CD">
        <w:rPr>
          <w:rFonts w:ascii="Arial" w:hAnsi="Arial" w:cs="Arial"/>
          <w:sz w:val="20"/>
          <w:szCs w:val="20"/>
        </w:rPr>
        <w:t xml:space="preserve">izjavljam, da poslovni subjekt </w:t>
      </w:r>
    </w:p>
    <w:p w14:paraId="63B936B1"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537405A2"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320CD">
        <w:rPr>
          <w:rFonts w:ascii="Arial" w:hAnsi="Arial" w:cs="Arial"/>
          <w:sz w:val="20"/>
          <w:szCs w:val="20"/>
        </w:rPr>
        <w:t>__________________________________________________________________________________</w:t>
      </w:r>
    </w:p>
    <w:p w14:paraId="2508EFD2"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u w:val="single"/>
        </w:rPr>
      </w:pPr>
      <w:r w:rsidRPr="001320CD">
        <w:rPr>
          <w:rFonts w:ascii="Arial" w:hAnsi="Arial" w:cs="Arial"/>
          <w:sz w:val="20"/>
          <w:szCs w:val="20"/>
          <w:u w:val="single"/>
        </w:rPr>
        <w:t>(NAVEDBA POSLOVNEGA SUBJEKTA</w:t>
      </w:r>
      <w:r w:rsidRPr="001320CD">
        <w:rPr>
          <w:rFonts w:ascii="Arial" w:hAnsi="Arial" w:cs="Arial"/>
          <w:sz w:val="20"/>
          <w:szCs w:val="20"/>
          <w:u w:val="single"/>
          <w:vertAlign w:val="superscript"/>
        </w:rPr>
        <w:t>2</w:t>
      </w:r>
      <w:r w:rsidRPr="001320CD">
        <w:rPr>
          <w:rFonts w:ascii="Arial" w:hAnsi="Arial" w:cs="Arial"/>
          <w:sz w:val="20"/>
          <w:szCs w:val="20"/>
          <w:u w:val="single"/>
        </w:rPr>
        <w:t>)</w:t>
      </w:r>
    </w:p>
    <w:p w14:paraId="62E50834"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778A695"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A9B66FD"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320CD">
        <w:rPr>
          <w:rFonts w:ascii="Arial" w:hAnsi="Arial" w:cs="Arial"/>
          <w:sz w:val="20"/>
          <w:szCs w:val="20"/>
        </w:rPr>
        <w:t xml:space="preserve">ni / nisem povezan s funkcionarjem/ji naročnikov in koordinatorja in po mojem vedenju ni / nisem povezan z družinskim članom funkcionarja/jev naročnikov in koordinatorja na način, določen v prvem odstavku 35. člena Zakona o integriteti in preprečevanju korupcije (Uradni list RS, št. 69/11 – uradno prečiščeno besedilo in 158/2020, </w:t>
      </w:r>
      <w:proofErr w:type="spellStart"/>
      <w:r w:rsidRPr="001320CD">
        <w:rPr>
          <w:rFonts w:ascii="Arial" w:hAnsi="Arial" w:cs="Arial"/>
          <w:sz w:val="20"/>
          <w:szCs w:val="20"/>
        </w:rPr>
        <w:t>ZIntPK</w:t>
      </w:r>
      <w:proofErr w:type="spellEnd"/>
      <w:r w:rsidRPr="001320CD">
        <w:rPr>
          <w:rFonts w:ascii="Arial" w:hAnsi="Arial" w:cs="Arial"/>
          <w:sz w:val="20"/>
          <w:szCs w:val="20"/>
        </w:rPr>
        <w:t>).</w:t>
      </w:r>
    </w:p>
    <w:p w14:paraId="76CACEF9"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2600AEBF"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33C9CB9"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75515AF"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262DC86C"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320CD">
        <w:rPr>
          <w:rFonts w:ascii="Arial" w:hAnsi="Arial" w:cs="Arial"/>
          <w:sz w:val="20"/>
          <w:szCs w:val="20"/>
        </w:rPr>
        <w:t>PODPIS: _______________________________</w:t>
      </w:r>
    </w:p>
    <w:p w14:paraId="456EACA7"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1E25F34"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246B343F"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FC00D02"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320CD">
        <w:rPr>
          <w:rFonts w:ascii="Arial" w:hAnsi="Arial" w:cs="Arial"/>
          <w:sz w:val="20"/>
          <w:szCs w:val="20"/>
        </w:rPr>
        <w:t>DATUM: ________________________________</w:t>
      </w:r>
    </w:p>
    <w:p w14:paraId="45BFE170"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D386C1D"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289879FD"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7C8CB6A6"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sz w:val="20"/>
          <w:szCs w:val="20"/>
          <w:u w:val="single"/>
        </w:rPr>
      </w:pPr>
      <w:r w:rsidRPr="001320CD">
        <w:rPr>
          <w:rFonts w:ascii="Arial" w:hAnsi="Arial" w:cs="Arial"/>
          <w:b/>
          <w:sz w:val="20"/>
          <w:szCs w:val="20"/>
          <w:u w:val="single"/>
        </w:rPr>
        <w:t xml:space="preserve">1.odstavek 35. člena </w:t>
      </w:r>
      <w:proofErr w:type="spellStart"/>
      <w:r w:rsidRPr="001320CD">
        <w:rPr>
          <w:rFonts w:ascii="Arial" w:hAnsi="Arial" w:cs="Arial"/>
          <w:b/>
          <w:sz w:val="20"/>
          <w:szCs w:val="20"/>
          <w:u w:val="single"/>
        </w:rPr>
        <w:t>ZIntPK</w:t>
      </w:r>
      <w:proofErr w:type="spellEnd"/>
      <w:r w:rsidRPr="001320CD">
        <w:rPr>
          <w:rFonts w:ascii="Arial" w:hAnsi="Arial" w:cs="Arial"/>
          <w:b/>
          <w:sz w:val="20"/>
          <w:szCs w:val="20"/>
          <w:u w:val="single"/>
        </w:rPr>
        <w:t>:</w:t>
      </w:r>
    </w:p>
    <w:p w14:paraId="3D47F30B"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sz w:val="20"/>
          <w:szCs w:val="20"/>
        </w:rPr>
      </w:pPr>
      <w:r w:rsidRPr="001320CD">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C43C6D7" w14:textId="77777777" w:rsidR="00016483" w:rsidRPr="001320CD" w:rsidRDefault="00016483" w:rsidP="00016483">
      <w:pPr>
        <w:pStyle w:val="Odstavekseznama"/>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ascii="Arial" w:hAnsi="Arial" w:cs="Arial"/>
          <w:i/>
          <w:sz w:val="20"/>
          <w:szCs w:val="20"/>
        </w:rPr>
      </w:pPr>
      <w:r w:rsidRPr="001320CD">
        <w:rPr>
          <w:rFonts w:ascii="Arial" w:hAnsi="Arial" w:cs="Arial"/>
          <w:i/>
          <w:sz w:val="20"/>
          <w:szCs w:val="20"/>
        </w:rPr>
        <w:t>udeležen kot poslovodja, član poslovodstva ali zakoniti zastopnik ali</w:t>
      </w:r>
    </w:p>
    <w:p w14:paraId="1F2FD16B" w14:textId="77777777" w:rsidR="00016483" w:rsidRPr="001320CD" w:rsidRDefault="00016483" w:rsidP="00016483">
      <w:pPr>
        <w:pStyle w:val="Odstavekseznama"/>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ascii="Arial" w:hAnsi="Arial" w:cs="Arial"/>
          <w:i/>
          <w:sz w:val="20"/>
          <w:szCs w:val="20"/>
        </w:rPr>
      </w:pPr>
      <w:r w:rsidRPr="001320CD">
        <w:rPr>
          <w:rFonts w:ascii="Arial" w:hAnsi="Arial" w:cs="Arial"/>
          <w:i/>
          <w:sz w:val="20"/>
          <w:szCs w:val="20"/>
        </w:rPr>
        <w:t>neposredno ali prek  drugih pravnih oseb v več kot pet odstotnem deležu udeležen pri ustanoviteljskih pravicah, upravljanju ali kapitalu.</w:t>
      </w:r>
    </w:p>
    <w:p w14:paraId="45303304" w14:textId="26FDAF33"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D36EFF2" w14:textId="6FA00E7F"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A591A71"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521F100"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320CD">
        <w:rPr>
          <w:rFonts w:ascii="Arial" w:hAnsi="Arial" w:cs="Arial"/>
          <w:sz w:val="20"/>
          <w:szCs w:val="20"/>
        </w:rPr>
        <w:t>______________________</w:t>
      </w:r>
    </w:p>
    <w:p w14:paraId="622770F4"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r w:rsidRPr="001320CD">
        <w:rPr>
          <w:rFonts w:ascii="Arial" w:hAnsi="Arial" w:cs="Arial"/>
          <w:sz w:val="20"/>
          <w:szCs w:val="20"/>
          <w:vertAlign w:val="superscript"/>
        </w:rPr>
        <w:t xml:space="preserve">1 </w:t>
      </w:r>
      <w:r w:rsidRPr="001320CD">
        <w:rPr>
          <w:rFonts w:ascii="Arial" w:hAnsi="Arial"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1320CD">
        <w:rPr>
          <w:rFonts w:ascii="Arial" w:hAnsi="Arial" w:cs="Arial"/>
          <w:sz w:val="16"/>
          <w:szCs w:val="16"/>
        </w:rPr>
        <w:t>ZIntPK</w:t>
      </w:r>
      <w:proofErr w:type="spellEnd"/>
      <w:r w:rsidRPr="001320CD">
        <w:rPr>
          <w:rFonts w:ascii="Arial" w:hAnsi="Arial" w:cs="Arial"/>
          <w:sz w:val="16"/>
          <w:szCs w:val="16"/>
        </w:rPr>
        <w:t>.</w:t>
      </w:r>
    </w:p>
    <w:p w14:paraId="1E252652" w14:textId="77777777" w:rsidR="00016483" w:rsidRPr="001320CD"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vertAlign w:val="superscript"/>
        </w:rPr>
      </w:pPr>
      <w:r w:rsidRPr="001320CD">
        <w:rPr>
          <w:rFonts w:ascii="Arial" w:hAnsi="Arial" w:cs="Arial"/>
          <w:sz w:val="16"/>
          <w:szCs w:val="16"/>
          <w:vertAlign w:val="superscript"/>
        </w:rPr>
        <w:t xml:space="preserve">2 </w:t>
      </w:r>
      <w:r w:rsidRPr="001320CD">
        <w:rPr>
          <w:rFonts w:ascii="Arial" w:hAnsi="Arial" w:cs="Arial"/>
          <w:sz w:val="16"/>
          <w:szCs w:val="16"/>
        </w:rPr>
        <w:t>Navedba poslovnega subjekta naj vsebuje naziv (firma) poslovnega subjekta kot izhaja iz uradnih evidenc</w:t>
      </w:r>
      <w:r w:rsidRPr="001320CD">
        <w:rPr>
          <w:rFonts w:ascii="Arial" w:hAnsi="Arial" w:cs="Arial"/>
          <w:sz w:val="16"/>
          <w:szCs w:val="16"/>
          <w:vertAlign w:val="superscript"/>
        </w:rPr>
        <w:t xml:space="preserve"> </w:t>
      </w:r>
    </w:p>
    <w:p w14:paraId="4E5673F8" w14:textId="4AC275B6" w:rsidR="00BF44DE" w:rsidRPr="001320CD" w:rsidRDefault="00BF44DE" w:rsidP="00DF3654">
      <w:pPr>
        <w:spacing w:before="225" w:after="225" w:line="240" w:lineRule="auto"/>
        <w:jc w:val="both"/>
        <w:rPr>
          <w:rFonts w:ascii="Arial" w:hAnsi="Arial" w:cs="Arial"/>
          <w:bCs/>
          <w:i/>
          <w:iCs/>
        </w:rPr>
      </w:pPr>
    </w:p>
    <w:p w14:paraId="6BD4FF14" w14:textId="77777777" w:rsidR="00E452CD" w:rsidRPr="001320CD" w:rsidRDefault="00E452CD" w:rsidP="000F1D4D">
      <w:pPr>
        <w:spacing w:after="0"/>
        <w:jc w:val="both"/>
        <w:rPr>
          <w:rFonts w:ascii="Arial" w:hAnsi="Arial" w:cs="Arial"/>
          <w:bCs/>
          <w:i/>
          <w:iCs/>
        </w:rPr>
      </w:pPr>
    </w:p>
    <w:p w14:paraId="78FA61ED" w14:textId="77777777" w:rsidR="00E452CD" w:rsidRPr="001320CD" w:rsidRDefault="00E452CD" w:rsidP="000F1D4D">
      <w:pPr>
        <w:spacing w:after="0"/>
        <w:jc w:val="both"/>
        <w:rPr>
          <w:rFonts w:ascii="Arial" w:hAnsi="Arial" w:cs="Arial"/>
          <w:bCs/>
          <w:i/>
          <w:iCs/>
        </w:rPr>
      </w:pPr>
    </w:p>
    <w:p w14:paraId="054CD1B6" w14:textId="60E8C24E" w:rsidR="000F1D4D" w:rsidRPr="001320CD" w:rsidRDefault="000F1D4D" w:rsidP="000F1D4D">
      <w:pPr>
        <w:spacing w:after="0"/>
        <w:jc w:val="both"/>
        <w:rPr>
          <w:rFonts w:ascii="Arial" w:hAnsi="Arial" w:cs="Arial"/>
          <w:i/>
          <w:sz w:val="20"/>
          <w:szCs w:val="20"/>
        </w:rPr>
      </w:pPr>
      <w:r w:rsidRPr="001320CD">
        <w:rPr>
          <w:rFonts w:ascii="Arial" w:hAnsi="Arial" w:cs="Arial"/>
          <w:i/>
          <w:sz w:val="20"/>
          <w:szCs w:val="20"/>
        </w:rPr>
        <w:t xml:space="preserve">Obrazec št: </w:t>
      </w:r>
      <w:r w:rsidR="00857949" w:rsidRPr="001320CD">
        <w:rPr>
          <w:rFonts w:ascii="Arial" w:hAnsi="Arial" w:cs="Arial"/>
          <w:i/>
          <w:sz w:val="20"/>
          <w:szCs w:val="20"/>
        </w:rPr>
        <w:t>1</w:t>
      </w:r>
      <w:r w:rsidR="00E452CD" w:rsidRPr="001320CD">
        <w:rPr>
          <w:rFonts w:ascii="Arial" w:hAnsi="Arial" w:cs="Arial"/>
          <w:i/>
          <w:sz w:val="20"/>
          <w:szCs w:val="20"/>
        </w:rPr>
        <w:t>5</w:t>
      </w:r>
    </w:p>
    <w:p w14:paraId="4501702D" w14:textId="6DE18AD7" w:rsidR="003B2CEB" w:rsidRPr="001320CD" w:rsidRDefault="00585AC8" w:rsidP="004551A3">
      <w:pPr>
        <w:pStyle w:val="Naslov3"/>
        <w:jc w:val="center"/>
        <w:rPr>
          <w:rFonts w:ascii="Arial" w:hAnsi="Arial" w:cs="Arial"/>
          <w:color w:val="auto"/>
          <w:sz w:val="24"/>
          <w:u w:val="single"/>
        </w:rPr>
      </w:pPr>
      <w:bookmarkStart w:id="28" w:name="_Toc79485678"/>
      <w:r w:rsidRPr="001320CD">
        <w:rPr>
          <w:rFonts w:ascii="Arial" w:hAnsi="Arial" w:cs="Arial"/>
          <w:color w:val="auto"/>
          <w:sz w:val="24"/>
          <w:u w:val="single"/>
        </w:rPr>
        <w:t>VZOREC POGODBE</w:t>
      </w:r>
      <w:bookmarkEnd w:id="28"/>
    </w:p>
    <w:p w14:paraId="633958AC" w14:textId="3E69AB55" w:rsidR="001E2A84" w:rsidRPr="001320CD" w:rsidRDefault="004F513A" w:rsidP="00F456A0">
      <w:pPr>
        <w:spacing w:after="0" w:line="240" w:lineRule="auto"/>
        <w:ind w:right="964"/>
        <w:jc w:val="center"/>
        <w:rPr>
          <w:rFonts w:ascii="Arial" w:hAnsi="Arial" w:cs="Arial"/>
          <w:b/>
          <w:bCs/>
          <w:sz w:val="20"/>
          <w:szCs w:val="20"/>
        </w:rPr>
      </w:pPr>
      <w:r w:rsidRPr="001320CD">
        <w:rPr>
          <w:rFonts w:ascii="Arial" w:hAnsi="Arial" w:cs="Arial"/>
          <w:b/>
          <w:bCs/>
          <w:sz w:val="20"/>
          <w:szCs w:val="20"/>
        </w:rPr>
        <w:t>POGODBA št………………</w:t>
      </w:r>
    </w:p>
    <w:p w14:paraId="007BA2C5" w14:textId="7ADD70E8" w:rsidR="00FE5E3F" w:rsidRPr="001320CD" w:rsidRDefault="00F456A0" w:rsidP="006D5E39">
      <w:pPr>
        <w:spacing w:after="0" w:line="240" w:lineRule="auto"/>
        <w:ind w:right="964"/>
        <w:jc w:val="center"/>
        <w:rPr>
          <w:rFonts w:ascii="Arial" w:hAnsi="Arial" w:cs="Arial"/>
          <w:b/>
          <w:bCs/>
          <w:sz w:val="20"/>
          <w:szCs w:val="20"/>
        </w:rPr>
      </w:pPr>
      <w:r w:rsidRPr="001320CD">
        <w:rPr>
          <w:rFonts w:ascii="Arial" w:hAnsi="Arial" w:cs="Arial"/>
          <w:b/>
          <w:bCs/>
          <w:sz w:val="20"/>
          <w:szCs w:val="20"/>
        </w:rPr>
        <w:t>z</w:t>
      </w:r>
      <w:r w:rsidR="004F513A" w:rsidRPr="001320CD">
        <w:rPr>
          <w:rFonts w:ascii="Arial" w:hAnsi="Arial" w:cs="Arial"/>
          <w:b/>
          <w:bCs/>
          <w:sz w:val="20"/>
          <w:szCs w:val="20"/>
        </w:rPr>
        <w:t>a gradnjo objekta</w:t>
      </w:r>
      <w:r w:rsidR="00677184" w:rsidRPr="001320CD">
        <w:rPr>
          <w:rFonts w:ascii="Arial" w:hAnsi="Arial" w:cs="Arial"/>
          <w:b/>
          <w:bCs/>
          <w:sz w:val="20"/>
          <w:szCs w:val="20"/>
        </w:rPr>
        <w:t xml:space="preserve"> </w:t>
      </w:r>
      <w:r w:rsidR="00677184" w:rsidRPr="001320CD">
        <w:rPr>
          <w:rFonts w:ascii="Arial" w:hAnsi="Arial" w:cs="Arial"/>
          <w:b/>
        </w:rPr>
        <w:t>»</w:t>
      </w:r>
      <w:r w:rsidR="00E452CD" w:rsidRPr="001320CD">
        <w:rPr>
          <w:rFonts w:ascii="Arial" w:hAnsi="Arial" w:cs="Arial"/>
          <w:b/>
        </w:rPr>
        <w:t>CČN - Sanacije poškodovanih betonov na objektu USEDALNIK 1</w:t>
      </w:r>
      <w:r w:rsidR="00677184" w:rsidRPr="001320CD">
        <w:rPr>
          <w:rFonts w:ascii="Arial" w:hAnsi="Arial" w:cs="Arial"/>
          <w:b/>
        </w:rPr>
        <w:t>«</w:t>
      </w:r>
    </w:p>
    <w:p w14:paraId="4F50E9BF" w14:textId="77777777" w:rsidR="006D5E39" w:rsidRPr="001320CD" w:rsidRDefault="006D5E39" w:rsidP="006D5E39">
      <w:pPr>
        <w:spacing w:after="0" w:line="240" w:lineRule="auto"/>
        <w:ind w:right="964"/>
        <w:jc w:val="center"/>
        <w:rPr>
          <w:rFonts w:ascii="Arial" w:hAnsi="Arial" w:cs="Arial"/>
          <w:b/>
          <w:bCs/>
          <w:sz w:val="20"/>
          <w:szCs w:val="20"/>
        </w:rPr>
      </w:pPr>
    </w:p>
    <w:p w14:paraId="7A8D3973" w14:textId="3DA510A0" w:rsidR="00A83880" w:rsidRPr="001320CD" w:rsidRDefault="00A83880" w:rsidP="00A83880">
      <w:pPr>
        <w:rPr>
          <w:rFonts w:ascii="Arial" w:hAnsi="Arial" w:cs="Arial"/>
          <w:sz w:val="20"/>
          <w:szCs w:val="20"/>
        </w:rPr>
      </w:pPr>
      <w:r w:rsidRPr="001320CD">
        <w:rPr>
          <w:rFonts w:ascii="Arial" w:hAnsi="Arial" w:cs="Arial"/>
          <w:sz w:val="20"/>
          <w:szCs w:val="20"/>
        </w:rPr>
        <w:t>ki jo sklenejo in dogovorijo</w:t>
      </w:r>
    </w:p>
    <w:p w14:paraId="16E1F002" w14:textId="77777777" w:rsidR="00A83880" w:rsidRPr="001320CD" w:rsidRDefault="00A83880" w:rsidP="00A83880">
      <w:pPr>
        <w:pStyle w:val="Brezrazmikov"/>
        <w:rPr>
          <w:rFonts w:ascii="Arial" w:hAnsi="Arial" w:cs="Arial"/>
          <w:sz w:val="20"/>
          <w:szCs w:val="20"/>
        </w:rPr>
      </w:pPr>
      <w:r w:rsidRPr="001320CD">
        <w:rPr>
          <w:rFonts w:ascii="Arial" w:hAnsi="Arial" w:cs="Arial"/>
          <w:sz w:val="20"/>
          <w:szCs w:val="20"/>
        </w:rPr>
        <w:t>Mestna občina Velenje</w:t>
      </w:r>
    </w:p>
    <w:p w14:paraId="74C140AF" w14:textId="77777777" w:rsidR="00A83880" w:rsidRPr="001320CD" w:rsidRDefault="00A83880" w:rsidP="00A83880">
      <w:pPr>
        <w:pStyle w:val="Brezrazmikov"/>
        <w:rPr>
          <w:rFonts w:ascii="Arial" w:hAnsi="Arial" w:cs="Arial"/>
          <w:sz w:val="20"/>
          <w:szCs w:val="20"/>
        </w:rPr>
      </w:pPr>
      <w:r w:rsidRPr="001320CD">
        <w:rPr>
          <w:rFonts w:ascii="Arial" w:hAnsi="Arial" w:cs="Arial"/>
          <w:sz w:val="20"/>
          <w:szCs w:val="20"/>
        </w:rPr>
        <w:t>Titov trg 1, 3320 Velenje</w:t>
      </w:r>
    </w:p>
    <w:p w14:paraId="34DB701D" w14:textId="68FE71FD" w:rsidR="00A83880" w:rsidRPr="001320CD" w:rsidRDefault="00A83880" w:rsidP="00A83880">
      <w:pPr>
        <w:pStyle w:val="Brezrazmikov"/>
        <w:rPr>
          <w:rFonts w:ascii="Arial" w:hAnsi="Arial" w:cs="Arial"/>
          <w:sz w:val="20"/>
          <w:szCs w:val="20"/>
        </w:rPr>
      </w:pPr>
      <w:r w:rsidRPr="001320CD">
        <w:rPr>
          <w:rFonts w:ascii="Arial" w:hAnsi="Arial" w:cs="Arial"/>
          <w:sz w:val="20"/>
          <w:szCs w:val="20"/>
        </w:rPr>
        <w:t xml:space="preserve">ki jo zastopa župan </w:t>
      </w:r>
      <w:r w:rsidR="00DF3654" w:rsidRPr="001320CD">
        <w:rPr>
          <w:rFonts w:ascii="Arial" w:hAnsi="Arial" w:cs="Arial"/>
          <w:sz w:val="20"/>
          <w:szCs w:val="20"/>
        </w:rPr>
        <w:t xml:space="preserve">Peter </w:t>
      </w:r>
      <w:proofErr w:type="spellStart"/>
      <w:r w:rsidR="00DF3654" w:rsidRPr="001320CD">
        <w:rPr>
          <w:rFonts w:ascii="Arial" w:hAnsi="Arial" w:cs="Arial"/>
          <w:sz w:val="20"/>
          <w:szCs w:val="20"/>
        </w:rPr>
        <w:t>Dermol</w:t>
      </w:r>
      <w:proofErr w:type="spellEnd"/>
      <w:r w:rsidRPr="001320CD">
        <w:rPr>
          <w:rFonts w:ascii="Arial" w:hAnsi="Arial" w:cs="Arial"/>
          <w:sz w:val="20"/>
          <w:szCs w:val="20"/>
        </w:rPr>
        <w:t xml:space="preserve"> </w:t>
      </w:r>
    </w:p>
    <w:p w14:paraId="6168C9CC" w14:textId="77777777" w:rsidR="00A83880" w:rsidRPr="001320CD" w:rsidRDefault="00A83880" w:rsidP="00A83880">
      <w:pPr>
        <w:pStyle w:val="Brezrazmikov"/>
        <w:rPr>
          <w:rFonts w:ascii="Arial" w:hAnsi="Arial" w:cs="Arial"/>
          <w:sz w:val="20"/>
          <w:szCs w:val="20"/>
        </w:rPr>
      </w:pPr>
      <w:r w:rsidRPr="001320CD">
        <w:rPr>
          <w:rFonts w:ascii="Arial" w:hAnsi="Arial" w:cs="Arial"/>
          <w:sz w:val="20"/>
          <w:szCs w:val="20"/>
        </w:rPr>
        <w:t>Matična številka:</w:t>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t xml:space="preserve"> </w:t>
      </w:r>
      <w:r w:rsidRPr="001320CD">
        <w:rPr>
          <w:rFonts w:ascii="Arial" w:hAnsi="Arial" w:cs="Arial"/>
          <w:sz w:val="20"/>
          <w:szCs w:val="20"/>
        </w:rPr>
        <w:tab/>
        <w:t>5884268</w:t>
      </w:r>
    </w:p>
    <w:p w14:paraId="0C1278F8" w14:textId="77777777" w:rsidR="00A83880" w:rsidRPr="001320CD" w:rsidRDefault="00A83880" w:rsidP="00A83880">
      <w:pPr>
        <w:pStyle w:val="Brezrazmikov"/>
        <w:rPr>
          <w:rFonts w:ascii="Arial" w:hAnsi="Arial" w:cs="Arial"/>
          <w:sz w:val="20"/>
          <w:szCs w:val="20"/>
        </w:rPr>
      </w:pPr>
      <w:r w:rsidRPr="001320CD">
        <w:rPr>
          <w:rFonts w:ascii="Arial" w:hAnsi="Arial" w:cs="Arial"/>
          <w:sz w:val="20"/>
          <w:szCs w:val="20"/>
        </w:rPr>
        <w:t xml:space="preserve">ID za DDV: </w:t>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t>SI49082884</w:t>
      </w:r>
    </w:p>
    <w:p w14:paraId="3BB77E1D" w14:textId="77777777" w:rsidR="00A83880" w:rsidRPr="001320CD" w:rsidRDefault="00A83880" w:rsidP="00A83880">
      <w:pPr>
        <w:pStyle w:val="Brezrazmikov"/>
        <w:rPr>
          <w:rFonts w:ascii="Arial" w:hAnsi="Arial" w:cs="Arial"/>
          <w:sz w:val="20"/>
          <w:szCs w:val="20"/>
        </w:rPr>
      </w:pPr>
      <w:r w:rsidRPr="001320CD">
        <w:rPr>
          <w:rFonts w:ascii="Arial" w:hAnsi="Arial" w:cs="Arial"/>
          <w:sz w:val="20"/>
          <w:szCs w:val="20"/>
        </w:rPr>
        <w:t xml:space="preserve">Podračun EZR Mestne občine Velenje št.: </w:t>
      </w:r>
      <w:r w:rsidRPr="001320CD">
        <w:rPr>
          <w:rFonts w:ascii="Arial" w:hAnsi="Arial" w:cs="Arial"/>
          <w:sz w:val="20"/>
          <w:szCs w:val="20"/>
        </w:rPr>
        <w:tab/>
        <w:t>SI56 0133 3010 0018 411</w:t>
      </w:r>
    </w:p>
    <w:p w14:paraId="774B276C" w14:textId="193442B0" w:rsidR="00922D17" w:rsidRPr="001320CD" w:rsidRDefault="00A83880" w:rsidP="00A83880">
      <w:pPr>
        <w:rPr>
          <w:rFonts w:ascii="Arial" w:hAnsi="Arial" w:cs="Arial"/>
          <w:sz w:val="20"/>
          <w:szCs w:val="20"/>
        </w:rPr>
      </w:pPr>
      <w:r w:rsidRPr="001320CD">
        <w:rPr>
          <w:rFonts w:ascii="Arial" w:hAnsi="Arial" w:cs="Arial"/>
          <w:sz w:val="20"/>
          <w:szCs w:val="20"/>
        </w:rPr>
        <w:t>(v nadaljevanju: naročnik)</w:t>
      </w:r>
    </w:p>
    <w:p w14:paraId="65DBEA52" w14:textId="6ADE73C8" w:rsidR="00A83880" w:rsidRPr="001320CD" w:rsidRDefault="00101CE5" w:rsidP="00A83880">
      <w:pPr>
        <w:rPr>
          <w:rFonts w:ascii="Arial" w:hAnsi="Arial" w:cs="Arial"/>
          <w:sz w:val="20"/>
          <w:szCs w:val="20"/>
        </w:rPr>
      </w:pPr>
      <w:r w:rsidRPr="001320CD">
        <w:rPr>
          <w:rFonts w:ascii="Arial" w:hAnsi="Arial" w:cs="Arial"/>
          <w:sz w:val="20"/>
          <w:szCs w:val="20"/>
        </w:rPr>
        <w:t>i</w:t>
      </w:r>
      <w:r w:rsidR="00A83880" w:rsidRPr="001320CD">
        <w:rPr>
          <w:rFonts w:ascii="Arial" w:hAnsi="Arial" w:cs="Arial"/>
          <w:sz w:val="20"/>
          <w:szCs w:val="20"/>
        </w:rPr>
        <w:t>n</w:t>
      </w:r>
    </w:p>
    <w:p w14:paraId="47BB7614" w14:textId="77777777" w:rsidR="00DB178C" w:rsidRPr="001320CD" w:rsidRDefault="00DB178C" w:rsidP="00DB178C">
      <w:pPr>
        <w:pStyle w:val="Brezrazmikov"/>
        <w:rPr>
          <w:rFonts w:ascii="Arial" w:hAnsi="Arial" w:cs="Arial"/>
          <w:sz w:val="20"/>
          <w:szCs w:val="20"/>
        </w:rPr>
      </w:pPr>
      <w:r w:rsidRPr="001320CD">
        <w:rPr>
          <w:rFonts w:ascii="Arial" w:hAnsi="Arial" w:cs="Arial"/>
          <w:sz w:val="20"/>
          <w:szCs w:val="20"/>
        </w:rPr>
        <w:t>Občina Šoštanj</w:t>
      </w:r>
    </w:p>
    <w:p w14:paraId="7DADB800" w14:textId="77777777" w:rsidR="00DB178C" w:rsidRPr="001320CD" w:rsidRDefault="00DB178C" w:rsidP="00DB178C">
      <w:pPr>
        <w:pStyle w:val="Brezrazmikov"/>
        <w:rPr>
          <w:rFonts w:ascii="Arial" w:hAnsi="Arial" w:cs="Arial"/>
          <w:sz w:val="20"/>
          <w:szCs w:val="20"/>
        </w:rPr>
      </w:pPr>
      <w:r w:rsidRPr="001320CD">
        <w:rPr>
          <w:rFonts w:ascii="Arial" w:hAnsi="Arial" w:cs="Arial"/>
          <w:sz w:val="20"/>
          <w:szCs w:val="20"/>
        </w:rPr>
        <w:t>Trg svobode 12, 3325 Šoštanj</w:t>
      </w:r>
    </w:p>
    <w:p w14:paraId="0C78D6EF" w14:textId="77777777" w:rsidR="00DB178C" w:rsidRPr="001320CD" w:rsidRDefault="00DB178C" w:rsidP="00DB178C">
      <w:pPr>
        <w:pStyle w:val="Brezrazmikov"/>
        <w:rPr>
          <w:rFonts w:ascii="Arial" w:hAnsi="Arial" w:cs="Arial"/>
          <w:sz w:val="20"/>
          <w:szCs w:val="20"/>
        </w:rPr>
      </w:pPr>
      <w:r w:rsidRPr="001320CD">
        <w:rPr>
          <w:rFonts w:ascii="Arial" w:hAnsi="Arial" w:cs="Arial"/>
          <w:sz w:val="20"/>
          <w:szCs w:val="20"/>
        </w:rPr>
        <w:t>ki jo zastopa župan Darko Menih, prof.</w:t>
      </w:r>
    </w:p>
    <w:p w14:paraId="12DA36EA" w14:textId="77777777" w:rsidR="00DB178C" w:rsidRPr="001320CD" w:rsidRDefault="00DB178C" w:rsidP="00DB178C">
      <w:pPr>
        <w:pStyle w:val="Brezrazmikov"/>
        <w:rPr>
          <w:rFonts w:ascii="Arial" w:hAnsi="Arial" w:cs="Arial"/>
          <w:sz w:val="20"/>
          <w:szCs w:val="20"/>
        </w:rPr>
      </w:pPr>
      <w:r w:rsidRPr="001320CD">
        <w:rPr>
          <w:rFonts w:ascii="Arial" w:hAnsi="Arial" w:cs="Arial"/>
          <w:sz w:val="20"/>
          <w:szCs w:val="20"/>
        </w:rPr>
        <w:t xml:space="preserve">Matična številka: </w:t>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t>5884284</w:t>
      </w:r>
    </w:p>
    <w:p w14:paraId="5879694D" w14:textId="77777777" w:rsidR="00DB178C" w:rsidRPr="001320CD" w:rsidRDefault="00DB178C" w:rsidP="00DB178C">
      <w:pPr>
        <w:pStyle w:val="Brezrazmikov"/>
        <w:rPr>
          <w:rFonts w:ascii="Arial" w:hAnsi="Arial" w:cs="Arial"/>
          <w:sz w:val="20"/>
          <w:szCs w:val="20"/>
        </w:rPr>
      </w:pPr>
      <w:r w:rsidRPr="001320CD">
        <w:rPr>
          <w:rFonts w:ascii="Arial" w:hAnsi="Arial" w:cs="Arial"/>
          <w:sz w:val="20"/>
          <w:szCs w:val="20"/>
        </w:rPr>
        <w:t xml:space="preserve">ID za DDV:  </w:t>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t>SI97214043</w:t>
      </w:r>
    </w:p>
    <w:p w14:paraId="44C994F3" w14:textId="77777777" w:rsidR="00DB178C" w:rsidRPr="001320CD" w:rsidRDefault="00DB178C" w:rsidP="00DB178C">
      <w:pPr>
        <w:pStyle w:val="Brezrazmikov"/>
        <w:rPr>
          <w:rFonts w:ascii="Arial" w:hAnsi="Arial" w:cs="Arial"/>
          <w:sz w:val="20"/>
          <w:szCs w:val="20"/>
        </w:rPr>
      </w:pPr>
      <w:r w:rsidRPr="001320CD">
        <w:rPr>
          <w:rFonts w:ascii="Arial" w:hAnsi="Arial" w:cs="Arial"/>
          <w:sz w:val="20"/>
          <w:szCs w:val="20"/>
        </w:rPr>
        <w:t xml:space="preserve">Podračun EZR, št.: </w:t>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t>SI56 0132 6010 0018 560</w:t>
      </w:r>
    </w:p>
    <w:p w14:paraId="0464104A" w14:textId="77777777" w:rsidR="00DB178C" w:rsidRPr="001320CD" w:rsidRDefault="00DB178C" w:rsidP="00DB178C">
      <w:pPr>
        <w:pStyle w:val="Brezrazmikov"/>
        <w:rPr>
          <w:rFonts w:ascii="Arial" w:hAnsi="Arial" w:cs="Arial"/>
          <w:sz w:val="20"/>
          <w:szCs w:val="20"/>
        </w:rPr>
      </w:pPr>
      <w:r w:rsidRPr="001320CD">
        <w:rPr>
          <w:rFonts w:ascii="Arial" w:hAnsi="Arial" w:cs="Arial"/>
          <w:sz w:val="20"/>
          <w:szCs w:val="20"/>
        </w:rPr>
        <w:t>(v nadaljevanju: naročnik)</w:t>
      </w:r>
    </w:p>
    <w:p w14:paraId="376C1056" w14:textId="12B0FA4A" w:rsidR="00DB178C" w:rsidRPr="001320CD" w:rsidRDefault="00DB178C" w:rsidP="00A83880">
      <w:pPr>
        <w:rPr>
          <w:rFonts w:ascii="Arial" w:hAnsi="Arial" w:cs="Arial"/>
          <w:sz w:val="20"/>
          <w:szCs w:val="20"/>
        </w:rPr>
      </w:pPr>
    </w:p>
    <w:p w14:paraId="2A7EB46A" w14:textId="33FA9A8F" w:rsidR="00DB178C" w:rsidRPr="001320CD" w:rsidRDefault="00A72303" w:rsidP="00A83880">
      <w:pPr>
        <w:rPr>
          <w:rFonts w:ascii="Arial" w:hAnsi="Arial" w:cs="Arial"/>
          <w:sz w:val="20"/>
          <w:szCs w:val="20"/>
        </w:rPr>
      </w:pPr>
      <w:r w:rsidRPr="001320CD">
        <w:rPr>
          <w:rFonts w:ascii="Arial" w:hAnsi="Arial" w:cs="Arial"/>
          <w:sz w:val="20"/>
          <w:szCs w:val="20"/>
        </w:rPr>
        <w:t>I</w:t>
      </w:r>
      <w:r w:rsidR="00DB178C" w:rsidRPr="001320CD">
        <w:rPr>
          <w:rFonts w:ascii="Arial" w:hAnsi="Arial" w:cs="Arial"/>
          <w:sz w:val="20"/>
          <w:szCs w:val="20"/>
        </w:rPr>
        <w:t>n</w:t>
      </w:r>
    </w:p>
    <w:p w14:paraId="0FDE7623" w14:textId="77777777" w:rsidR="00A72303" w:rsidRPr="001320CD" w:rsidRDefault="00A72303" w:rsidP="00A72303">
      <w:pPr>
        <w:pStyle w:val="Brezrazmikov"/>
        <w:rPr>
          <w:rFonts w:ascii="Arial" w:hAnsi="Arial" w:cs="Arial"/>
          <w:sz w:val="20"/>
          <w:szCs w:val="20"/>
        </w:rPr>
      </w:pPr>
      <w:r w:rsidRPr="001320CD">
        <w:rPr>
          <w:rFonts w:ascii="Arial" w:hAnsi="Arial" w:cs="Arial"/>
          <w:sz w:val="20"/>
          <w:szCs w:val="20"/>
        </w:rPr>
        <w:t>Občina Šmartno ob Paki</w:t>
      </w:r>
    </w:p>
    <w:p w14:paraId="6466CF4A" w14:textId="77777777" w:rsidR="00A72303" w:rsidRPr="001320CD" w:rsidRDefault="00A72303" w:rsidP="00A72303">
      <w:pPr>
        <w:pStyle w:val="Brezrazmikov"/>
        <w:rPr>
          <w:rFonts w:ascii="Arial" w:hAnsi="Arial" w:cs="Arial"/>
          <w:sz w:val="20"/>
          <w:szCs w:val="20"/>
        </w:rPr>
      </w:pPr>
      <w:r w:rsidRPr="001320CD">
        <w:rPr>
          <w:rFonts w:ascii="Arial" w:hAnsi="Arial" w:cs="Arial"/>
          <w:sz w:val="20"/>
          <w:szCs w:val="20"/>
        </w:rPr>
        <w:t>Šmartno ob Paki 69, 3327 Šmartno ob Paki</w:t>
      </w:r>
    </w:p>
    <w:p w14:paraId="572B3B06" w14:textId="77777777" w:rsidR="00A72303" w:rsidRPr="001320CD" w:rsidRDefault="00A72303" w:rsidP="00A72303">
      <w:pPr>
        <w:pStyle w:val="Brezrazmikov"/>
        <w:rPr>
          <w:rFonts w:ascii="Arial" w:hAnsi="Arial" w:cs="Arial"/>
          <w:sz w:val="20"/>
          <w:szCs w:val="20"/>
        </w:rPr>
      </w:pPr>
      <w:r w:rsidRPr="001320CD">
        <w:rPr>
          <w:rFonts w:ascii="Arial" w:hAnsi="Arial" w:cs="Arial"/>
          <w:sz w:val="20"/>
          <w:szCs w:val="20"/>
        </w:rPr>
        <w:t>ki jo zastopa župan Janko Kopušar</w:t>
      </w:r>
    </w:p>
    <w:p w14:paraId="308439A9" w14:textId="77777777" w:rsidR="00A72303" w:rsidRPr="001320CD" w:rsidRDefault="00A72303" w:rsidP="00A72303">
      <w:pPr>
        <w:pStyle w:val="Brezrazmikov"/>
        <w:rPr>
          <w:rFonts w:ascii="Arial" w:hAnsi="Arial" w:cs="Arial"/>
          <w:sz w:val="20"/>
          <w:szCs w:val="20"/>
        </w:rPr>
      </w:pPr>
      <w:r w:rsidRPr="001320CD">
        <w:rPr>
          <w:rFonts w:ascii="Arial" w:hAnsi="Arial" w:cs="Arial"/>
          <w:sz w:val="20"/>
          <w:szCs w:val="20"/>
        </w:rPr>
        <w:t xml:space="preserve">Matična številka: </w:t>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t>5884276</w:t>
      </w:r>
    </w:p>
    <w:p w14:paraId="5BA4D21F" w14:textId="77777777" w:rsidR="00A72303" w:rsidRPr="001320CD" w:rsidRDefault="00A72303" w:rsidP="00A72303">
      <w:pPr>
        <w:pStyle w:val="Brezrazmikov"/>
        <w:rPr>
          <w:rFonts w:ascii="Arial" w:hAnsi="Arial" w:cs="Arial"/>
          <w:sz w:val="20"/>
          <w:szCs w:val="20"/>
        </w:rPr>
      </w:pPr>
      <w:r w:rsidRPr="001320CD">
        <w:rPr>
          <w:rFonts w:ascii="Arial" w:hAnsi="Arial" w:cs="Arial"/>
          <w:sz w:val="20"/>
          <w:szCs w:val="20"/>
        </w:rPr>
        <w:t xml:space="preserve">ID za DDV:  </w:t>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t>SI64225569</w:t>
      </w:r>
    </w:p>
    <w:p w14:paraId="5D1DE546" w14:textId="77777777" w:rsidR="00A72303" w:rsidRPr="001320CD" w:rsidRDefault="00A72303" w:rsidP="00A72303">
      <w:pPr>
        <w:pStyle w:val="Brezrazmikov"/>
        <w:rPr>
          <w:rFonts w:ascii="Arial" w:hAnsi="Arial" w:cs="Arial"/>
          <w:sz w:val="20"/>
          <w:szCs w:val="20"/>
        </w:rPr>
      </w:pPr>
      <w:r w:rsidRPr="001320CD">
        <w:rPr>
          <w:rFonts w:ascii="Arial" w:hAnsi="Arial" w:cs="Arial"/>
          <w:sz w:val="20"/>
          <w:szCs w:val="20"/>
        </w:rPr>
        <w:t xml:space="preserve">Podračun EZR, št.: </w:t>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t>SI56 0132 5010 0018 609</w:t>
      </w:r>
    </w:p>
    <w:p w14:paraId="5EF18B7D" w14:textId="77777777" w:rsidR="00A72303" w:rsidRPr="001320CD" w:rsidRDefault="00A72303" w:rsidP="00A72303">
      <w:pPr>
        <w:pStyle w:val="Brezrazmikov"/>
        <w:rPr>
          <w:rFonts w:ascii="Arial" w:hAnsi="Arial" w:cs="Arial"/>
          <w:sz w:val="20"/>
          <w:szCs w:val="20"/>
        </w:rPr>
      </w:pPr>
      <w:r w:rsidRPr="001320CD">
        <w:rPr>
          <w:rFonts w:ascii="Arial" w:hAnsi="Arial" w:cs="Arial"/>
          <w:sz w:val="20"/>
          <w:szCs w:val="20"/>
        </w:rPr>
        <w:t>(v nadaljevanju: naročnik)</w:t>
      </w:r>
    </w:p>
    <w:p w14:paraId="42569D54" w14:textId="7E0B45AA" w:rsidR="00A72303" w:rsidRPr="001320CD" w:rsidRDefault="00A72303" w:rsidP="00A83880">
      <w:pPr>
        <w:rPr>
          <w:rFonts w:ascii="Arial" w:hAnsi="Arial" w:cs="Arial"/>
          <w:sz w:val="20"/>
          <w:szCs w:val="20"/>
        </w:rPr>
      </w:pPr>
    </w:p>
    <w:p w14:paraId="117C7EE6" w14:textId="247C6D5E" w:rsidR="00A72303" w:rsidRPr="001320CD" w:rsidRDefault="00A72303" w:rsidP="00A83880">
      <w:pPr>
        <w:rPr>
          <w:rFonts w:ascii="Arial" w:hAnsi="Arial" w:cs="Arial"/>
          <w:sz w:val="20"/>
          <w:szCs w:val="20"/>
        </w:rPr>
      </w:pPr>
      <w:r w:rsidRPr="001320CD">
        <w:rPr>
          <w:rFonts w:ascii="Arial" w:hAnsi="Arial" w:cs="Arial"/>
          <w:sz w:val="20"/>
          <w:szCs w:val="20"/>
        </w:rPr>
        <w:t>in</w:t>
      </w:r>
    </w:p>
    <w:p w14:paraId="40B92FF8" w14:textId="77777777" w:rsidR="00A83880" w:rsidRPr="001320CD" w:rsidRDefault="00A83880" w:rsidP="00A83880">
      <w:pPr>
        <w:pStyle w:val="Brezrazmikov"/>
        <w:rPr>
          <w:rFonts w:ascii="Arial" w:hAnsi="Arial" w:cs="Arial"/>
          <w:sz w:val="20"/>
          <w:szCs w:val="20"/>
        </w:rPr>
      </w:pPr>
      <w:r w:rsidRPr="001320CD">
        <w:rPr>
          <w:rFonts w:ascii="Arial" w:hAnsi="Arial" w:cs="Arial"/>
          <w:sz w:val="20"/>
          <w:szCs w:val="20"/>
        </w:rPr>
        <w:t>Komunalno podjetje Velenje, d.o.o.</w:t>
      </w:r>
    </w:p>
    <w:p w14:paraId="1B721151" w14:textId="77777777" w:rsidR="00A83880" w:rsidRPr="001320CD" w:rsidRDefault="00A83880" w:rsidP="00A83880">
      <w:pPr>
        <w:pStyle w:val="Brezrazmikov"/>
        <w:rPr>
          <w:rFonts w:ascii="Arial" w:hAnsi="Arial" w:cs="Arial"/>
          <w:sz w:val="20"/>
          <w:szCs w:val="20"/>
        </w:rPr>
      </w:pPr>
      <w:r w:rsidRPr="001320CD">
        <w:rPr>
          <w:rFonts w:ascii="Arial" w:hAnsi="Arial" w:cs="Arial"/>
          <w:sz w:val="20"/>
          <w:szCs w:val="20"/>
        </w:rPr>
        <w:t>Koroška cesta 37 b, 3320 Velenje</w:t>
      </w:r>
    </w:p>
    <w:p w14:paraId="020F0A33" w14:textId="77777777" w:rsidR="00A83880" w:rsidRPr="001320CD" w:rsidRDefault="00A83880" w:rsidP="00A83880">
      <w:pPr>
        <w:pStyle w:val="Brezrazmikov"/>
        <w:rPr>
          <w:rFonts w:ascii="Arial" w:hAnsi="Arial" w:cs="Arial"/>
          <w:sz w:val="20"/>
          <w:szCs w:val="20"/>
        </w:rPr>
      </w:pPr>
      <w:r w:rsidRPr="001320CD">
        <w:rPr>
          <w:rFonts w:ascii="Arial" w:hAnsi="Arial" w:cs="Arial"/>
          <w:sz w:val="20"/>
          <w:szCs w:val="20"/>
        </w:rPr>
        <w:t xml:space="preserve">ki ga zastopa direktor mag. Gašper Škarja </w:t>
      </w:r>
    </w:p>
    <w:p w14:paraId="1606FBBB" w14:textId="77777777" w:rsidR="00A83880" w:rsidRPr="001320CD" w:rsidRDefault="00A83880" w:rsidP="00A83880">
      <w:pPr>
        <w:pStyle w:val="Brezrazmikov"/>
        <w:rPr>
          <w:rFonts w:ascii="Arial" w:hAnsi="Arial" w:cs="Arial"/>
          <w:sz w:val="20"/>
          <w:szCs w:val="20"/>
        </w:rPr>
      </w:pPr>
      <w:r w:rsidRPr="001320CD">
        <w:rPr>
          <w:rFonts w:ascii="Arial" w:hAnsi="Arial" w:cs="Arial"/>
          <w:sz w:val="20"/>
          <w:szCs w:val="20"/>
        </w:rPr>
        <w:t xml:space="preserve">Matična številka: </w:t>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t>5222109</w:t>
      </w:r>
    </w:p>
    <w:p w14:paraId="24F3E711" w14:textId="77777777" w:rsidR="00A83880" w:rsidRPr="001320CD" w:rsidRDefault="00A83880" w:rsidP="00A83880">
      <w:pPr>
        <w:pStyle w:val="Brezrazmikov"/>
        <w:rPr>
          <w:rFonts w:ascii="Arial" w:hAnsi="Arial" w:cs="Arial"/>
          <w:sz w:val="20"/>
          <w:szCs w:val="20"/>
        </w:rPr>
      </w:pPr>
      <w:r w:rsidRPr="001320CD">
        <w:rPr>
          <w:rFonts w:ascii="Arial" w:hAnsi="Arial" w:cs="Arial"/>
          <w:sz w:val="20"/>
          <w:szCs w:val="20"/>
        </w:rPr>
        <w:t xml:space="preserve">ID za DDV: </w:t>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t>SI55713998</w:t>
      </w:r>
    </w:p>
    <w:p w14:paraId="3BF42F26" w14:textId="77777777" w:rsidR="00A83880" w:rsidRPr="001320CD" w:rsidRDefault="00A83880" w:rsidP="00A83880">
      <w:pPr>
        <w:pStyle w:val="Brezrazmikov"/>
        <w:rPr>
          <w:rFonts w:ascii="Arial" w:hAnsi="Arial" w:cs="Arial"/>
          <w:sz w:val="20"/>
          <w:szCs w:val="20"/>
        </w:rPr>
      </w:pPr>
      <w:r w:rsidRPr="001320CD">
        <w:rPr>
          <w:rFonts w:ascii="Arial" w:hAnsi="Arial" w:cs="Arial"/>
          <w:sz w:val="20"/>
          <w:szCs w:val="20"/>
        </w:rPr>
        <w:t xml:space="preserve">TRR: </w:t>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t>SI56 0242 6001 2997 176</w:t>
      </w:r>
    </w:p>
    <w:p w14:paraId="21C19295" w14:textId="77777777" w:rsidR="00A83880" w:rsidRPr="001320CD" w:rsidRDefault="00A83880" w:rsidP="00A83880">
      <w:pPr>
        <w:pStyle w:val="Brezrazmikov"/>
        <w:rPr>
          <w:rFonts w:ascii="Arial" w:hAnsi="Arial" w:cs="Arial"/>
          <w:sz w:val="20"/>
          <w:szCs w:val="20"/>
        </w:rPr>
      </w:pPr>
      <w:r w:rsidRPr="001320CD">
        <w:rPr>
          <w:rFonts w:ascii="Arial" w:hAnsi="Arial" w:cs="Arial"/>
          <w:sz w:val="20"/>
          <w:szCs w:val="20"/>
        </w:rPr>
        <w:t xml:space="preserve">(v nadaljevanju: koordinator) </w:t>
      </w:r>
    </w:p>
    <w:p w14:paraId="1A212670" w14:textId="77777777" w:rsidR="00A83880" w:rsidRPr="001320CD" w:rsidRDefault="00A83880" w:rsidP="00A83880">
      <w:pPr>
        <w:pStyle w:val="Brezrazmikov"/>
        <w:rPr>
          <w:rFonts w:ascii="Arial" w:hAnsi="Arial" w:cs="Arial"/>
          <w:sz w:val="20"/>
          <w:szCs w:val="20"/>
        </w:rPr>
      </w:pPr>
    </w:p>
    <w:p w14:paraId="04CC5508" w14:textId="77777777" w:rsidR="00A83880" w:rsidRPr="001320CD" w:rsidRDefault="00A83880" w:rsidP="00A83880">
      <w:pPr>
        <w:rPr>
          <w:rFonts w:ascii="Arial" w:hAnsi="Arial" w:cs="Arial"/>
          <w:sz w:val="20"/>
          <w:szCs w:val="20"/>
        </w:rPr>
      </w:pPr>
      <w:r w:rsidRPr="001320CD">
        <w:rPr>
          <w:rFonts w:ascii="Arial" w:hAnsi="Arial" w:cs="Arial"/>
          <w:sz w:val="20"/>
          <w:szCs w:val="20"/>
        </w:rPr>
        <w:t>in</w:t>
      </w:r>
    </w:p>
    <w:p w14:paraId="2DE6CC2E" w14:textId="77777777" w:rsidR="00A83880" w:rsidRPr="001320CD" w:rsidRDefault="00A83880" w:rsidP="00A83880">
      <w:pPr>
        <w:pStyle w:val="Brezrazmikov"/>
        <w:rPr>
          <w:rFonts w:ascii="Arial" w:hAnsi="Arial" w:cs="Arial"/>
          <w:sz w:val="20"/>
          <w:szCs w:val="20"/>
        </w:rPr>
      </w:pPr>
      <w:r w:rsidRPr="001320CD">
        <w:rPr>
          <w:rFonts w:ascii="Arial" w:hAnsi="Arial" w:cs="Arial"/>
          <w:sz w:val="20"/>
          <w:szCs w:val="20"/>
        </w:rPr>
        <w:t>(naslov izvajalca)</w:t>
      </w:r>
    </w:p>
    <w:p w14:paraId="0A33C400" w14:textId="77777777" w:rsidR="00A83880" w:rsidRPr="001320CD" w:rsidRDefault="00A83880" w:rsidP="00A83880">
      <w:pPr>
        <w:pStyle w:val="Brezrazmikov"/>
        <w:rPr>
          <w:rFonts w:ascii="Arial" w:hAnsi="Arial" w:cs="Arial"/>
          <w:sz w:val="20"/>
          <w:szCs w:val="20"/>
        </w:rPr>
      </w:pPr>
      <w:r w:rsidRPr="001320CD">
        <w:rPr>
          <w:rFonts w:ascii="Arial" w:hAnsi="Arial" w:cs="Arial"/>
          <w:sz w:val="20"/>
          <w:szCs w:val="20"/>
        </w:rPr>
        <w:t>ki ga zastopa ……………………………………………………… (ime in priimek, funkcija)</w:t>
      </w:r>
    </w:p>
    <w:p w14:paraId="7EF2EBD1" w14:textId="77777777" w:rsidR="00A83880" w:rsidRPr="001320CD" w:rsidRDefault="00A83880" w:rsidP="00A83880">
      <w:pPr>
        <w:pStyle w:val="Brezrazmikov"/>
        <w:rPr>
          <w:rFonts w:ascii="Arial" w:hAnsi="Arial" w:cs="Arial"/>
          <w:sz w:val="20"/>
          <w:szCs w:val="20"/>
        </w:rPr>
      </w:pPr>
      <w:r w:rsidRPr="001320CD">
        <w:rPr>
          <w:rFonts w:ascii="Arial" w:hAnsi="Arial" w:cs="Arial"/>
          <w:sz w:val="20"/>
          <w:szCs w:val="20"/>
        </w:rPr>
        <w:t xml:space="preserve">Matična številka: </w:t>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t>…………………..................................................</w:t>
      </w:r>
    </w:p>
    <w:p w14:paraId="484DBD7E" w14:textId="77777777" w:rsidR="00A83880" w:rsidRPr="001320CD" w:rsidRDefault="00A83880" w:rsidP="00A83880">
      <w:pPr>
        <w:pStyle w:val="Brezrazmikov"/>
        <w:rPr>
          <w:rFonts w:ascii="Arial" w:hAnsi="Arial" w:cs="Arial"/>
          <w:sz w:val="20"/>
          <w:szCs w:val="20"/>
        </w:rPr>
      </w:pPr>
      <w:r w:rsidRPr="001320CD">
        <w:rPr>
          <w:rFonts w:ascii="Arial" w:hAnsi="Arial" w:cs="Arial"/>
          <w:sz w:val="20"/>
          <w:szCs w:val="20"/>
        </w:rPr>
        <w:t>ID št. za DDV:</w:t>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t>………………………………………………………</w:t>
      </w:r>
    </w:p>
    <w:p w14:paraId="696B5B52" w14:textId="77777777" w:rsidR="00A83880" w:rsidRPr="001320CD" w:rsidRDefault="00A83880" w:rsidP="00A83880">
      <w:pPr>
        <w:pStyle w:val="Brezrazmikov"/>
        <w:rPr>
          <w:rFonts w:ascii="Arial" w:hAnsi="Arial" w:cs="Arial"/>
          <w:sz w:val="20"/>
          <w:szCs w:val="20"/>
        </w:rPr>
      </w:pPr>
      <w:r w:rsidRPr="001320CD">
        <w:rPr>
          <w:rFonts w:ascii="Arial" w:hAnsi="Arial" w:cs="Arial"/>
          <w:sz w:val="20"/>
          <w:szCs w:val="20"/>
        </w:rPr>
        <w:t xml:space="preserve">Transakcijski račun:     </w:t>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t>………………………………………………………</w:t>
      </w:r>
    </w:p>
    <w:p w14:paraId="569B3CBE" w14:textId="77777777" w:rsidR="00A83880" w:rsidRPr="001320CD" w:rsidRDefault="00A83880" w:rsidP="00A83880">
      <w:pPr>
        <w:rPr>
          <w:rFonts w:ascii="Arial" w:hAnsi="Arial" w:cs="Arial"/>
          <w:sz w:val="20"/>
          <w:szCs w:val="20"/>
        </w:rPr>
      </w:pPr>
      <w:r w:rsidRPr="001320CD">
        <w:rPr>
          <w:rFonts w:ascii="Arial" w:hAnsi="Arial" w:cs="Arial"/>
          <w:sz w:val="20"/>
          <w:szCs w:val="20"/>
        </w:rPr>
        <w:t>(v nadaljevanju: izvajalec)</w:t>
      </w:r>
    </w:p>
    <w:p w14:paraId="7B0AC79E" w14:textId="77777777" w:rsidR="00A72303" w:rsidRPr="001320CD" w:rsidRDefault="00A72303" w:rsidP="00A83880">
      <w:pPr>
        <w:rPr>
          <w:rFonts w:ascii="Arial" w:hAnsi="Arial" w:cs="Arial"/>
          <w:b/>
          <w:bCs/>
          <w:sz w:val="20"/>
          <w:szCs w:val="20"/>
        </w:rPr>
      </w:pPr>
    </w:p>
    <w:p w14:paraId="4AB44C1E" w14:textId="4E67B154" w:rsidR="00A83880" w:rsidRPr="001320CD" w:rsidRDefault="00A83880" w:rsidP="00A83880">
      <w:pPr>
        <w:rPr>
          <w:rFonts w:ascii="Arial" w:hAnsi="Arial" w:cs="Arial"/>
          <w:b/>
          <w:bCs/>
          <w:sz w:val="20"/>
          <w:szCs w:val="20"/>
        </w:rPr>
      </w:pPr>
      <w:r w:rsidRPr="001320CD">
        <w:rPr>
          <w:rFonts w:ascii="Arial" w:hAnsi="Arial" w:cs="Arial"/>
          <w:b/>
          <w:bCs/>
          <w:sz w:val="20"/>
          <w:szCs w:val="20"/>
        </w:rPr>
        <w:t>I.</w:t>
      </w:r>
      <w:r w:rsidRPr="001320CD">
        <w:rPr>
          <w:rFonts w:ascii="Arial" w:hAnsi="Arial" w:cs="Arial"/>
          <w:b/>
          <w:bCs/>
          <w:sz w:val="20"/>
          <w:szCs w:val="20"/>
        </w:rPr>
        <w:tab/>
        <w:t>UVODNE DOLOČBE</w:t>
      </w:r>
    </w:p>
    <w:p w14:paraId="01D8FE08" w14:textId="5EDC5FF0" w:rsidR="00A83880" w:rsidRPr="001320CD" w:rsidRDefault="00A83880" w:rsidP="005819D2">
      <w:pPr>
        <w:pStyle w:val="Odstavekseznama"/>
        <w:numPr>
          <w:ilvl w:val="0"/>
          <w:numId w:val="35"/>
        </w:numPr>
        <w:jc w:val="center"/>
        <w:rPr>
          <w:rFonts w:ascii="Arial" w:hAnsi="Arial" w:cs="Arial"/>
          <w:sz w:val="20"/>
          <w:szCs w:val="20"/>
        </w:rPr>
      </w:pPr>
      <w:r w:rsidRPr="001320CD">
        <w:rPr>
          <w:rFonts w:ascii="Arial" w:hAnsi="Arial" w:cs="Arial"/>
          <w:sz w:val="20"/>
          <w:szCs w:val="20"/>
        </w:rPr>
        <w:t>člen</w:t>
      </w:r>
    </w:p>
    <w:p w14:paraId="53714F46" w14:textId="78D5B783" w:rsidR="00B84828" w:rsidRPr="001320CD" w:rsidRDefault="00A83880" w:rsidP="00A83880">
      <w:pPr>
        <w:jc w:val="both"/>
        <w:rPr>
          <w:rFonts w:ascii="Arial" w:hAnsi="Arial" w:cs="Arial"/>
          <w:sz w:val="20"/>
          <w:szCs w:val="20"/>
        </w:rPr>
      </w:pPr>
      <w:r w:rsidRPr="001320CD">
        <w:rPr>
          <w:rFonts w:ascii="Arial" w:hAnsi="Arial" w:cs="Arial"/>
          <w:sz w:val="20"/>
          <w:szCs w:val="20"/>
        </w:rPr>
        <w:t xml:space="preserve">Na podlagi izvedenega postopka za oddajo javnega naročila: </w:t>
      </w:r>
      <w:r w:rsidR="00F6217B" w:rsidRPr="001320CD">
        <w:rPr>
          <w:rFonts w:ascii="Arial" w:hAnsi="Arial" w:cs="Arial"/>
          <w:sz w:val="20"/>
          <w:szCs w:val="20"/>
        </w:rPr>
        <w:t>»</w:t>
      </w:r>
      <w:r w:rsidR="00E452CD" w:rsidRPr="001320CD">
        <w:rPr>
          <w:rFonts w:ascii="Arial" w:hAnsi="Arial" w:cs="Arial"/>
          <w:bCs/>
          <w:sz w:val="20"/>
          <w:szCs w:val="20"/>
        </w:rPr>
        <w:t>CČN - Sanacije poškodovanih betonov na objektu USEDALNIK 1</w:t>
      </w:r>
      <w:r w:rsidR="00F6217B" w:rsidRPr="001320CD">
        <w:rPr>
          <w:rFonts w:ascii="Arial" w:hAnsi="Arial" w:cs="Arial"/>
          <w:sz w:val="20"/>
          <w:szCs w:val="20"/>
        </w:rPr>
        <w:t>«</w:t>
      </w:r>
      <w:r w:rsidRPr="001320CD">
        <w:rPr>
          <w:rFonts w:ascii="Arial" w:hAnsi="Arial" w:cs="Arial"/>
          <w:sz w:val="20"/>
          <w:szCs w:val="20"/>
        </w:rPr>
        <w:t xml:space="preserve">, objavljenega na Portalu javnih naročil dne ……………………., pod št. objave je bil z odločitvijo o oddaji javnega naročila št. ……………………., z dne …………………….., kot najugodnejši ponudnik izbran izvajalec po tej pogodbi, zato s to pogodbo naročnik naroča, izvajalec pa prevzame v izvedbo </w:t>
      </w:r>
      <w:r w:rsidR="00471E44" w:rsidRPr="001320CD">
        <w:rPr>
          <w:rFonts w:ascii="Arial" w:hAnsi="Arial" w:cs="Arial"/>
          <w:sz w:val="20"/>
          <w:szCs w:val="20"/>
        </w:rPr>
        <w:t>»</w:t>
      </w:r>
      <w:r w:rsidR="00E452CD" w:rsidRPr="001320CD">
        <w:rPr>
          <w:rFonts w:ascii="Arial" w:hAnsi="Arial" w:cs="Arial"/>
          <w:bCs/>
          <w:sz w:val="20"/>
          <w:szCs w:val="20"/>
        </w:rPr>
        <w:t>CČN - Sanacije poškodovanih betonov na objektu USEDALNIK 1</w:t>
      </w:r>
      <w:r w:rsidR="00471E44" w:rsidRPr="001320CD">
        <w:rPr>
          <w:rFonts w:ascii="Arial" w:hAnsi="Arial" w:cs="Arial"/>
          <w:sz w:val="20"/>
          <w:szCs w:val="20"/>
        </w:rPr>
        <w:t>«</w:t>
      </w:r>
      <w:r w:rsidRPr="001320CD">
        <w:rPr>
          <w:rFonts w:ascii="Arial" w:hAnsi="Arial" w:cs="Arial"/>
          <w:sz w:val="20"/>
          <w:szCs w:val="20"/>
        </w:rPr>
        <w:t>.</w:t>
      </w:r>
    </w:p>
    <w:p w14:paraId="0B5B9B71" w14:textId="6D4D8EEF"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Dokumentacija v zvezi z oddajo javnega naročila in ponudba izvajalca št. ______ z dne _______(v nadaljevanju: ponudba) sta sestavni del te pogodbe, zato so sestavni del te pogodbe tudi vse zahteve in pogoji iz </w:t>
      </w:r>
      <w:r w:rsidR="00466D1A" w:rsidRPr="001320CD">
        <w:rPr>
          <w:rFonts w:ascii="Arial" w:hAnsi="Arial" w:cs="Arial"/>
          <w:sz w:val="20"/>
          <w:szCs w:val="20"/>
        </w:rPr>
        <w:t>dokumentacije v zvezi z oddajo javnega naročila</w:t>
      </w:r>
      <w:r w:rsidRPr="001320CD">
        <w:rPr>
          <w:rFonts w:ascii="Arial" w:hAnsi="Arial" w:cs="Arial"/>
          <w:sz w:val="20"/>
          <w:szCs w:val="20"/>
        </w:rPr>
        <w:t>, ki niso izrecno navedene v tej pogodbi.</w:t>
      </w:r>
    </w:p>
    <w:p w14:paraId="5466F20D" w14:textId="2D97EE89" w:rsidR="00A83880" w:rsidRPr="001320CD" w:rsidRDefault="00A83880" w:rsidP="00A83880">
      <w:pPr>
        <w:jc w:val="both"/>
        <w:rPr>
          <w:rFonts w:ascii="Arial" w:hAnsi="Arial" w:cs="Arial"/>
          <w:sz w:val="20"/>
          <w:szCs w:val="20"/>
        </w:rPr>
      </w:pPr>
      <w:r w:rsidRPr="001320CD">
        <w:rPr>
          <w:rFonts w:ascii="Arial" w:hAnsi="Arial" w:cs="Arial"/>
          <w:sz w:val="20"/>
          <w:szCs w:val="20"/>
        </w:rPr>
        <w:t>Postopek oddaje javnega naročila je po pooblastilu (Pogodba o naročilu za izvajanje investicij v letu 202</w:t>
      </w:r>
      <w:r w:rsidR="0051023F" w:rsidRPr="001320CD">
        <w:rPr>
          <w:rFonts w:ascii="Arial" w:hAnsi="Arial" w:cs="Arial"/>
          <w:sz w:val="20"/>
          <w:szCs w:val="20"/>
        </w:rPr>
        <w:t>1</w:t>
      </w:r>
      <w:r w:rsidRPr="001320CD">
        <w:rPr>
          <w:rFonts w:ascii="Arial" w:hAnsi="Arial" w:cs="Arial"/>
          <w:sz w:val="20"/>
          <w:szCs w:val="20"/>
        </w:rPr>
        <w:t xml:space="preserve"> z dne 2</w:t>
      </w:r>
      <w:r w:rsidR="0051023F" w:rsidRPr="001320CD">
        <w:rPr>
          <w:rFonts w:ascii="Arial" w:hAnsi="Arial" w:cs="Arial"/>
          <w:sz w:val="20"/>
          <w:szCs w:val="20"/>
        </w:rPr>
        <w:t>8</w:t>
      </w:r>
      <w:r w:rsidRPr="001320CD">
        <w:rPr>
          <w:rFonts w:ascii="Arial" w:hAnsi="Arial" w:cs="Arial"/>
          <w:sz w:val="20"/>
          <w:szCs w:val="20"/>
        </w:rPr>
        <w:t xml:space="preserve">. </w:t>
      </w:r>
      <w:r w:rsidR="0051023F" w:rsidRPr="001320CD">
        <w:rPr>
          <w:rFonts w:ascii="Arial" w:hAnsi="Arial" w:cs="Arial"/>
          <w:sz w:val="20"/>
          <w:szCs w:val="20"/>
        </w:rPr>
        <w:t>1</w:t>
      </w:r>
      <w:r w:rsidRPr="001320CD">
        <w:rPr>
          <w:rFonts w:ascii="Arial" w:hAnsi="Arial" w:cs="Arial"/>
          <w:sz w:val="20"/>
          <w:szCs w:val="20"/>
        </w:rPr>
        <w:t>. 202</w:t>
      </w:r>
      <w:r w:rsidR="0051023F" w:rsidRPr="001320CD">
        <w:rPr>
          <w:rFonts w:ascii="Arial" w:hAnsi="Arial" w:cs="Arial"/>
          <w:sz w:val="20"/>
          <w:szCs w:val="20"/>
        </w:rPr>
        <w:t>1</w:t>
      </w:r>
      <w:r w:rsidRPr="001320CD">
        <w:rPr>
          <w:rFonts w:ascii="Arial" w:hAnsi="Arial" w:cs="Arial"/>
          <w:sz w:val="20"/>
          <w:szCs w:val="20"/>
        </w:rPr>
        <w:t>) izvedlo Komunalno podjetje Velenje, d.o.o., Koroška cesta 37/b, 3320 Velenje (v nadaljevanju: koordinator), v imenu in za račun Mestne občine Velenje, Titov trg 1, 3320 Velenje</w:t>
      </w:r>
      <w:r w:rsidR="0009468E" w:rsidRPr="001320CD">
        <w:rPr>
          <w:rFonts w:ascii="Arial" w:hAnsi="Arial" w:cs="Arial"/>
          <w:sz w:val="20"/>
          <w:szCs w:val="20"/>
        </w:rPr>
        <w:t xml:space="preserve">, </w:t>
      </w:r>
      <w:r w:rsidR="00261A39" w:rsidRPr="001320CD">
        <w:rPr>
          <w:rFonts w:ascii="Arial" w:hAnsi="Arial" w:cs="Arial"/>
          <w:sz w:val="20"/>
          <w:szCs w:val="20"/>
        </w:rPr>
        <w:t>Občine Šoštanj, Trg svobode 12, 3325 Šoštanj</w:t>
      </w:r>
      <w:r w:rsidR="0009468E" w:rsidRPr="001320CD">
        <w:rPr>
          <w:rFonts w:ascii="Arial" w:hAnsi="Arial" w:cs="Arial"/>
          <w:sz w:val="20"/>
          <w:szCs w:val="20"/>
        </w:rPr>
        <w:t xml:space="preserve"> in občine Šmartno ob Paki, Šmartno ob Paki 69, 3327 Šmartno ob Paki</w:t>
      </w:r>
      <w:r w:rsidR="00261A39" w:rsidRPr="001320CD">
        <w:rPr>
          <w:rFonts w:ascii="Arial" w:hAnsi="Arial" w:cs="Arial"/>
          <w:sz w:val="20"/>
          <w:szCs w:val="20"/>
        </w:rPr>
        <w:t xml:space="preserve"> </w:t>
      </w:r>
      <w:r w:rsidRPr="001320CD">
        <w:rPr>
          <w:rFonts w:ascii="Arial" w:hAnsi="Arial" w:cs="Arial"/>
          <w:sz w:val="20"/>
          <w:szCs w:val="20"/>
        </w:rPr>
        <w:t>(v nadaljevanju: naročnik).</w:t>
      </w:r>
    </w:p>
    <w:p w14:paraId="4C38034B" w14:textId="77777777" w:rsidR="00922D17" w:rsidRPr="001320CD" w:rsidRDefault="00922D17" w:rsidP="00A83880">
      <w:pPr>
        <w:jc w:val="both"/>
        <w:rPr>
          <w:rFonts w:ascii="Arial" w:hAnsi="Arial" w:cs="Arial"/>
          <w:sz w:val="20"/>
          <w:szCs w:val="20"/>
        </w:rPr>
      </w:pPr>
    </w:p>
    <w:p w14:paraId="759EC01A"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II.</w:t>
      </w:r>
      <w:r w:rsidRPr="001320CD">
        <w:rPr>
          <w:rFonts w:ascii="Arial" w:hAnsi="Arial" w:cs="Arial"/>
          <w:b/>
          <w:bCs/>
          <w:sz w:val="20"/>
          <w:szCs w:val="20"/>
        </w:rPr>
        <w:tab/>
        <w:t>PREDMET POGODBE</w:t>
      </w:r>
    </w:p>
    <w:p w14:paraId="663C9CA7" w14:textId="58EFF2D7" w:rsidR="00A83880" w:rsidRPr="001320CD" w:rsidRDefault="00A83880" w:rsidP="005819D2">
      <w:pPr>
        <w:pStyle w:val="Odstavekseznama"/>
        <w:numPr>
          <w:ilvl w:val="0"/>
          <w:numId w:val="35"/>
        </w:numPr>
        <w:jc w:val="center"/>
        <w:rPr>
          <w:rFonts w:ascii="Arial" w:hAnsi="Arial" w:cs="Arial"/>
          <w:sz w:val="20"/>
          <w:szCs w:val="20"/>
        </w:rPr>
      </w:pPr>
      <w:r w:rsidRPr="001320CD">
        <w:rPr>
          <w:rFonts w:ascii="Arial" w:hAnsi="Arial" w:cs="Arial"/>
          <w:sz w:val="20"/>
          <w:szCs w:val="20"/>
        </w:rPr>
        <w:t>člen</w:t>
      </w:r>
    </w:p>
    <w:p w14:paraId="3E52B292" w14:textId="21A75159" w:rsidR="00A83880" w:rsidRPr="001320CD" w:rsidRDefault="00A83880" w:rsidP="00271F6E">
      <w:pPr>
        <w:pStyle w:val="Telobesedila"/>
        <w:rPr>
          <w:rFonts w:ascii="Arial" w:hAnsi="Arial" w:cs="Arial"/>
          <w:color w:val="auto"/>
          <w:sz w:val="20"/>
          <w:szCs w:val="20"/>
        </w:rPr>
      </w:pPr>
      <w:r w:rsidRPr="001320CD">
        <w:rPr>
          <w:rFonts w:ascii="Arial" w:hAnsi="Arial" w:cs="Arial"/>
          <w:color w:val="auto"/>
          <w:sz w:val="20"/>
          <w:szCs w:val="20"/>
        </w:rPr>
        <w:t xml:space="preserve">Predmet te pogodbe je izvedba del </w:t>
      </w:r>
      <w:r w:rsidR="00353730" w:rsidRPr="001320CD">
        <w:rPr>
          <w:rFonts w:ascii="Arial" w:hAnsi="Arial" w:cs="Arial"/>
          <w:color w:val="auto"/>
          <w:sz w:val="20"/>
          <w:szCs w:val="20"/>
        </w:rPr>
        <w:t xml:space="preserve">na projektu </w:t>
      </w:r>
      <w:r w:rsidR="00677184" w:rsidRPr="001320CD">
        <w:rPr>
          <w:rFonts w:ascii="Arial" w:hAnsi="Arial" w:cs="Arial"/>
          <w:color w:val="auto"/>
          <w:sz w:val="20"/>
          <w:szCs w:val="20"/>
        </w:rPr>
        <w:t>»</w:t>
      </w:r>
      <w:r w:rsidR="00E452CD" w:rsidRPr="001320CD">
        <w:rPr>
          <w:rFonts w:ascii="Arial" w:hAnsi="Arial" w:cs="Arial"/>
          <w:bCs/>
          <w:color w:val="auto"/>
          <w:sz w:val="20"/>
          <w:szCs w:val="20"/>
        </w:rPr>
        <w:t>CČN - Sanacije poškodovanih betonov na objektu USEDALNIK 1«.</w:t>
      </w:r>
    </w:p>
    <w:p w14:paraId="1E552799" w14:textId="77777777" w:rsidR="009B527C" w:rsidRPr="001320CD" w:rsidRDefault="009B527C" w:rsidP="00271F6E">
      <w:pPr>
        <w:pStyle w:val="Telobesedila"/>
        <w:rPr>
          <w:rFonts w:ascii="Arial" w:hAnsi="Arial" w:cs="Arial"/>
          <w:bCs/>
          <w:color w:val="auto"/>
          <w:sz w:val="20"/>
          <w:szCs w:val="20"/>
        </w:rPr>
      </w:pPr>
    </w:p>
    <w:p w14:paraId="05996734"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Pogodbena dela obsegajo vsa gradbena dela, storitve in dobavo blaga, ki so predvidena v dokumentaciji v zvezi z oddajo javnega naročila. Zajeta so v ponudbenem predračunu izvajalca št. ……………. z dne ……………, danem v postopku javnega naročila.</w:t>
      </w:r>
    </w:p>
    <w:p w14:paraId="6918F966" w14:textId="53EDB7CF" w:rsidR="00A83880" w:rsidRPr="001320CD" w:rsidRDefault="00A83880" w:rsidP="00A83880">
      <w:pPr>
        <w:jc w:val="both"/>
        <w:rPr>
          <w:rFonts w:ascii="Arial" w:hAnsi="Arial" w:cs="Arial"/>
          <w:sz w:val="20"/>
          <w:szCs w:val="20"/>
        </w:rPr>
      </w:pPr>
      <w:r w:rsidRPr="001320CD">
        <w:rPr>
          <w:rFonts w:ascii="Arial" w:hAnsi="Arial" w:cs="Arial"/>
          <w:sz w:val="20"/>
          <w:szCs w:val="20"/>
        </w:rPr>
        <w:t>Ta dela se izvajalec zaveže opraviti v skladu s svojo ponudbo, pogoji</w:t>
      </w:r>
      <w:r w:rsidR="00B752C2" w:rsidRPr="001320CD">
        <w:rPr>
          <w:rFonts w:ascii="Arial" w:hAnsi="Arial" w:cs="Arial"/>
          <w:sz w:val="20"/>
          <w:szCs w:val="20"/>
        </w:rPr>
        <w:t xml:space="preserve"> </w:t>
      </w:r>
      <w:r w:rsidR="006358F7" w:rsidRPr="001320CD">
        <w:rPr>
          <w:rFonts w:ascii="Arial" w:hAnsi="Arial" w:cs="Arial"/>
          <w:sz w:val="20"/>
          <w:szCs w:val="20"/>
        </w:rPr>
        <w:t>določenimi v dokumentaciji v zvezi z oddajo javnega naročila</w:t>
      </w:r>
      <w:r w:rsidRPr="001320CD">
        <w:rPr>
          <w:rFonts w:ascii="Arial" w:hAnsi="Arial" w:cs="Arial"/>
          <w:sz w:val="20"/>
          <w:szCs w:val="20"/>
        </w:rPr>
        <w:t xml:space="preserve">, projektno dokumentacijo, v pogodbenem roku in v skladu s tehničnimi zahtevami naročnika glede kvalitete in funkcionalnosti izvedenih del. </w:t>
      </w:r>
    </w:p>
    <w:p w14:paraId="7E24B124"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Izvajalec se zavezuje, da bo pri gradnji upošteval tudi vse določbe Uredbe o zelenem javnem naročanju (Uradni list RS, št. 51/17 vključno z vsemi spremembami in dopolnitvami).</w:t>
      </w:r>
    </w:p>
    <w:p w14:paraId="5C4045E7" w14:textId="1BE32492"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1320CD">
        <w:rPr>
          <w:rFonts w:ascii="Arial" w:hAnsi="Arial" w:cs="Arial"/>
          <w:sz w:val="20"/>
          <w:szCs w:val="20"/>
        </w:rPr>
        <w:t>mnenjedajalca</w:t>
      </w:r>
      <w:proofErr w:type="spellEnd"/>
      <w:r w:rsidRPr="001320CD">
        <w:rPr>
          <w:rFonts w:ascii="Arial" w:hAnsi="Arial" w:cs="Arial"/>
          <w:sz w:val="20"/>
          <w:szCs w:val="20"/>
        </w:rPr>
        <w:t>.</w:t>
      </w:r>
    </w:p>
    <w:p w14:paraId="73FEC416" w14:textId="77777777" w:rsidR="00922D17" w:rsidRPr="001320CD" w:rsidRDefault="00922D17" w:rsidP="00A83880">
      <w:pPr>
        <w:jc w:val="both"/>
        <w:rPr>
          <w:rFonts w:ascii="Arial" w:hAnsi="Arial" w:cs="Arial"/>
          <w:sz w:val="20"/>
          <w:szCs w:val="20"/>
        </w:rPr>
      </w:pPr>
    </w:p>
    <w:p w14:paraId="28C68F47"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III.</w:t>
      </w:r>
      <w:r w:rsidRPr="001320CD">
        <w:rPr>
          <w:rFonts w:ascii="Arial" w:hAnsi="Arial" w:cs="Arial"/>
          <w:b/>
          <w:bCs/>
          <w:sz w:val="20"/>
          <w:szCs w:val="20"/>
        </w:rPr>
        <w:tab/>
        <w:t>ROK IZVEDBE POGODBENIH OBVEZNOSTI</w:t>
      </w:r>
    </w:p>
    <w:p w14:paraId="647360E5" w14:textId="166F852E" w:rsidR="00A83880" w:rsidRPr="001320CD" w:rsidRDefault="00A83880" w:rsidP="005819D2">
      <w:pPr>
        <w:pStyle w:val="Odstavekseznama"/>
        <w:numPr>
          <w:ilvl w:val="0"/>
          <w:numId w:val="35"/>
        </w:numPr>
        <w:jc w:val="center"/>
        <w:rPr>
          <w:rFonts w:ascii="Arial" w:hAnsi="Arial" w:cs="Arial"/>
          <w:sz w:val="20"/>
          <w:szCs w:val="20"/>
        </w:rPr>
      </w:pPr>
      <w:r w:rsidRPr="001320CD">
        <w:rPr>
          <w:rFonts w:ascii="Arial" w:hAnsi="Arial" w:cs="Arial"/>
          <w:sz w:val="20"/>
          <w:szCs w:val="20"/>
        </w:rPr>
        <w:t>člen</w:t>
      </w:r>
    </w:p>
    <w:p w14:paraId="395923AF" w14:textId="33D7CCB9" w:rsidR="00A83880" w:rsidRPr="001320CD" w:rsidRDefault="00A83880" w:rsidP="00A83880">
      <w:pPr>
        <w:rPr>
          <w:rFonts w:ascii="Arial" w:hAnsi="Arial" w:cs="Arial"/>
          <w:sz w:val="20"/>
          <w:szCs w:val="20"/>
        </w:rPr>
      </w:pPr>
      <w:r w:rsidRPr="001320CD">
        <w:rPr>
          <w:rFonts w:ascii="Arial" w:hAnsi="Arial" w:cs="Arial"/>
          <w:sz w:val="20"/>
          <w:szCs w:val="20"/>
        </w:rPr>
        <w:t xml:space="preserve">Izvajalec se zaveže z gradnjo končati </w:t>
      </w:r>
      <w:r w:rsidR="00AD0838" w:rsidRPr="001320CD">
        <w:rPr>
          <w:rFonts w:ascii="Arial" w:hAnsi="Arial" w:cs="Arial"/>
          <w:sz w:val="20"/>
          <w:szCs w:val="20"/>
        </w:rPr>
        <w:t>najkasneje v</w:t>
      </w:r>
      <w:r w:rsidRPr="001320CD">
        <w:rPr>
          <w:rFonts w:ascii="Arial" w:hAnsi="Arial" w:cs="Arial"/>
          <w:sz w:val="20"/>
          <w:szCs w:val="20"/>
        </w:rPr>
        <w:t xml:space="preserve"> </w:t>
      </w:r>
      <w:r w:rsidR="0080568F" w:rsidRPr="001320CD">
        <w:rPr>
          <w:rFonts w:ascii="Arial" w:hAnsi="Arial" w:cs="Arial"/>
          <w:sz w:val="20"/>
          <w:szCs w:val="20"/>
        </w:rPr>
        <w:t>6</w:t>
      </w:r>
      <w:r w:rsidR="0009468E" w:rsidRPr="001320CD">
        <w:rPr>
          <w:rFonts w:ascii="Arial" w:hAnsi="Arial" w:cs="Arial"/>
          <w:sz w:val="20"/>
          <w:szCs w:val="20"/>
        </w:rPr>
        <w:t>0</w:t>
      </w:r>
      <w:r w:rsidR="00353730" w:rsidRPr="001320CD">
        <w:rPr>
          <w:rFonts w:ascii="Arial" w:hAnsi="Arial" w:cs="Arial"/>
          <w:sz w:val="20"/>
          <w:szCs w:val="20"/>
        </w:rPr>
        <w:t xml:space="preserve"> </w:t>
      </w:r>
      <w:r w:rsidRPr="001320CD">
        <w:rPr>
          <w:rFonts w:ascii="Arial" w:hAnsi="Arial" w:cs="Arial"/>
          <w:sz w:val="20"/>
          <w:szCs w:val="20"/>
        </w:rPr>
        <w:t xml:space="preserve">dneh od uvedbe v delo. </w:t>
      </w:r>
    </w:p>
    <w:p w14:paraId="2BBAB908"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Koordinator bo izvajalca uvedel v delo najpozneje 15 dni po obojestranskem podpisu pogodbe.</w:t>
      </w:r>
    </w:p>
    <w:p w14:paraId="3559342F"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lastRenderedPageBreak/>
        <w:t>Izvajalec je z izvajanjem del po tej pogodbi dolžan pričeti takoj po uvedbi v delo. Tega dne izvajalec začne voditi gradbeni dnevnik in gradbeno knjigo.</w:t>
      </w:r>
    </w:p>
    <w:p w14:paraId="3A33C578"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Če izvajalec ne začne z deli niti v dodatno postavljenem roku, lahko naročnik razdre pogodbo, uveljavi pogodbeno kazen in zahteva od izvajalca povračilo škode.</w:t>
      </w:r>
    </w:p>
    <w:p w14:paraId="6F2B50A0"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Izvajalec je dolžan na uvedbi v delo predati naročniku v potrditev natančen terminski plan dinamike napredovanja del. </w:t>
      </w:r>
    </w:p>
    <w:p w14:paraId="73E37329" w14:textId="55A7D4B4" w:rsidR="00426227" w:rsidRPr="001320CD" w:rsidRDefault="00A83880" w:rsidP="00A83880">
      <w:pPr>
        <w:jc w:val="both"/>
        <w:rPr>
          <w:rFonts w:ascii="Arial" w:hAnsi="Arial" w:cs="Arial"/>
          <w:sz w:val="20"/>
          <w:szCs w:val="20"/>
        </w:rPr>
      </w:pPr>
      <w:r w:rsidRPr="001320CD">
        <w:rPr>
          <w:rFonts w:ascii="Arial" w:hAnsi="Arial" w:cs="Arial"/>
          <w:sz w:val="20"/>
          <w:szCs w:val="20"/>
        </w:rPr>
        <w:t>Izvajalec bo upošteval predviden termin opravljanja dela in mu je poznan predmet pogodbe in vsi riziki, ki bodo spremljali delo. Seznanjen je zahtevami</w:t>
      </w:r>
      <w:r w:rsidR="006358F7" w:rsidRPr="001320CD">
        <w:rPr>
          <w:rFonts w:ascii="Arial" w:hAnsi="Arial" w:cs="Arial"/>
          <w:sz w:val="20"/>
          <w:szCs w:val="20"/>
        </w:rPr>
        <w:t xml:space="preserve"> in določili dokumentacije v zvezi z oddajo javnega naročila</w:t>
      </w:r>
      <w:r w:rsidRPr="001320CD">
        <w:rPr>
          <w:rFonts w:ascii="Arial" w:hAnsi="Arial" w:cs="Arial"/>
          <w:sz w:val="20"/>
          <w:szCs w:val="20"/>
        </w:rPr>
        <w:t xml:space="preserve"> in s projektno dokumentacijo ter so mu razumljivi in jasni pogoji in okoliščine za pravilno in pravočasno izvedbo del.</w:t>
      </w:r>
    </w:p>
    <w:p w14:paraId="674E8EEB" w14:textId="2548B318" w:rsidR="00A83880" w:rsidRPr="001320CD" w:rsidRDefault="00A83880" w:rsidP="005819D2">
      <w:pPr>
        <w:pStyle w:val="Odstavekseznama"/>
        <w:numPr>
          <w:ilvl w:val="0"/>
          <w:numId w:val="35"/>
        </w:numPr>
        <w:jc w:val="center"/>
        <w:rPr>
          <w:rFonts w:ascii="Arial" w:hAnsi="Arial" w:cs="Arial"/>
          <w:sz w:val="20"/>
          <w:szCs w:val="20"/>
        </w:rPr>
      </w:pPr>
      <w:r w:rsidRPr="001320CD">
        <w:rPr>
          <w:rFonts w:ascii="Arial" w:hAnsi="Arial" w:cs="Arial"/>
          <w:sz w:val="20"/>
          <w:szCs w:val="20"/>
        </w:rPr>
        <w:t>člen</w:t>
      </w:r>
    </w:p>
    <w:p w14:paraId="4BCDA8B5"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Uvedba v delo</w:t>
      </w:r>
    </w:p>
    <w:p w14:paraId="2BCE11B4" w14:textId="77777777" w:rsidR="00A83880" w:rsidRPr="001320CD" w:rsidRDefault="00A83880" w:rsidP="00A83880">
      <w:pPr>
        <w:rPr>
          <w:rFonts w:ascii="Arial" w:hAnsi="Arial" w:cs="Arial"/>
          <w:sz w:val="20"/>
          <w:szCs w:val="20"/>
        </w:rPr>
      </w:pPr>
      <w:r w:rsidRPr="001320CD">
        <w:rPr>
          <w:rFonts w:ascii="Arial" w:hAnsi="Arial" w:cs="Arial"/>
          <w:sz w:val="20"/>
          <w:szCs w:val="20"/>
        </w:rPr>
        <w:t>Uvedba v delo obsega zlasti:</w:t>
      </w:r>
    </w:p>
    <w:p w14:paraId="1B349338" w14:textId="77777777" w:rsidR="0009468E" w:rsidRPr="001320CD" w:rsidRDefault="0009468E" w:rsidP="0009468E">
      <w:pPr>
        <w:jc w:val="both"/>
        <w:rPr>
          <w:rFonts w:ascii="Arial" w:hAnsi="Arial" w:cs="Arial"/>
          <w:sz w:val="20"/>
          <w:szCs w:val="20"/>
        </w:rPr>
      </w:pPr>
      <w:r w:rsidRPr="001320CD">
        <w:rPr>
          <w:rFonts w:ascii="Arial" w:hAnsi="Arial" w:cs="Arial"/>
          <w:sz w:val="20"/>
          <w:szCs w:val="20"/>
        </w:rPr>
        <w:t xml:space="preserve">1) </w:t>
      </w:r>
      <w:bookmarkStart w:id="29" w:name="_Hlk40086800"/>
      <w:r w:rsidRPr="001320CD">
        <w:rPr>
          <w:rFonts w:ascii="Arial" w:hAnsi="Arial" w:cs="Arial"/>
          <w:sz w:val="20"/>
          <w:szCs w:val="20"/>
        </w:rPr>
        <w:t>izročitev gradbišča v skladu z določbami Posebnih gradbenih uzanc, ki obsega predvsem ne pa izključno zagotovitev pravice dostopa na gradbišče izvajalcu;</w:t>
      </w:r>
      <w:bookmarkEnd w:id="29"/>
    </w:p>
    <w:p w14:paraId="4B00955F" w14:textId="5F16D370" w:rsidR="0009468E" w:rsidRPr="001320CD" w:rsidRDefault="0009468E" w:rsidP="0009468E">
      <w:pPr>
        <w:jc w:val="both"/>
        <w:rPr>
          <w:rFonts w:ascii="Arial" w:hAnsi="Arial" w:cs="Arial"/>
          <w:sz w:val="20"/>
          <w:szCs w:val="20"/>
        </w:rPr>
      </w:pPr>
      <w:r w:rsidRPr="001320CD">
        <w:rPr>
          <w:rFonts w:ascii="Arial" w:hAnsi="Arial" w:cs="Arial"/>
          <w:sz w:val="20"/>
          <w:szCs w:val="20"/>
        </w:rPr>
        <w:t xml:space="preserve">2) izročitev PZI projektne dokumentacije št. </w:t>
      </w:r>
      <w:r w:rsidR="0080568F" w:rsidRPr="001320CD">
        <w:rPr>
          <w:rFonts w:ascii="Arial" w:hAnsi="Arial" w:cs="Arial"/>
          <w:sz w:val="20"/>
          <w:szCs w:val="20"/>
        </w:rPr>
        <w:t>51-630-00-2004, januar 2005;</w:t>
      </w:r>
    </w:p>
    <w:p w14:paraId="706F4908" w14:textId="24A0D585" w:rsidR="0009468E" w:rsidRPr="001320CD" w:rsidRDefault="0009468E" w:rsidP="0009468E">
      <w:pPr>
        <w:jc w:val="both"/>
        <w:rPr>
          <w:rFonts w:ascii="Arial" w:hAnsi="Arial" w:cs="Arial"/>
          <w:sz w:val="20"/>
          <w:szCs w:val="20"/>
        </w:rPr>
      </w:pPr>
      <w:r w:rsidRPr="001320CD">
        <w:rPr>
          <w:rFonts w:ascii="Arial" w:hAnsi="Arial" w:cs="Arial"/>
          <w:sz w:val="20"/>
          <w:szCs w:val="20"/>
        </w:rPr>
        <w:t>3) naročnikovo imenovanje koordinatorja za varnost pri delu in izročitev varnostnega načrta</w:t>
      </w:r>
      <w:r w:rsidR="00E452CD" w:rsidRPr="001320CD">
        <w:rPr>
          <w:rFonts w:ascii="Arial" w:hAnsi="Arial" w:cs="Arial"/>
          <w:sz w:val="20"/>
          <w:szCs w:val="20"/>
        </w:rPr>
        <w:t>.</w:t>
      </w:r>
    </w:p>
    <w:p w14:paraId="6052B089" w14:textId="73601D51" w:rsidR="00922D17" w:rsidRPr="001320CD" w:rsidRDefault="0009468E" w:rsidP="00525932">
      <w:pPr>
        <w:jc w:val="both"/>
        <w:rPr>
          <w:rFonts w:ascii="Arial" w:hAnsi="Arial" w:cs="Arial"/>
          <w:sz w:val="20"/>
          <w:szCs w:val="20"/>
        </w:rPr>
      </w:pPr>
      <w:r w:rsidRPr="001320CD">
        <w:rPr>
          <w:rFonts w:ascii="Arial" w:hAnsi="Arial" w:cs="Arial"/>
          <w:sz w:val="20"/>
          <w:szCs w:val="20"/>
        </w:rPr>
        <w:t>O uvedbi izvajalca v delo se sestavi poseben zapisnik.</w:t>
      </w:r>
    </w:p>
    <w:p w14:paraId="49519507" w14:textId="77777777" w:rsidR="0009468E" w:rsidRPr="001320CD" w:rsidRDefault="0009468E" w:rsidP="00525932">
      <w:pPr>
        <w:jc w:val="both"/>
        <w:rPr>
          <w:rFonts w:ascii="Arial" w:hAnsi="Arial" w:cs="Arial"/>
          <w:sz w:val="20"/>
          <w:szCs w:val="20"/>
        </w:rPr>
      </w:pPr>
    </w:p>
    <w:p w14:paraId="37CF038D" w14:textId="39C888F2" w:rsidR="00A83880" w:rsidRPr="001320CD" w:rsidRDefault="00A83880" w:rsidP="00A83880">
      <w:pPr>
        <w:rPr>
          <w:rFonts w:ascii="Arial" w:hAnsi="Arial" w:cs="Arial"/>
          <w:b/>
          <w:bCs/>
          <w:sz w:val="20"/>
          <w:szCs w:val="20"/>
        </w:rPr>
      </w:pPr>
      <w:r w:rsidRPr="001320CD">
        <w:rPr>
          <w:rFonts w:ascii="Arial" w:hAnsi="Arial" w:cs="Arial"/>
          <w:b/>
          <w:bCs/>
          <w:sz w:val="20"/>
          <w:szCs w:val="20"/>
        </w:rPr>
        <w:t>IV.</w:t>
      </w:r>
      <w:r w:rsidRPr="001320CD">
        <w:rPr>
          <w:rFonts w:ascii="Arial" w:hAnsi="Arial" w:cs="Arial"/>
          <w:b/>
          <w:bCs/>
          <w:sz w:val="20"/>
          <w:szCs w:val="20"/>
        </w:rPr>
        <w:tab/>
        <w:t>PRAVICE IN OBVEZNOSTI POGODBENIH STRANK</w:t>
      </w:r>
    </w:p>
    <w:p w14:paraId="1BC8161C" w14:textId="388A4446" w:rsidR="00A83880" w:rsidRPr="001320CD" w:rsidRDefault="00A83880" w:rsidP="005819D2">
      <w:pPr>
        <w:pStyle w:val="Odstavekseznama"/>
        <w:numPr>
          <w:ilvl w:val="0"/>
          <w:numId w:val="35"/>
        </w:numPr>
        <w:jc w:val="center"/>
        <w:rPr>
          <w:rFonts w:ascii="Arial" w:hAnsi="Arial" w:cs="Arial"/>
          <w:sz w:val="20"/>
          <w:szCs w:val="20"/>
        </w:rPr>
      </w:pPr>
      <w:r w:rsidRPr="001320CD">
        <w:rPr>
          <w:rFonts w:ascii="Arial" w:hAnsi="Arial" w:cs="Arial"/>
          <w:sz w:val="20"/>
          <w:szCs w:val="20"/>
        </w:rPr>
        <w:t>člen</w:t>
      </w:r>
    </w:p>
    <w:p w14:paraId="6604FA80"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Obveznosti naročnika</w:t>
      </w:r>
    </w:p>
    <w:p w14:paraId="680AE188" w14:textId="77777777" w:rsidR="00A83880" w:rsidRPr="001320CD" w:rsidRDefault="00A83880" w:rsidP="00A83880">
      <w:pPr>
        <w:rPr>
          <w:rFonts w:ascii="Arial" w:hAnsi="Arial" w:cs="Arial"/>
          <w:sz w:val="20"/>
          <w:szCs w:val="20"/>
        </w:rPr>
      </w:pPr>
      <w:r w:rsidRPr="001320CD">
        <w:rPr>
          <w:rFonts w:ascii="Arial" w:hAnsi="Arial" w:cs="Arial"/>
          <w:sz w:val="20"/>
          <w:szCs w:val="20"/>
        </w:rPr>
        <w:t>Naročnik oz. koordinator se obvezuje:</w:t>
      </w:r>
    </w:p>
    <w:p w14:paraId="047B00DE"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da bo plačal dogovorjeni pogodbeni znesek v rokih in na način, dogovorjen s to pogodbo;</w:t>
      </w:r>
    </w:p>
    <w:p w14:paraId="7DDCEBAF"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dati izvajalcu na razpolago vso potrebno projektno dokumentacijo, s katero razpolaga,</w:t>
      </w:r>
    </w:p>
    <w:p w14:paraId="1F4A8AC4"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izvajalca zapisniško uvesti v delo,</w:t>
      </w:r>
    </w:p>
    <w:p w14:paraId="09BA5427"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naročiti varnosti načrt in skleniti pogodbo za izvajanje koordinacije iz varstva pri delu,</w:t>
      </w:r>
    </w:p>
    <w:p w14:paraId="4C3B1291" w14:textId="1979381E" w:rsidR="00A83880" w:rsidRPr="001320CD" w:rsidRDefault="00A83880" w:rsidP="00A83880">
      <w:pPr>
        <w:jc w:val="both"/>
        <w:rPr>
          <w:rFonts w:ascii="Arial" w:hAnsi="Arial" w:cs="Arial"/>
          <w:sz w:val="20"/>
          <w:szCs w:val="20"/>
        </w:rPr>
      </w:pPr>
      <w:r w:rsidRPr="001320CD">
        <w:rPr>
          <w:rFonts w:ascii="Arial" w:hAnsi="Arial" w:cs="Arial"/>
          <w:sz w:val="20"/>
          <w:szCs w:val="20"/>
        </w:rPr>
        <w:t>• narediti prijavo gradbišča na pristojni inšpekciji za delo,</w:t>
      </w:r>
    </w:p>
    <w:p w14:paraId="5A6A90E4" w14:textId="0BA5182E" w:rsidR="005D7C52" w:rsidRPr="001320CD" w:rsidRDefault="005D7C52" w:rsidP="00A83880">
      <w:pPr>
        <w:jc w:val="both"/>
        <w:rPr>
          <w:rFonts w:ascii="Arial" w:hAnsi="Arial" w:cs="Arial"/>
          <w:sz w:val="20"/>
          <w:szCs w:val="20"/>
        </w:rPr>
      </w:pPr>
      <w:r w:rsidRPr="001320CD">
        <w:rPr>
          <w:rFonts w:ascii="Arial" w:hAnsi="Arial" w:cs="Arial"/>
          <w:sz w:val="20"/>
          <w:szCs w:val="20"/>
        </w:rPr>
        <w:t>• narediti prijavo začetka gradnje pri pristojnem upravnem organu za gradbene zadeve,</w:t>
      </w:r>
    </w:p>
    <w:p w14:paraId="7C95C828"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da bo zagotovil nemoten dostop do lokacije, na kateri se izvajajo dela;</w:t>
      </w:r>
    </w:p>
    <w:p w14:paraId="192CA9BC"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 da bo sodeloval z izvajalcem z namenom, da bo predmet pogodbe izveden v skladu s projektno dokumentacijo;</w:t>
      </w:r>
    </w:p>
    <w:p w14:paraId="617846DE" w14:textId="5BD2CC32"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 da bo obveščal izvajalca o vseh spremembah in novo nastalih situacijah, ki bi lahko vplivale na potek in obseg predmeta pogodbe.</w:t>
      </w:r>
    </w:p>
    <w:p w14:paraId="65764F45" w14:textId="6BE6249F" w:rsidR="00A83880" w:rsidRPr="001320CD" w:rsidRDefault="00A83880" w:rsidP="005819D2">
      <w:pPr>
        <w:pStyle w:val="Odstavekseznama"/>
        <w:numPr>
          <w:ilvl w:val="0"/>
          <w:numId w:val="35"/>
        </w:numPr>
        <w:jc w:val="center"/>
        <w:rPr>
          <w:rFonts w:ascii="Arial" w:hAnsi="Arial" w:cs="Arial"/>
          <w:sz w:val="20"/>
          <w:szCs w:val="20"/>
        </w:rPr>
      </w:pPr>
      <w:r w:rsidRPr="001320CD">
        <w:rPr>
          <w:rFonts w:ascii="Arial" w:hAnsi="Arial" w:cs="Arial"/>
          <w:sz w:val="20"/>
          <w:szCs w:val="20"/>
        </w:rPr>
        <w:lastRenderedPageBreak/>
        <w:t>člen</w:t>
      </w:r>
    </w:p>
    <w:p w14:paraId="06CC0926"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Obveznosti izvajalca</w:t>
      </w:r>
    </w:p>
    <w:p w14:paraId="5C87ACAD" w14:textId="77777777" w:rsidR="00A83880" w:rsidRPr="001320CD" w:rsidRDefault="00A83880" w:rsidP="00A83880">
      <w:pPr>
        <w:rPr>
          <w:rFonts w:ascii="Arial" w:hAnsi="Arial" w:cs="Arial"/>
          <w:sz w:val="20"/>
          <w:szCs w:val="20"/>
        </w:rPr>
      </w:pPr>
      <w:r w:rsidRPr="001320CD">
        <w:rPr>
          <w:rFonts w:ascii="Arial" w:hAnsi="Arial" w:cs="Arial"/>
          <w:sz w:val="20"/>
          <w:szCs w:val="20"/>
        </w:rPr>
        <w:t>Izvajalec je dolžan popolno in pravočasno izpolnjevati svoje obveznosti po tej pogodbi.</w:t>
      </w:r>
    </w:p>
    <w:p w14:paraId="5BF859B0" w14:textId="77777777" w:rsidR="00A83880" w:rsidRPr="001320CD" w:rsidRDefault="00A83880" w:rsidP="00A83880">
      <w:pPr>
        <w:rPr>
          <w:rFonts w:ascii="Arial" w:hAnsi="Arial" w:cs="Arial"/>
          <w:sz w:val="20"/>
          <w:szCs w:val="20"/>
          <w:u w:val="single"/>
        </w:rPr>
      </w:pPr>
      <w:r w:rsidRPr="001320CD">
        <w:rPr>
          <w:rFonts w:ascii="Arial" w:hAnsi="Arial" w:cs="Arial"/>
          <w:sz w:val="20"/>
          <w:szCs w:val="20"/>
          <w:u w:val="single"/>
        </w:rPr>
        <w:t>Izvajalec jamči:</w:t>
      </w:r>
    </w:p>
    <w:p w14:paraId="6195A3E8"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da mu je poznan predmet te pogodbe in vsi spremljajoči riziki v zvezi z izvedbo del,</w:t>
      </w:r>
    </w:p>
    <w:p w14:paraId="44BDD57F" w14:textId="1866E12A" w:rsidR="00A83880" w:rsidRPr="001320CD" w:rsidRDefault="00A83880" w:rsidP="00465062">
      <w:pPr>
        <w:ind w:left="142" w:hanging="142"/>
        <w:jc w:val="both"/>
        <w:rPr>
          <w:rFonts w:ascii="Arial" w:hAnsi="Arial" w:cs="Arial"/>
          <w:sz w:val="20"/>
          <w:szCs w:val="20"/>
        </w:rPr>
      </w:pPr>
      <w:r w:rsidRPr="001320CD">
        <w:rPr>
          <w:rFonts w:ascii="Arial" w:hAnsi="Arial" w:cs="Arial"/>
          <w:sz w:val="20"/>
          <w:szCs w:val="20"/>
        </w:rPr>
        <w:t xml:space="preserve">• da je seznanjen z zahtevami </w:t>
      </w:r>
      <w:r w:rsidR="00EA2FCC" w:rsidRPr="001320CD">
        <w:rPr>
          <w:rFonts w:ascii="Arial" w:hAnsi="Arial" w:cs="Arial"/>
          <w:sz w:val="20"/>
          <w:szCs w:val="20"/>
        </w:rPr>
        <w:t xml:space="preserve"> določenimi v dokumentaciji v zvezi z oddajo JN </w:t>
      </w:r>
      <w:r w:rsidRPr="001320CD">
        <w:rPr>
          <w:rFonts w:ascii="Arial" w:hAnsi="Arial" w:cs="Arial"/>
          <w:sz w:val="20"/>
          <w:szCs w:val="20"/>
        </w:rPr>
        <w:t>oziroma prejeto projektno dokumentacijo</w:t>
      </w:r>
      <w:r w:rsidR="00D82FF0" w:rsidRPr="001320CD">
        <w:rPr>
          <w:rFonts w:ascii="Arial" w:hAnsi="Arial" w:cs="Arial"/>
          <w:sz w:val="20"/>
          <w:szCs w:val="20"/>
        </w:rPr>
        <w:t>, ki jo je preučil</w:t>
      </w:r>
      <w:r w:rsidR="00465062" w:rsidRPr="001320CD">
        <w:rPr>
          <w:rFonts w:ascii="Arial" w:hAnsi="Arial" w:cs="Arial"/>
          <w:sz w:val="20"/>
          <w:szCs w:val="20"/>
        </w:rPr>
        <w:t xml:space="preserve"> in, da</w:t>
      </w:r>
      <w:r w:rsidRPr="001320CD">
        <w:rPr>
          <w:rFonts w:ascii="Arial" w:hAnsi="Arial" w:cs="Arial"/>
          <w:sz w:val="20"/>
          <w:szCs w:val="20"/>
        </w:rPr>
        <w:t>,</w:t>
      </w:r>
      <w:r w:rsidR="00ED15A7" w:rsidRPr="001320CD">
        <w:rPr>
          <w:rFonts w:ascii="Arial" w:hAnsi="Arial" w:cs="Arial"/>
          <w:sz w:val="20"/>
          <w:szCs w:val="20"/>
        </w:rPr>
        <w:t xml:space="preserve"> bo lahko izvedel vsa dela</w:t>
      </w:r>
      <w:r w:rsidR="00CC3764" w:rsidRPr="001320CD">
        <w:rPr>
          <w:rFonts w:ascii="Arial" w:hAnsi="Arial" w:cs="Arial"/>
          <w:sz w:val="20"/>
          <w:szCs w:val="20"/>
        </w:rPr>
        <w:t>, ki so predmet te pogodbe,</w:t>
      </w:r>
    </w:p>
    <w:p w14:paraId="41B4374A"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da so mu razumljivi in jasni pogoji in okoliščine za pravilno izvedbo del,</w:t>
      </w:r>
    </w:p>
    <w:p w14:paraId="39B9D6AB"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 xml:space="preserve">• da bo dela izvedel strokovno, s strokovno usposobljenim kadrom in v skladu s projektno dokumentacijo,  </w:t>
      </w:r>
    </w:p>
    <w:p w14:paraId="296D2E39"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 da bo izvajal dela v skladu z vsakokratno veljavnimi gradbenimi predpisi, ki veljajo za gradnjo, ki jo izvaja, ter po pravilih gradbene stroke in načelu dobrega gospodarja in dobre prakse,</w:t>
      </w:r>
    </w:p>
    <w:p w14:paraId="5C92FADA"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 da bo izvajal dela v skladu s področnimi predpisi ter standardi in uporabiti material in tehnologijo, ki v najmanjši meri obremenjuje okolje,</w:t>
      </w:r>
    </w:p>
    <w:p w14:paraId="0DAE553D"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 pri izvedbi del upošteval vse delovne in varnostne pogoje, kot to določajo veljavni predpisi in pri izvedbi del upošteval varnostni načrt gradbišča in zahteve koordinatorja iz varstva pri delu,</w:t>
      </w:r>
    </w:p>
    <w:p w14:paraId="7408C90B"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 imel na gradbišču ustrezno in zadostno ekipo delavcev, ki je med gradnjo ne bo menjal brez predhodnega soglasja naročnika oziroma vodje nadzora in da bo vsako zamenjavo ekipe sporočil naročniku najmanj tri dni pred nameravano zamenjavo,</w:t>
      </w:r>
    </w:p>
    <w:p w14:paraId="10159A91"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 imel na gradbišču ustrezno in zadostno gradbeno mehanizacijo in opremo, ki bo ustrezno vzdrževana in skladna z zahtevami,</w:t>
      </w:r>
    </w:p>
    <w:p w14:paraId="27D771FC"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 xml:space="preserve">da bo vodil gradbeni dnevnik in knjigo obračunskih izmer, skladno z veljavnimi predpisi, ki morajo biti podpisane s strani izvajalca, vodje nadzora in vodje del,  </w:t>
      </w:r>
    </w:p>
    <w:p w14:paraId="0F3CAB10"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 zavaroval in označil gradbišče v skladu z veljavnimi predpisi in zahtevami naročnika,</w:t>
      </w:r>
    </w:p>
    <w:p w14:paraId="257B487A"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bodo vsa dela ustrezala projektni dokumentaciji ter zahtevam naročnika,</w:t>
      </w:r>
    </w:p>
    <w:p w14:paraId="059824A0"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 pri izvajanju gradnje skrbel za to, da je zagotovljena varnost objekta, življenje in zdravje ljudi, mimoidočih, prometa, sosednjih objektov in okolice.</w:t>
      </w:r>
    </w:p>
    <w:p w14:paraId="38C1B95C"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0388C0D2" w14:textId="77777777" w:rsidR="00A83880" w:rsidRPr="001320CD" w:rsidRDefault="00A83880" w:rsidP="00A83880">
      <w:pPr>
        <w:rPr>
          <w:rFonts w:ascii="Arial" w:hAnsi="Arial" w:cs="Arial"/>
          <w:sz w:val="20"/>
          <w:szCs w:val="20"/>
          <w:u w:val="single"/>
        </w:rPr>
      </w:pPr>
      <w:r w:rsidRPr="001320CD">
        <w:rPr>
          <w:rFonts w:ascii="Arial" w:hAnsi="Arial" w:cs="Arial"/>
          <w:sz w:val="20"/>
          <w:szCs w:val="20"/>
          <w:u w:val="single"/>
        </w:rPr>
        <w:t xml:space="preserve">Izvajalec se obvezuje: </w:t>
      </w:r>
    </w:p>
    <w:p w14:paraId="472AE3E3" w14:textId="77777777" w:rsidR="0009468E" w:rsidRPr="001320CD" w:rsidRDefault="0009468E" w:rsidP="0009468E">
      <w:pPr>
        <w:rPr>
          <w:rFonts w:ascii="Arial" w:hAnsi="Arial" w:cs="Arial"/>
          <w:sz w:val="20"/>
          <w:szCs w:val="20"/>
        </w:rPr>
      </w:pPr>
      <w:r w:rsidRPr="001320CD">
        <w:rPr>
          <w:rFonts w:ascii="Arial" w:hAnsi="Arial" w:cs="Arial"/>
          <w:sz w:val="20"/>
          <w:szCs w:val="20"/>
        </w:rPr>
        <w:t>Naročnik oz. koordinator se obvezuje:</w:t>
      </w:r>
    </w:p>
    <w:p w14:paraId="53754A10" w14:textId="77777777" w:rsidR="0009468E" w:rsidRPr="001320CD" w:rsidRDefault="0009468E" w:rsidP="0009468E">
      <w:pPr>
        <w:jc w:val="both"/>
        <w:rPr>
          <w:rFonts w:ascii="Arial" w:hAnsi="Arial" w:cs="Arial"/>
          <w:sz w:val="20"/>
          <w:szCs w:val="20"/>
        </w:rPr>
      </w:pPr>
      <w:r w:rsidRPr="001320CD">
        <w:rPr>
          <w:rFonts w:ascii="Arial" w:hAnsi="Arial" w:cs="Arial"/>
          <w:sz w:val="20"/>
          <w:szCs w:val="20"/>
        </w:rPr>
        <w:t>• da bo plačal dogovorjeni pogodbeni znesek v rokih in na način, dogovorjen s to pogodbo;</w:t>
      </w:r>
    </w:p>
    <w:p w14:paraId="55A73668" w14:textId="77777777" w:rsidR="0009468E" w:rsidRPr="001320CD" w:rsidRDefault="0009468E" w:rsidP="0009468E">
      <w:pPr>
        <w:jc w:val="both"/>
        <w:rPr>
          <w:rFonts w:ascii="Arial" w:hAnsi="Arial" w:cs="Arial"/>
          <w:sz w:val="20"/>
          <w:szCs w:val="20"/>
        </w:rPr>
      </w:pPr>
      <w:r w:rsidRPr="001320CD">
        <w:rPr>
          <w:rFonts w:ascii="Arial" w:hAnsi="Arial" w:cs="Arial"/>
          <w:sz w:val="20"/>
          <w:szCs w:val="20"/>
        </w:rPr>
        <w:t>• dati izvajalcu na razpolago vso potrebno projektno dokumentacijo, s katero razpolaga,</w:t>
      </w:r>
    </w:p>
    <w:p w14:paraId="0ADF1185" w14:textId="77777777" w:rsidR="0009468E" w:rsidRPr="001320CD" w:rsidRDefault="0009468E" w:rsidP="0009468E">
      <w:pPr>
        <w:jc w:val="both"/>
        <w:rPr>
          <w:rFonts w:ascii="Arial" w:hAnsi="Arial" w:cs="Arial"/>
          <w:sz w:val="20"/>
          <w:szCs w:val="20"/>
        </w:rPr>
      </w:pPr>
      <w:r w:rsidRPr="001320CD">
        <w:rPr>
          <w:rFonts w:ascii="Arial" w:hAnsi="Arial" w:cs="Arial"/>
          <w:sz w:val="20"/>
          <w:szCs w:val="20"/>
        </w:rPr>
        <w:t>• izvajalca zapisniško uvesti v delo,</w:t>
      </w:r>
    </w:p>
    <w:p w14:paraId="2AAFD7B6" w14:textId="77777777" w:rsidR="0009468E" w:rsidRPr="001320CD" w:rsidRDefault="0009468E" w:rsidP="0009468E">
      <w:pPr>
        <w:jc w:val="both"/>
        <w:rPr>
          <w:rFonts w:ascii="Arial" w:hAnsi="Arial" w:cs="Arial"/>
          <w:sz w:val="20"/>
          <w:szCs w:val="20"/>
        </w:rPr>
      </w:pPr>
      <w:r w:rsidRPr="001320CD">
        <w:rPr>
          <w:rFonts w:ascii="Arial" w:hAnsi="Arial" w:cs="Arial"/>
          <w:sz w:val="20"/>
          <w:szCs w:val="20"/>
        </w:rPr>
        <w:lastRenderedPageBreak/>
        <w:t>• naročiti varnosti načrt in skleniti pogodbo za izvajanje koordinacije iz varstva pri delu,</w:t>
      </w:r>
    </w:p>
    <w:p w14:paraId="36F32407" w14:textId="77777777" w:rsidR="0009468E" w:rsidRPr="001320CD" w:rsidRDefault="0009468E" w:rsidP="0009468E">
      <w:pPr>
        <w:jc w:val="both"/>
        <w:rPr>
          <w:rFonts w:ascii="Arial" w:hAnsi="Arial" w:cs="Arial"/>
          <w:sz w:val="20"/>
          <w:szCs w:val="20"/>
        </w:rPr>
      </w:pPr>
      <w:r w:rsidRPr="001320CD">
        <w:rPr>
          <w:rFonts w:ascii="Arial" w:hAnsi="Arial" w:cs="Arial"/>
          <w:sz w:val="20"/>
          <w:szCs w:val="20"/>
        </w:rPr>
        <w:t>• narediti prijavo gradbišča na pristojni inšpekciji za delo,</w:t>
      </w:r>
    </w:p>
    <w:p w14:paraId="28BA0240" w14:textId="77777777" w:rsidR="0009468E" w:rsidRPr="001320CD" w:rsidRDefault="0009468E" w:rsidP="0009468E">
      <w:pPr>
        <w:jc w:val="both"/>
        <w:rPr>
          <w:rFonts w:ascii="Arial" w:hAnsi="Arial" w:cs="Arial"/>
          <w:sz w:val="20"/>
          <w:szCs w:val="20"/>
        </w:rPr>
      </w:pPr>
      <w:r w:rsidRPr="001320CD">
        <w:rPr>
          <w:rFonts w:ascii="Arial" w:hAnsi="Arial" w:cs="Arial"/>
          <w:sz w:val="20"/>
          <w:szCs w:val="20"/>
        </w:rPr>
        <w:t>• da bo zagotovil nemoten dostop do lokacije, na kateri se izvajajo dela;</w:t>
      </w:r>
    </w:p>
    <w:p w14:paraId="02F525B3"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 da bo sodeloval z izvajalcem z namenom, da bo predmet pogodbe izveden v skladu s projektno dokumentacijo;</w:t>
      </w:r>
    </w:p>
    <w:p w14:paraId="11B3EC58"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 da bo obveščal izvajalca o vseh spremembah in novo nastalih situacijah, ki bi lahko vplivale na potek in obseg predmeta pogodbe.</w:t>
      </w:r>
    </w:p>
    <w:p w14:paraId="3E7E94CF" w14:textId="77777777" w:rsidR="0009468E" w:rsidRPr="001320CD" w:rsidRDefault="0009468E" w:rsidP="0009468E">
      <w:pPr>
        <w:ind w:left="142" w:hanging="142"/>
        <w:jc w:val="both"/>
        <w:rPr>
          <w:rFonts w:ascii="Arial" w:hAnsi="Arial" w:cs="Arial"/>
          <w:sz w:val="20"/>
          <w:szCs w:val="20"/>
        </w:rPr>
      </w:pPr>
    </w:p>
    <w:p w14:paraId="191F9375" w14:textId="77777777" w:rsidR="0009468E" w:rsidRPr="001320CD" w:rsidRDefault="0009468E" w:rsidP="005819D2">
      <w:pPr>
        <w:pStyle w:val="Odstavekseznama"/>
        <w:numPr>
          <w:ilvl w:val="0"/>
          <w:numId w:val="35"/>
        </w:numPr>
        <w:jc w:val="center"/>
        <w:rPr>
          <w:rFonts w:ascii="Arial" w:hAnsi="Arial" w:cs="Arial"/>
          <w:sz w:val="20"/>
          <w:szCs w:val="20"/>
        </w:rPr>
      </w:pPr>
      <w:r w:rsidRPr="001320CD">
        <w:rPr>
          <w:rFonts w:ascii="Arial" w:hAnsi="Arial" w:cs="Arial"/>
          <w:sz w:val="20"/>
          <w:szCs w:val="20"/>
        </w:rPr>
        <w:t>člen</w:t>
      </w:r>
    </w:p>
    <w:p w14:paraId="6B68A334" w14:textId="77777777" w:rsidR="0009468E" w:rsidRPr="001320CD" w:rsidRDefault="0009468E" w:rsidP="0009468E">
      <w:pPr>
        <w:rPr>
          <w:rFonts w:ascii="Arial" w:hAnsi="Arial" w:cs="Arial"/>
          <w:b/>
          <w:bCs/>
          <w:sz w:val="20"/>
          <w:szCs w:val="20"/>
        </w:rPr>
      </w:pPr>
      <w:r w:rsidRPr="001320CD">
        <w:rPr>
          <w:rFonts w:ascii="Arial" w:hAnsi="Arial" w:cs="Arial"/>
          <w:b/>
          <w:bCs/>
          <w:sz w:val="20"/>
          <w:szCs w:val="20"/>
        </w:rPr>
        <w:t>Obveznosti izvajalca</w:t>
      </w:r>
    </w:p>
    <w:p w14:paraId="2849E878" w14:textId="77777777" w:rsidR="0009468E" w:rsidRPr="001320CD" w:rsidRDefault="0009468E" w:rsidP="0009468E">
      <w:pPr>
        <w:rPr>
          <w:rFonts w:ascii="Arial" w:hAnsi="Arial" w:cs="Arial"/>
          <w:sz w:val="20"/>
          <w:szCs w:val="20"/>
        </w:rPr>
      </w:pPr>
      <w:r w:rsidRPr="001320CD">
        <w:rPr>
          <w:rFonts w:ascii="Arial" w:hAnsi="Arial" w:cs="Arial"/>
          <w:sz w:val="20"/>
          <w:szCs w:val="20"/>
        </w:rPr>
        <w:t>Izvajalec je dolžan popolno in pravočasno izpolnjevati svoje obveznosti po tej pogodbi.</w:t>
      </w:r>
    </w:p>
    <w:p w14:paraId="366810B2" w14:textId="77777777" w:rsidR="0009468E" w:rsidRPr="001320CD" w:rsidRDefault="0009468E" w:rsidP="0009468E">
      <w:pPr>
        <w:rPr>
          <w:rFonts w:ascii="Arial" w:hAnsi="Arial" w:cs="Arial"/>
          <w:sz w:val="20"/>
          <w:szCs w:val="20"/>
          <w:u w:val="single"/>
        </w:rPr>
      </w:pPr>
      <w:r w:rsidRPr="001320CD">
        <w:rPr>
          <w:rFonts w:ascii="Arial" w:hAnsi="Arial" w:cs="Arial"/>
          <w:sz w:val="20"/>
          <w:szCs w:val="20"/>
          <w:u w:val="single"/>
        </w:rPr>
        <w:t>Izvajalec jamči:</w:t>
      </w:r>
    </w:p>
    <w:p w14:paraId="515552FB" w14:textId="77777777" w:rsidR="0009468E" w:rsidRPr="001320CD" w:rsidRDefault="0009468E" w:rsidP="0009468E">
      <w:pPr>
        <w:jc w:val="both"/>
        <w:rPr>
          <w:rFonts w:ascii="Arial" w:hAnsi="Arial" w:cs="Arial"/>
          <w:sz w:val="20"/>
          <w:szCs w:val="20"/>
        </w:rPr>
      </w:pPr>
      <w:r w:rsidRPr="001320CD">
        <w:rPr>
          <w:rFonts w:ascii="Arial" w:hAnsi="Arial" w:cs="Arial"/>
          <w:sz w:val="20"/>
          <w:szCs w:val="20"/>
        </w:rPr>
        <w:t>• da mu je poznan predmet te pogodbe in vsi spremljajoči riziki v zvezi z izvedbo del,</w:t>
      </w:r>
    </w:p>
    <w:p w14:paraId="515D4A9D"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 da je seznanjen z zahtevami  določenimi v dokumentaciji v zvezi z oddajo JN oziroma prejeto projektno dokumentacijo, ki jo je preučil in, da, bo lahko izvedel vsa dela, ki so predmet te pogodbe,</w:t>
      </w:r>
    </w:p>
    <w:p w14:paraId="0304444D" w14:textId="77777777" w:rsidR="0009468E" w:rsidRPr="001320CD" w:rsidRDefault="0009468E" w:rsidP="0009468E">
      <w:pPr>
        <w:jc w:val="both"/>
        <w:rPr>
          <w:rFonts w:ascii="Arial" w:hAnsi="Arial" w:cs="Arial"/>
          <w:sz w:val="20"/>
          <w:szCs w:val="20"/>
        </w:rPr>
      </w:pPr>
      <w:r w:rsidRPr="001320CD">
        <w:rPr>
          <w:rFonts w:ascii="Arial" w:hAnsi="Arial" w:cs="Arial"/>
          <w:sz w:val="20"/>
          <w:szCs w:val="20"/>
        </w:rPr>
        <w:t>• da so mu razumljivi in jasni pogoji in okoliščine za pravilno izvedbo del,</w:t>
      </w:r>
    </w:p>
    <w:p w14:paraId="55BCFA97"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 xml:space="preserve">• da bo dela izvedel strokovno, s strokovno usposobljenim kadrom in v skladu s projektno dokumentacijo,  </w:t>
      </w:r>
    </w:p>
    <w:p w14:paraId="4DE64AAC"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 da bo izvajal dela v skladu z vsakokratno veljavnimi gradbenimi predpisi, ki veljajo za gradnjo, ki jo izvaja, ter po pravilih gradbene stroke in načelu dobrega gospodarja in dobre prakse,</w:t>
      </w:r>
    </w:p>
    <w:p w14:paraId="16CB94D5"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 da bo izvajal dela v skladu s področnimi predpisi ter standardi in uporabiti material in tehnologijo, ki v najmanjši meri obremenjuje okolje,</w:t>
      </w:r>
    </w:p>
    <w:p w14:paraId="1B197BE2"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 pri izvedbi del upošteval vse delovne in varnostne pogoje, kot to določajo veljavni predpisi in pri izvedbi del upošteval varnostni načrt gradbišča in zahteve koordinatorja iz varstva pri delu,</w:t>
      </w:r>
    </w:p>
    <w:p w14:paraId="3BB25209"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 imel na gradbišču ustrezno in zadostno ekipo delavcev, ki je med gradnjo ne bo menjal brez predhodnega soglasja naročnika oziroma vodje nadzora in da bo vsako zamenjavo ekipe sporočil naročniku najmanj tri dni pred nameravano zamenjavo,</w:t>
      </w:r>
    </w:p>
    <w:p w14:paraId="4302014E"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 imel na gradbišču ustrezno in zadostno gradbeno mehanizacijo in opremo, ki bo ustrezno vzdrževana in skladna z zahtevami,</w:t>
      </w:r>
    </w:p>
    <w:p w14:paraId="3EF8E59A"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 xml:space="preserve">da bo vodil gradbeni dnevnik in knjigo obračunskih izmer, skladno z veljavnimi predpisi, ki morajo biti podpisane s strani izvajalca, vodje nadzora in vodje del,  </w:t>
      </w:r>
    </w:p>
    <w:p w14:paraId="6D8D1DBC"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 zavaroval in označil gradbišče v skladu z veljavnimi predpisi in zahtevami naročnika,</w:t>
      </w:r>
    </w:p>
    <w:p w14:paraId="59BA9880"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bodo vsa dela ustrezala projektni dokumentaciji ter zahtevam naročnika,</w:t>
      </w:r>
    </w:p>
    <w:p w14:paraId="66795338"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 pri izvajanju gradnje skrbel za to, da je zagotovljena varnost objekta, življenje in zdravje ljudi, mimoidočih, prometa, sosednjih objektov in okolice.</w:t>
      </w:r>
    </w:p>
    <w:p w14:paraId="577A7AB0" w14:textId="77777777" w:rsidR="0009468E" w:rsidRPr="001320CD" w:rsidRDefault="0009468E" w:rsidP="0009468E">
      <w:pPr>
        <w:jc w:val="both"/>
        <w:rPr>
          <w:rFonts w:ascii="Arial" w:hAnsi="Arial" w:cs="Arial"/>
          <w:sz w:val="20"/>
          <w:szCs w:val="20"/>
        </w:rPr>
      </w:pPr>
      <w:r w:rsidRPr="001320CD">
        <w:rPr>
          <w:rFonts w:ascii="Arial" w:hAnsi="Arial" w:cs="Arial"/>
          <w:sz w:val="20"/>
          <w:szCs w:val="20"/>
        </w:rPr>
        <w:lastRenderedPageBreak/>
        <w:t>Izvajalec se zaveda dejstva, da naročnik ni strokovnjak za predmet javnega naročila, zaradi česar je izvajalec tisti, ki je z oddajo ponudbe jamčil, da bo predmet javnega naročila lahko izvedel v obsegu in na način, ki bo zadovoljiv za naročnika.</w:t>
      </w:r>
    </w:p>
    <w:p w14:paraId="10C188A2" w14:textId="77777777" w:rsidR="0009468E" w:rsidRPr="001320CD" w:rsidRDefault="0009468E" w:rsidP="0009468E">
      <w:pPr>
        <w:rPr>
          <w:rFonts w:ascii="Arial" w:hAnsi="Arial" w:cs="Arial"/>
          <w:sz w:val="20"/>
          <w:szCs w:val="20"/>
          <w:u w:val="single"/>
        </w:rPr>
      </w:pPr>
      <w:r w:rsidRPr="001320CD">
        <w:rPr>
          <w:rFonts w:ascii="Arial" w:hAnsi="Arial" w:cs="Arial"/>
          <w:sz w:val="20"/>
          <w:szCs w:val="20"/>
          <w:u w:val="single"/>
        </w:rPr>
        <w:t xml:space="preserve">Izvajalec se obvezuje: </w:t>
      </w:r>
    </w:p>
    <w:p w14:paraId="6BA36865"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 ščitil interese naročnika,</w:t>
      </w:r>
    </w:p>
    <w:p w14:paraId="76E8D7B6"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izvajati dela po projektni dokumentaciji, kvalitetno, skladno z veljavnimi predpisi, normativi in standardi, ki urejajo področje investicije, ki je predmet te pogodbe,</w:t>
      </w:r>
    </w:p>
    <w:p w14:paraId="5DA8460B"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 izvajal dela po tej pogodbi v skladu s pravnomočnim gradbenim dovoljenjem, kadar je le-to obvezno v skladu z veljavno zakonodajo, navodili naročnika, in skladno z dogovorjenim terminskim planom,</w:t>
      </w:r>
    </w:p>
    <w:p w14:paraId="1B94079D"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 xml:space="preserve">v primeru nedoseganja rokov določenih v terminskem planu pospešiti dela s povečanimi tehničnimi in kadrovskimi zmogljivostmi ter delom izven rednega delovnega časa, </w:t>
      </w:r>
    </w:p>
    <w:p w14:paraId="18F4CFEE"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 do začetka gradnje postavil gradbiščno tablo in ogradil gradbišče,</w:t>
      </w:r>
    </w:p>
    <w:p w14:paraId="02D9924A"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 naročniku omogočal ustrezen nadzor;</w:t>
      </w:r>
    </w:p>
    <w:p w14:paraId="6FCDD687"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6ABFB58"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 xml:space="preserve">da bo gradbišče urejeno v skladu z varnostnim načrtom naročnika, </w:t>
      </w:r>
    </w:p>
    <w:p w14:paraId="4ED64AF1"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 xml:space="preserve">pri izvedbi investicije predvideti in izvesti vse potrebne ukrepe za varnost na gradbišču, ukrepe za čim bolj nemoten potek investicije, zagotoviti varnost delavcev in mimoidočih ter varnost in stabilnost objekta, </w:t>
      </w:r>
    </w:p>
    <w:p w14:paraId="0E05CF94"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 po potrebi na lastne stroške opravil vse potrebne meritve in strokovna poročila s katerimi bo dokazoval, da oprema v celoti ustreza veljavnim predpisom, normativom in standardom ter zahtevam naročnika,</w:t>
      </w:r>
    </w:p>
    <w:p w14:paraId="0FF913F2"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zagotoviti prostor za začasno skladiščenje materialov, strojev, orodja, opreme ipd.,</w:t>
      </w:r>
    </w:p>
    <w:p w14:paraId="617EE0B6"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zagotoviti varnost na in v okolici gradbišča, s poudarkom na varnosti delavcev in tretjih oseb,</w:t>
      </w:r>
    </w:p>
    <w:p w14:paraId="5B7F8FFD"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zagotoviti vso potrebno delovno in ostalo opremo potrebno za varnost delavcev na gradbišču,</w:t>
      </w:r>
    </w:p>
    <w:p w14:paraId="47C3D000"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zagotoviti varnost in stabilnost objekta, ki je predmet investicije,</w:t>
      </w:r>
    </w:p>
    <w:p w14:paraId="3E0F69D7"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zagotoviti ustrezno prometno ureditev in signalizacijo ter obvoze tako, da bo potekal osebni in transportni promet čim bolj nemoteno ves čas gradnje, v kolikor bo to potrebno, kar je vse strošek izvajalca,</w:t>
      </w:r>
    </w:p>
    <w:p w14:paraId="705C2EC6"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pred začetkom del poskrbeti za prijavo zapore cest, kot in če bo to potrebno, ter za to pridobil ustrezna dovoljenja,</w:t>
      </w:r>
    </w:p>
    <w:p w14:paraId="1B7B61AF"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zagotoviti lastno kontrolo nad kakovostjo izvajanja del in dobavo materiala,</w:t>
      </w:r>
    </w:p>
    <w:p w14:paraId="675F44DF"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namestiti kopijo prijave gradbišča na vidno mesto,</w:t>
      </w:r>
    </w:p>
    <w:p w14:paraId="4CE21818"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 xml:space="preserve">označiti gradbišče skladno s predpisi,   </w:t>
      </w:r>
    </w:p>
    <w:p w14:paraId="18C33EF1"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lastRenderedPageBreak/>
        <w:t>•</w:t>
      </w:r>
      <w:r w:rsidRPr="001320CD">
        <w:rPr>
          <w:rFonts w:ascii="Arial" w:hAnsi="Arial" w:cs="Arial"/>
          <w:sz w:val="20"/>
          <w:szCs w:val="20"/>
        </w:rPr>
        <w:tab/>
        <w:t>za potrebe nadzornega organa zagotoviti na gradbišču, na svoje stroške, primeren, razsvetljen, ogrevan in opremljen prostor za ves čas gradnje, razen če se z naročnikom ne dogovori drugače,</w:t>
      </w:r>
    </w:p>
    <w:p w14:paraId="15525E73"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13FE0C6A"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sodelovati z naročnikom in nadzornikom na vseh operativnih sestankih, pregledu obračuna del in vseh pregledih do izteka garancijskega roka,</w:t>
      </w:r>
    </w:p>
    <w:p w14:paraId="142EFF8C"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6A0E6ACF"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462475F1"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 skladno z 28. členom GZ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w:t>
      </w:r>
    </w:p>
    <w:p w14:paraId="7FCD8A38"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0B3C8739"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omogočiti med gradnjo nemotene dostope do stanovanjskih, poslovnih in ostalih objektov ter jim omogočiti normalno funkcioniranje,</w:t>
      </w:r>
    </w:p>
    <w:p w14:paraId="2C1C595E"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 na osnovi pisnega naročila pooblaščene osebe naročnika, koordinatorja ali nadzornika opravil vsa dodatna in nepredvidena dela,</w:t>
      </w:r>
    </w:p>
    <w:p w14:paraId="569D45D0"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6A8C0E28"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ne bo začel z nepredvidenimi deli do potrditve vodje nadzora z vpisom v gradbeni dnevnik oziroma do potrditve oziroma sklenitve aneksa k tej pogodbi,</w:t>
      </w:r>
    </w:p>
    <w:p w14:paraId="1A080D51"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izročiti dokazila (certifikate, dokazila o pregledih in meritvah,…) o vgrajenih materialih, konstrukcijah in opremi,</w:t>
      </w:r>
    </w:p>
    <w:p w14:paraId="41F3AEC6"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naročnika pisno obvestiti o začetku in dokončanju del in prekinitvah in razlogih zanje,</w:t>
      </w:r>
    </w:p>
    <w:p w14:paraId="3C84AD4F"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 vse spremembe ali odstopanja od projektne dokumentacije dokumentiral v gradbeni dnevnik in obračunski izvod PZI projektne dokumentacije, katere bosta vodja nadzora in vodja projekta sproti potrjevala,</w:t>
      </w:r>
    </w:p>
    <w:p w14:paraId="48F97F33"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poskrbeti za pravočasno naročanje geodetskih meritev, še posebej tistih elementov infrastrukture, ki morajo biti geodetsko posneti pred zasutjem,</w:t>
      </w:r>
    </w:p>
    <w:p w14:paraId="269196A7"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lastRenderedPageBreak/>
        <w:t>•</w:t>
      </w:r>
      <w:r w:rsidRPr="001320CD">
        <w:rPr>
          <w:rFonts w:ascii="Arial" w:hAnsi="Arial" w:cs="Arial"/>
          <w:sz w:val="20"/>
          <w:szCs w:val="20"/>
        </w:rPr>
        <w:tab/>
        <w:t>da bo vse poškodbe vodov (ki bi mu bile s strani upravljavca infrastrukture odkazane) in privatne lastnine popravil na lastne stroške,</w:t>
      </w:r>
    </w:p>
    <w:p w14:paraId="3A4D5751"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pred izvedbo sprememb, odstopanj od izdelane projektne dokumentacije od projektanta pridobiti pisno potrditev, da gre za dopustna manjša odstopanja, ki jih mora nadzornik vpisati v gradbeni dnevnik,</w:t>
      </w:r>
    </w:p>
    <w:p w14:paraId="441B7F50"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 xml:space="preserve">zagotoviti sprotno evidentiranje in vris sprememb v obračunski izvod PZI projekta in jih pravočasno predati naročniku, da lahko le-ta zagotovi izdelavo PID dokumentacije, </w:t>
      </w:r>
    </w:p>
    <w:p w14:paraId="6DF00570"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2C0D90AD"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pripraviti dokazilo o zanesljivosti objekta z vsemi potrebnimi dokazili, kot so izjave projektanta, nadzornika, certifikati, poročila o preizkusih in meritvah in drugo dokumentacijo, ki jo mora izvajalec predati naročniku,</w:t>
      </w:r>
    </w:p>
    <w:p w14:paraId="1F740169"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nadzorniku predati v pregled dokumentacijo in v kolikor le-ta smatra, da ni popolna in skladna z zakonodajo jo mora izvajalec dopolniti in popraviti v roku 10 dni,</w:t>
      </w:r>
    </w:p>
    <w:p w14:paraId="4066D457"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 xml:space="preserve">pripraviti in predati dokumentacijo za zahtevo v skladu z 68. členom GZ (DZO, Navodila za obratovanje in vzdrževanje, elaborat ravnanja z odpadki, </w:t>
      </w:r>
      <w:proofErr w:type="spellStart"/>
      <w:r w:rsidRPr="001320CD">
        <w:rPr>
          <w:rFonts w:ascii="Arial" w:hAnsi="Arial" w:cs="Arial"/>
          <w:sz w:val="20"/>
          <w:szCs w:val="20"/>
        </w:rPr>
        <w:t>ipd</w:t>
      </w:r>
      <w:proofErr w:type="spellEnd"/>
      <w:r w:rsidRPr="001320CD">
        <w:rPr>
          <w:rFonts w:ascii="Arial" w:hAnsi="Arial" w:cs="Arial"/>
          <w:sz w:val="20"/>
          <w:szCs w:val="20"/>
        </w:rPr>
        <w:t>,),</w:t>
      </w:r>
    </w:p>
    <w:p w14:paraId="43ECD41D"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odpraviti vse napake in pomanjkljivosti, ugotovljene v zapisniku internega tehničnega pregleda in zapisniku tehničnega pregleda v pogodbeno določenem roku,</w:t>
      </w:r>
    </w:p>
    <w:p w14:paraId="6F923373"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sodelovati pri internem tehničnem pregledu, pridobitvi uporabnega dovoljenja in sodelovati pri primopredaji objekta,</w:t>
      </w:r>
    </w:p>
    <w:p w14:paraId="56CCB797"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pridobiti dovoljenja lastnikov parcel za dostope do gradbišča,</w:t>
      </w:r>
    </w:p>
    <w:p w14:paraId="06ABFC97"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koordinirati svoja dela pri morebitni prestavitvi obstoječih komunalnih vodov z mnenje-dajalci oz. upravljavci,</w:t>
      </w:r>
    </w:p>
    <w:p w14:paraId="0F05F371"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 xml:space="preserve">vse poškodbe podzemnih vodov in privatne lastnine, povzročene s svojim delom, popraviti na lastne stroške, </w:t>
      </w:r>
    </w:p>
    <w:p w14:paraId="7258ED92"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 v primeru odstranitve mejnikov, sam na lastne stroške vzpostavil nulto stanje,</w:t>
      </w:r>
    </w:p>
    <w:p w14:paraId="589EEABB"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poskrbeti za vsakodnevno prevoznost ceste, ko bo zaključil z delom,</w:t>
      </w:r>
    </w:p>
    <w:p w14:paraId="639FE8F7"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 xml:space="preserve">da v primeru ustavitve del, zaradi nepotrjenih dodatnih del, od naročnika ne bo zahteval dodatnega plačila,  </w:t>
      </w:r>
    </w:p>
    <w:p w14:paraId="08B92E31"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 xml:space="preserve">izvesti vse ukrepe varnosti in zdravja pri delu in varstva pred požarom, </w:t>
      </w:r>
    </w:p>
    <w:p w14:paraId="432DB4D7"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da bo pri primopredaji objekta naročniku posredoval tehnično dokumentacijo proizvajalca, iz katere izhaja, da uporabljeni gradbeni materiali izpolnjujejo naročnikove zahteve glede deleža uporabljenih umetnih in recikliranih materialov,</w:t>
      </w:r>
    </w:p>
    <w:p w14:paraId="4B7F67EF"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po končani gradnji odstrani gradbene ovire in omejitve dostopa, na območju gradnje odstrani in očisti odpadke ter gradbišče ustrezno uredi,</w:t>
      </w:r>
    </w:p>
    <w:p w14:paraId="71C30EC4"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na internem tehničnem pregledu naročniku predložiti izjave lastnikov zemljišč, da iz naslova obravnavane investicije nimajo več nikakršnih zahtevkov,</w:t>
      </w:r>
    </w:p>
    <w:p w14:paraId="631A7853"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strokovno odpravil vse napake v zvezi s pogodbeno dogovorjenimi deli,</w:t>
      </w:r>
    </w:p>
    <w:p w14:paraId="09870390" w14:textId="77777777" w:rsidR="0009468E" w:rsidRPr="001320CD" w:rsidRDefault="0009468E" w:rsidP="0009468E">
      <w:pPr>
        <w:ind w:left="142" w:hanging="142"/>
        <w:jc w:val="both"/>
        <w:rPr>
          <w:rFonts w:ascii="Arial" w:hAnsi="Arial" w:cs="Arial"/>
          <w:sz w:val="20"/>
          <w:szCs w:val="20"/>
        </w:rPr>
      </w:pPr>
      <w:r w:rsidRPr="001320CD">
        <w:rPr>
          <w:rFonts w:ascii="Arial" w:hAnsi="Arial" w:cs="Arial"/>
          <w:sz w:val="20"/>
          <w:szCs w:val="20"/>
        </w:rPr>
        <w:lastRenderedPageBreak/>
        <w:t>• dosledno upoštevanje zdravstvenih zahtev skladno s pravilnikom Pravilnik zdravstvenih zahtev za osebe, ki pri delu v proizvodnji in prometu z živili prihajajo v stik z živili  (</w:t>
      </w:r>
      <w:r w:rsidRPr="001320CD">
        <w:rPr>
          <w:rFonts w:ascii="Arial" w:hAnsi="Arial" w:cs="Arial"/>
          <w:bCs/>
          <w:sz w:val="20"/>
          <w:szCs w:val="20"/>
        </w:rPr>
        <w:t xml:space="preserve">Ur. l. RS št.82/2003, Ur. l. št. 25/2009 </w:t>
      </w:r>
      <w:r w:rsidRPr="001320CD">
        <w:rPr>
          <w:rFonts w:ascii="Arial" w:hAnsi="Arial" w:cs="Arial"/>
          <w:sz w:val="20"/>
          <w:szCs w:val="20"/>
        </w:rPr>
        <w:t>in nadaljnje spremembe) kateri navaja, da mora izvajalec pred pričetkom del obvestiti naročnika o zdravstvenem stanju zaposlenih, ki bodo opravljali delo in sicer z predložitvijo podpisanih Obrazcev 15.</w:t>
      </w:r>
    </w:p>
    <w:p w14:paraId="1BA06503" w14:textId="77777777" w:rsidR="0009468E" w:rsidRPr="001320CD" w:rsidRDefault="0009468E" w:rsidP="0009468E">
      <w:pPr>
        <w:rPr>
          <w:rFonts w:ascii="Arial" w:hAnsi="Arial" w:cs="Arial"/>
          <w:sz w:val="20"/>
          <w:szCs w:val="20"/>
        </w:rPr>
      </w:pPr>
      <w:r w:rsidRPr="001320CD">
        <w:rPr>
          <w:rFonts w:ascii="Arial" w:hAnsi="Arial" w:cs="Arial"/>
          <w:sz w:val="20"/>
          <w:szCs w:val="20"/>
        </w:rPr>
        <w:t>Izvajalec se izrecno zavezuje in izjavlja, da bo ves čas trajanja te pogodbe izpolnjeval vse pogoje za opravljanje svoje dejavnosti kot jih določa veljavna gradbena zakonodaja.</w:t>
      </w:r>
    </w:p>
    <w:p w14:paraId="14F27B2F" w14:textId="36E6FBC5" w:rsidR="00A83880" w:rsidRPr="001320CD" w:rsidRDefault="00A83880" w:rsidP="005819D2">
      <w:pPr>
        <w:pStyle w:val="Odstavekseznama"/>
        <w:numPr>
          <w:ilvl w:val="0"/>
          <w:numId w:val="35"/>
        </w:numPr>
        <w:jc w:val="center"/>
        <w:rPr>
          <w:rFonts w:ascii="Arial" w:hAnsi="Arial" w:cs="Arial"/>
          <w:sz w:val="20"/>
          <w:szCs w:val="20"/>
        </w:rPr>
      </w:pPr>
      <w:r w:rsidRPr="001320CD">
        <w:rPr>
          <w:rFonts w:ascii="Arial" w:hAnsi="Arial" w:cs="Arial"/>
          <w:sz w:val="20"/>
          <w:szCs w:val="20"/>
        </w:rPr>
        <w:t>člen</w:t>
      </w:r>
    </w:p>
    <w:p w14:paraId="356C8754"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Strokovni kader</w:t>
      </w:r>
    </w:p>
    <w:p w14:paraId="1F905F69" w14:textId="4FF5F2F7"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Strokovne funkcije, ki so bile </w:t>
      </w:r>
      <w:r w:rsidR="00EA2FCC" w:rsidRPr="001320CD">
        <w:rPr>
          <w:rFonts w:ascii="Arial" w:hAnsi="Arial" w:cs="Arial"/>
          <w:sz w:val="20"/>
          <w:szCs w:val="20"/>
        </w:rPr>
        <w:t>določene</w:t>
      </w:r>
      <w:r w:rsidRPr="001320CD">
        <w:rPr>
          <w:rFonts w:ascii="Arial" w:hAnsi="Arial" w:cs="Arial"/>
          <w:sz w:val="20"/>
          <w:szCs w:val="20"/>
        </w:rPr>
        <w:t xml:space="preserv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00A8F3F9" w14:textId="5F4B6A09" w:rsidR="00A83880" w:rsidRPr="001320CD" w:rsidRDefault="00A83880" w:rsidP="00A83880">
      <w:pPr>
        <w:rPr>
          <w:rFonts w:ascii="Arial" w:hAnsi="Arial" w:cs="Arial"/>
          <w:sz w:val="20"/>
          <w:szCs w:val="20"/>
        </w:rPr>
      </w:pPr>
      <w:r w:rsidRPr="001320CD">
        <w:rPr>
          <w:rFonts w:ascii="Arial" w:hAnsi="Arial" w:cs="Arial"/>
          <w:sz w:val="20"/>
          <w:szCs w:val="20"/>
        </w:rPr>
        <w:t>Funkcijo vodje del pri izvedbi del po tej pogodbi bo opravljal ____________________.</w:t>
      </w:r>
    </w:p>
    <w:p w14:paraId="6B2FB52E" w14:textId="77777777" w:rsidR="00922D17" w:rsidRPr="001320CD" w:rsidRDefault="00922D17" w:rsidP="00A83880">
      <w:pPr>
        <w:rPr>
          <w:rFonts w:ascii="Arial" w:hAnsi="Arial" w:cs="Arial"/>
          <w:sz w:val="20"/>
          <w:szCs w:val="20"/>
        </w:rPr>
      </w:pPr>
    </w:p>
    <w:p w14:paraId="0D3A6E5B" w14:textId="13A7EFC7" w:rsidR="00A83880" w:rsidRPr="001320CD" w:rsidRDefault="00A83880" w:rsidP="00A83880">
      <w:pPr>
        <w:rPr>
          <w:rFonts w:ascii="Arial" w:hAnsi="Arial" w:cs="Arial"/>
          <w:b/>
          <w:bCs/>
          <w:sz w:val="20"/>
          <w:szCs w:val="20"/>
        </w:rPr>
      </w:pPr>
      <w:r w:rsidRPr="001320CD">
        <w:rPr>
          <w:rFonts w:ascii="Arial" w:hAnsi="Arial" w:cs="Arial"/>
          <w:b/>
          <w:bCs/>
          <w:sz w:val="20"/>
          <w:szCs w:val="20"/>
        </w:rPr>
        <w:t>V.</w:t>
      </w:r>
      <w:r w:rsidRPr="001320CD">
        <w:rPr>
          <w:rFonts w:ascii="Arial" w:hAnsi="Arial" w:cs="Arial"/>
          <w:b/>
          <w:bCs/>
          <w:sz w:val="20"/>
          <w:szCs w:val="20"/>
        </w:rPr>
        <w:tab/>
        <w:t>RAVNANJE Z ODPADKI</w:t>
      </w:r>
    </w:p>
    <w:p w14:paraId="15A854DB" w14:textId="35FF981E" w:rsidR="00A83880" w:rsidRPr="001320CD" w:rsidRDefault="00A83880" w:rsidP="00EB169C">
      <w:pPr>
        <w:pStyle w:val="Odstavekseznama"/>
        <w:jc w:val="center"/>
        <w:rPr>
          <w:rFonts w:ascii="Arial" w:hAnsi="Arial" w:cs="Arial"/>
          <w:sz w:val="20"/>
          <w:szCs w:val="20"/>
        </w:rPr>
      </w:pPr>
      <w:r w:rsidRPr="001320CD">
        <w:rPr>
          <w:rFonts w:ascii="Arial" w:hAnsi="Arial" w:cs="Arial"/>
          <w:sz w:val="20"/>
          <w:szCs w:val="20"/>
        </w:rPr>
        <w:t>9.</w:t>
      </w:r>
      <w:r w:rsidR="00EB169C" w:rsidRPr="001320CD">
        <w:rPr>
          <w:rFonts w:ascii="Arial" w:hAnsi="Arial" w:cs="Arial"/>
          <w:sz w:val="20"/>
          <w:szCs w:val="20"/>
        </w:rPr>
        <w:t xml:space="preserve">  </w:t>
      </w:r>
      <w:r w:rsidRPr="001320CD">
        <w:rPr>
          <w:rFonts w:ascii="Arial" w:hAnsi="Arial" w:cs="Arial"/>
          <w:sz w:val="20"/>
          <w:szCs w:val="20"/>
        </w:rPr>
        <w:t>člen</w:t>
      </w:r>
    </w:p>
    <w:p w14:paraId="75CC0715" w14:textId="04857EA8" w:rsidR="00A83880" w:rsidRPr="001320CD" w:rsidRDefault="00A83880" w:rsidP="00A83880">
      <w:pPr>
        <w:jc w:val="both"/>
        <w:rPr>
          <w:rFonts w:ascii="Arial" w:hAnsi="Arial" w:cs="Arial"/>
          <w:sz w:val="20"/>
          <w:szCs w:val="20"/>
        </w:rPr>
      </w:pPr>
      <w:r w:rsidRPr="001320CD">
        <w:rPr>
          <w:rFonts w:ascii="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w:t>
      </w:r>
      <w:r w:rsidR="00413DD0" w:rsidRPr="001320CD">
        <w:rPr>
          <w:rFonts w:ascii="Arial" w:hAnsi="Arial" w:cs="Arial"/>
          <w:sz w:val="20"/>
          <w:szCs w:val="20"/>
        </w:rPr>
        <w:t>ščeni ločeno od drugih odpadkov</w:t>
      </w:r>
    </w:p>
    <w:p w14:paraId="2F38B34E"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2D4388C9"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1320CD">
        <w:rPr>
          <w:rFonts w:ascii="Arial" w:hAnsi="Arial" w:cs="Arial"/>
          <w:sz w:val="20"/>
          <w:szCs w:val="20"/>
        </w:rPr>
        <w:t>reciklate</w:t>
      </w:r>
      <w:proofErr w:type="spellEnd"/>
      <w:r w:rsidRPr="001320CD">
        <w:rPr>
          <w:rFonts w:ascii="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12E34B82"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34D46E74"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51A8B61C" w14:textId="11E2ADB0"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505F2225"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Pravica naročnika do zahteve za pospešitev del</w:t>
      </w:r>
    </w:p>
    <w:p w14:paraId="5EEC51B5" w14:textId="7404CF4F" w:rsidR="00A83880" w:rsidRPr="001320CD" w:rsidRDefault="00A83880" w:rsidP="00A83880">
      <w:pPr>
        <w:jc w:val="both"/>
        <w:rPr>
          <w:rFonts w:ascii="Arial" w:hAnsi="Arial" w:cs="Arial"/>
          <w:sz w:val="20"/>
          <w:szCs w:val="20"/>
        </w:rPr>
      </w:pPr>
      <w:r w:rsidRPr="001320CD">
        <w:rPr>
          <w:rFonts w:ascii="Arial" w:hAnsi="Arial" w:cs="Arial"/>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r w:rsidR="003536B0" w:rsidRPr="001320CD">
        <w:rPr>
          <w:rFonts w:ascii="Arial" w:hAnsi="Arial" w:cs="Arial"/>
          <w:sz w:val="20"/>
          <w:szCs w:val="20"/>
        </w:rPr>
        <w:t>.</w:t>
      </w:r>
    </w:p>
    <w:p w14:paraId="7D0C0A25" w14:textId="2046A4B7" w:rsidR="00E92708" w:rsidRPr="001320CD" w:rsidRDefault="00E92708" w:rsidP="00E92708">
      <w:pPr>
        <w:jc w:val="both"/>
        <w:rPr>
          <w:rFonts w:ascii="Arial" w:hAnsi="Arial" w:cs="Arial"/>
          <w:sz w:val="20"/>
          <w:szCs w:val="20"/>
        </w:rPr>
      </w:pPr>
      <w:r w:rsidRPr="001320CD">
        <w:rPr>
          <w:rFonts w:ascii="Arial" w:hAnsi="Arial" w:cs="Arial"/>
          <w:sz w:val="20"/>
          <w:szCs w:val="20"/>
        </w:rPr>
        <w:lastRenderedPageBreak/>
        <w:t xml:space="preserve">Če izvajalec </w:t>
      </w:r>
      <w:r w:rsidR="00E05FC0" w:rsidRPr="001320CD">
        <w:rPr>
          <w:rFonts w:ascii="Arial" w:hAnsi="Arial" w:cs="Arial"/>
          <w:sz w:val="20"/>
          <w:szCs w:val="20"/>
        </w:rPr>
        <w:t xml:space="preserve">ne izvede </w:t>
      </w:r>
      <w:r w:rsidR="003536B0" w:rsidRPr="001320CD">
        <w:rPr>
          <w:rFonts w:ascii="Arial" w:hAnsi="Arial" w:cs="Arial"/>
          <w:sz w:val="20"/>
          <w:szCs w:val="20"/>
        </w:rPr>
        <w:t>ukrep</w:t>
      </w:r>
      <w:r w:rsidR="00E05FC0" w:rsidRPr="001320CD">
        <w:rPr>
          <w:rFonts w:ascii="Arial" w:hAnsi="Arial" w:cs="Arial"/>
          <w:sz w:val="20"/>
          <w:szCs w:val="20"/>
        </w:rPr>
        <w:t>ov</w:t>
      </w:r>
      <w:r w:rsidR="003536B0" w:rsidRPr="001320CD">
        <w:rPr>
          <w:rFonts w:ascii="Arial" w:hAnsi="Arial" w:cs="Arial"/>
          <w:sz w:val="20"/>
          <w:szCs w:val="20"/>
        </w:rPr>
        <w:t xml:space="preserve"> za pospešitev del </w:t>
      </w:r>
      <w:r w:rsidRPr="001320CD">
        <w:rPr>
          <w:rFonts w:ascii="Arial" w:hAnsi="Arial" w:cs="Arial"/>
          <w:sz w:val="20"/>
          <w:szCs w:val="20"/>
        </w:rPr>
        <w:t>v roku</w:t>
      </w:r>
      <w:r w:rsidR="00E05FC0" w:rsidRPr="001320CD">
        <w:rPr>
          <w:rFonts w:ascii="Arial" w:hAnsi="Arial" w:cs="Arial"/>
          <w:sz w:val="20"/>
          <w:szCs w:val="20"/>
        </w:rPr>
        <w:t xml:space="preserve">, ki mu </w:t>
      </w:r>
      <w:r w:rsidR="00F1459E" w:rsidRPr="001320CD">
        <w:rPr>
          <w:rFonts w:ascii="Arial" w:hAnsi="Arial" w:cs="Arial"/>
          <w:sz w:val="20"/>
          <w:szCs w:val="20"/>
        </w:rPr>
        <w:t>ga določi naročnik, lahko</w:t>
      </w:r>
      <w:r w:rsidRPr="001320CD">
        <w:rPr>
          <w:rFonts w:ascii="Arial" w:hAnsi="Arial" w:cs="Arial"/>
          <w:sz w:val="20"/>
          <w:szCs w:val="20"/>
        </w:rPr>
        <w:t xml:space="preserve"> po načelu dobrega gospodarja </w:t>
      </w:r>
      <w:r w:rsidR="004137D0" w:rsidRPr="001320CD">
        <w:rPr>
          <w:rFonts w:ascii="Arial" w:hAnsi="Arial" w:cs="Arial"/>
          <w:sz w:val="20"/>
          <w:szCs w:val="20"/>
        </w:rPr>
        <w:t>ukrepe izvede</w:t>
      </w:r>
      <w:r w:rsidRPr="001320CD">
        <w:rPr>
          <w:rFonts w:ascii="Arial" w:hAnsi="Arial" w:cs="Arial"/>
          <w:sz w:val="20"/>
          <w:szCs w:val="20"/>
        </w:rPr>
        <w:t xml:space="preserve"> naročnik, na račun izvajalca, ali pa ima naročnik pravico odstopiti od pogodbe. Izvajalec se strinja, da si naročnik v primeru odprave napak po tretji osebi zaračuna 5% pribitek za kritje svojih režijskih stroškov.</w:t>
      </w:r>
    </w:p>
    <w:p w14:paraId="5129D5D3" w14:textId="77777777" w:rsidR="00922D17" w:rsidRPr="001320CD" w:rsidRDefault="00922D17" w:rsidP="00E92708">
      <w:pPr>
        <w:jc w:val="both"/>
        <w:rPr>
          <w:rFonts w:ascii="Arial" w:hAnsi="Arial" w:cs="Arial"/>
          <w:sz w:val="20"/>
          <w:szCs w:val="20"/>
        </w:rPr>
      </w:pPr>
    </w:p>
    <w:p w14:paraId="35F96CDF" w14:textId="18F50F62" w:rsidR="00A83880" w:rsidRPr="001320CD" w:rsidRDefault="00A83880" w:rsidP="00A83880">
      <w:pPr>
        <w:rPr>
          <w:rFonts w:ascii="Arial" w:hAnsi="Arial" w:cs="Arial"/>
          <w:b/>
          <w:bCs/>
          <w:sz w:val="20"/>
          <w:szCs w:val="20"/>
        </w:rPr>
      </w:pPr>
      <w:r w:rsidRPr="001320CD">
        <w:rPr>
          <w:rFonts w:ascii="Arial" w:hAnsi="Arial" w:cs="Arial"/>
          <w:b/>
          <w:bCs/>
          <w:sz w:val="20"/>
          <w:szCs w:val="20"/>
        </w:rPr>
        <w:t>VI.</w:t>
      </w:r>
      <w:r w:rsidRPr="001320CD">
        <w:rPr>
          <w:rFonts w:ascii="Arial" w:hAnsi="Arial" w:cs="Arial"/>
          <w:b/>
          <w:bCs/>
          <w:sz w:val="20"/>
          <w:szCs w:val="20"/>
        </w:rPr>
        <w:tab/>
        <w:t>UPORABLJENI MATERIAL</w:t>
      </w:r>
    </w:p>
    <w:p w14:paraId="3CD26F8B" w14:textId="6D9E45AA"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700DFABD" w14:textId="6A3CDE9C"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Izvajalec vsa dela in storitve za izpolnitev pogodbenih obveznosti opravi s svojim materialom, ki mora ustrezati zahtevani kvaliteti iz </w:t>
      </w:r>
      <w:r w:rsidR="003B505A" w:rsidRPr="001320CD">
        <w:rPr>
          <w:rFonts w:ascii="Arial" w:hAnsi="Arial" w:cs="Arial"/>
          <w:sz w:val="20"/>
          <w:szCs w:val="20"/>
        </w:rPr>
        <w:t>dokumentacije v zvezi z oddajo javnega naročila</w:t>
      </w:r>
      <w:r w:rsidRPr="001320CD">
        <w:rPr>
          <w:rFonts w:ascii="Arial" w:hAnsi="Arial" w:cs="Arial"/>
          <w:sz w:val="20"/>
          <w:szCs w:val="20"/>
        </w:rPr>
        <w:t>.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6CC5B12B" w14:textId="2241C30A" w:rsidR="00A83880" w:rsidRPr="001320CD" w:rsidRDefault="00A83880" w:rsidP="00EB169C">
      <w:pPr>
        <w:jc w:val="both"/>
        <w:rPr>
          <w:rFonts w:ascii="Arial" w:hAnsi="Arial" w:cs="Arial"/>
          <w:sz w:val="20"/>
          <w:szCs w:val="20"/>
        </w:rPr>
      </w:pPr>
      <w:r w:rsidRPr="001320CD">
        <w:rPr>
          <w:rFonts w:ascii="Arial" w:hAnsi="Arial" w:cs="Arial"/>
          <w:sz w:val="20"/>
          <w:szCs w:val="20"/>
        </w:rPr>
        <w:t xml:space="preserve">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w:t>
      </w:r>
      <w:r w:rsidR="00413DD0" w:rsidRPr="001320CD">
        <w:rPr>
          <w:rFonts w:ascii="Arial" w:hAnsi="Arial" w:cs="Arial"/>
          <w:sz w:val="20"/>
          <w:szCs w:val="20"/>
        </w:rPr>
        <w:t>nasprotnem</w:t>
      </w:r>
      <w:r w:rsidRPr="001320CD">
        <w:rPr>
          <w:rFonts w:ascii="Arial" w:hAnsi="Arial" w:cs="Arial"/>
          <w:sz w:val="20"/>
          <w:szCs w:val="20"/>
        </w:rPr>
        <w:t xml:space="preserve"> primeru pa naročnik. Prav tako se izvajalec zaveže na lastne stroške odpraviti ugotovljene nepravilnosti oz. zamenjati vgrajeni material.</w:t>
      </w:r>
    </w:p>
    <w:p w14:paraId="4FE40F81" w14:textId="77777777" w:rsidR="00922D17" w:rsidRPr="001320CD" w:rsidRDefault="00922D17" w:rsidP="00EB169C">
      <w:pPr>
        <w:jc w:val="both"/>
        <w:rPr>
          <w:rFonts w:ascii="Arial" w:hAnsi="Arial" w:cs="Arial"/>
          <w:sz w:val="20"/>
          <w:szCs w:val="20"/>
        </w:rPr>
      </w:pPr>
    </w:p>
    <w:p w14:paraId="772AA02D"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VII.</w:t>
      </w:r>
      <w:r w:rsidRPr="001320CD">
        <w:rPr>
          <w:rFonts w:ascii="Arial" w:hAnsi="Arial" w:cs="Arial"/>
          <w:b/>
          <w:bCs/>
          <w:sz w:val="20"/>
          <w:szCs w:val="20"/>
        </w:rPr>
        <w:tab/>
        <w:t>POGODBENA VREDNOST</w:t>
      </w:r>
    </w:p>
    <w:p w14:paraId="394FCB5E" w14:textId="09E79398"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4539BA14" w14:textId="34F85865" w:rsidR="00A83880" w:rsidRPr="001320CD" w:rsidRDefault="00A83880" w:rsidP="00A83880">
      <w:pPr>
        <w:rPr>
          <w:rFonts w:ascii="Arial" w:hAnsi="Arial" w:cs="Arial"/>
          <w:sz w:val="20"/>
          <w:szCs w:val="20"/>
        </w:rPr>
      </w:pPr>
      <w:r w:rsidRPr="001320CD">
        <w:rPr>
          <w:rFonts w:ascii="Arial" w:hAnsi="Arial" w:cs="Arial"/>
          <w:sz w:val="20"/>
          <w:szCs w:val="20"/>
        </w:rPr>
        <w:t>Ocenjena vrednost pogodbenih del je dogovorjena na osnovi ponudbe izvajalca št. ………………………  z dne …………</w:t>
      </w:r>
      <w:r w:rsidR="001D3DA6" w:rsidRPr="001320CD">
        <w:rPr>
          <w:rFonts w:ascii="Arial" w:hAnsi="Arial" w:cs="Arial"/>
          <w:sz w:val="20"/>
          <w:szCs w:val="20"/>
        </w:rPr>
        <w:t>.</w:t>
      </w:r>
      <w:r w:rsidRPr="001320CD">
        <w:rPr>
          <w:rFonts w:ascii="Arial" w:hAnsi="Arial" w:cs="Arial"/>
          <w:sz w:val="20"/>
          <w:szCs w:val="20"/>
        </w:rPr>
        <w:t>…, v potrjeni in sprejeti ponudbeni vrednosti, ki znaša:</w:t>
      </w:r>
    </w:p>
    <w:p w14:paraId="52A45E71" w14:textId="5F4152FE" w:rsidR="00A83880" w:rsidRPr="001320CD" w:rsidRDefault="00A83880" w:rsidP="00A83880">
      <w:pPr>
        <w:rPr>
          <w:rFonts w:ascii="Arial" w:hAnsi="Arial" w:cs="Arial"/>
          <w:sz w:val="20"/>
          <w:szCs w:val="20"/>
        </w:rPr>
      </w:pPr>
      <w:r w:rsidRPr="001320CD">
        <w:rPr>
          <w:rFonts w:ascii="Arial" w:hAnsi="Arial" w:cs="Arial"/>
          <w:sz w:val="20"/>
          <w:szCs w:val="20"/>
        </w:rPr>
        <w:t>Ocenjena vrednost brez DDV znaša ___________</w:t>
      </w:r>
      <w:r w:rsidR="001D3DA6" w:rsidRPr="001320CD">
        <w:rPr>
          <w:rFonts w:ascii="Arial" w:hAnsi="Arial" w:cs="Arial"/>
          <w:sz w:val="20"/>
          <w:szCs w:val="20"/>
        </w:rPr>
        <w:t>__</w:t>
      </w:r>
      <w:r w:rsidRPr="001320CD">
        <w:rPr>
          <w:rFonts w:ascii="Arial" w:hAnsi="Arial" w:cs="Arial"/>
          <w:sz w:val="20"/>
          <w:szCs w:val="20"/>
        </w:rPr>
        <w:t>______________ EUR</w:t>
      </w:r>
    </w:p>
    <w:p w14:paraId="06C7F257" w14:textId="768ACF44" w:rsidR="00A83880" w:rsidRPr="001320CD" w:rsidRDefault="00A83880" w:rsidP="00A83880">
      <w:pPr>
        <w:rPr>
          <w:rFonts w:ascii="Arial" w:hAnsi="Arial" w:cs="Arial"/>
          <w:sz w:val="20"/>
          <w:szCs w:val="20"/>
        </w:rPr>
      </w:pPr>
      <w:r w:rsidRPr="001320CD">
        <w:rPr>
          <w:rFonts w:ascii="Arial" w:hAnsi="Arial" w:cs="Arial"/>
          <w:sz w:val="20"/>
          <w:szCs w:val="20"/>
        </w:rPr>
        <w:t>z besedo: ________________________</w:t>
      </w:r>
      <w:r w:rsidR="001D3DA6" w:rsidRPr="001320CD">
        <w:rPr>
          <w:rFonts w:ascii="Arial" w:hAnsi="Arial" w:cs="Arial"/>
          <w:sz w:val="20"/>
          <w:szCs w:val="20"/>
        </w:rPr>
        <w:t>_</w:t>
      </w:r>
      <w:r w:rsidRPr="001320CD">
        <w:rPr>
          <w:rFonts w:ascii="Arial" w:hAnsi="Arial" w:cs="Arial"/>
          <w:sz w:val="20"/>
          <w:szCs w:val="20"/>
        </w:rPr>
        <w:t xml:space="preserve">_ in </w:t>
      </w:r>
      <w:r w:rsidR="001D3DA6" w:rsidRPr="001320CD">
        <w:rPr>
          <w:rFonts w:ascii="Arial" w:hAnsi="Arial" w:cs="Arial"/>
          <w:sz w:val="20"/>
          <w:szCs w:val="20"/>
        </w:rPr>
        <w:t>____________</w:t>
      </w:r>
      <w:r w:rsidRPr="001320CD">
        <w:rPr>
          <w:rFonts w:ascii="Arial" w:hAnsi="Arial" w:cs="Arial"/>
          <w:sz w:val="20"/>
          <w:szCs w:val="20"/>
        </w:rPr>
        <w:t>___/100 evrov</w:t>
      </w:r>
    </w:p>
    <w:p w14:paraId="3FA8AC8D" w14:textId="65F4AC81" w:rsidR="00A83880" w:rsidRPr="001320CD" w:rsidRDefault="00A83880" w:rsidP="00A83880">
      <w:pPr>
        <w:jc w:val="both"/>
        <w:rPr>
          <w:rFonts w:ascii="Arial" w:hAnsi="Arial" w:cs="Arial"/>
          <w:sz w:val="20"/>
          <w:szCs w:val="20"/>
        </w:rPr>
      </w:pPr>
      <w:r w:rsidRPr="001320CD">
        <w:rPr>
          <w:rFonts w:ascii="Arial" w:hAnsi="Arial" w:cs="Arial"/>
          <w:sz w:val="20"/>
          <w:szCs w:val="20"/>
        </w:rPr>
        <w:t>Evidenčni izračun zneska DDV ( ___ %):</w:t>
      </w:r>
      <w:r w:rsidR="001D3DA6" w:rsidRPr="001320CD">
        <w:rPr>
          <w:rFonts w:ascii="Arial" w:hAnsi="Arial" w:cs="Arial"/>
          <w:sz w:val="20"/>
          <w:szCs w:val="20"/>
        </w:rPr>
        <w:t xml:space="preserve"> </w:t>
      </w:r>
      <w:r w:rsidRPr="001320CD">
        <w:rPr>
          <w:rFonts w:ascii="Arial" w:hAnsi="Arial" w:cs="Arial"/>
          <w:sz w:val="20"/>
          <w:szCs w:val="20"/>
        </w:rPr>
        <w:t xml:space="preserve">_______________________ EUR </w:t>
      </w:r>
    </w:p>
    <w:p w14:paraId="44F078DC"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Naročnik naroča gradbeno storitev v celoti kot davčni zavezanec, identificiran za namene DDV in je naročnik plačnik DDV po 76. a členu ZDDV-1.</w:t>
      </w:r>
    </w:p>
    <w:p w14:paraId="58596F61"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Za celoten predmet pogodbe, kot je naveden v 2. členu, veljajo cene po načelu »cene na enoto« in po načelih »dejanske količine in fiksne enotne cene«. Izključena je podražitev materialov med gradnjo ne glede na višino podražitve.</w:t>
      </w:r>
    </w:p>
    <w:p w14:paraId="3D3B93C8" w14:textId="4CFCD538"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Izvajalec se obvezuje, da bo za dogovorjeno ceno opravil vsa dela, potrebna do primopredaje pogodbenih del, naročnik pa se obvezuje plačati za opravljena dela ceno v skladu s to pogodbo. </w:t>
      </w:r>
    </w:p>
    <w:p w14:paraId="1A8CAFD2" w14:textId="77777777" w:rsidR="00922D17" w:rsidRPr="001320CD" w:rsidRDefault="00922D17" w:rsidP="00A83880">
      <w:pPr>
        <w:jc w:val="both"/>
        <w:rPr>
          <w:rFonts w:ascii="Arial" w:hAnsi="Arial" w:cs="Arial"/>
          <w:sz w:val="20"/>
          <w:szCs w:val="20"/>
        </w:rPr>
      </w:pPr>
    </w:p>
    <w:p w14:paraId="31A1239E" w14:textId="77777777" w:rsidR="00A83880" w:rsidRPr="001320CD" w:rsidRDefault="00A83880" w:rsidP="00A83880">
      <w:pPr>
        <w:jc w:val="both"/>
        <w:rPr>
          <w:rFonts w:ascii="Arial" w:hAnsi="Arial" w:cs="Arial"/>
          <w:b/>
          <w:bCs/>
          <w:sz w:val="20"/>
          <w:szCs w:val="20"/>
        </w:rPr>
      </w:pPr>
      <w:r w:rsidRPr="001320CD">
        <w:rPr>
          <w:rFonts w:ascii="Arial" w:hAnsi="Arial" w:cs="Arial"/>
          <w:b/>
          <w:bCs/>
          <w:sz w:val="20"/>
          <w:szCs w:val="20"/>
        </w:rPr>
        <w:t>VIII.</w:t>
      </w:r>
      <w:r w:rsidRPr="001320CD">
        <w:rPr>
          <w:rFonts w:ascii="Arial" w:hAnsi="Arial" w:cs="Arial"/>
          <w:b/>
          <w:bCs/>
          <w:sz w:val="20"/>
          <w:szCs w:val="20"/>
        </w:rPr>
        <w:tab/>
        <w:t>SPREMEMBA VREDNOSTI POGODBE</w:t>
      </w:r>
    </w:p>
    <w:p w14:paraId="0DE03493" w14:textId="0C1042C3"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6D4DAC83"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lastRenderedPageBreak/>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57E017DF"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Nepredvidena dela in material, ki niso navedena v ponudbi izvajalca, naročnik oz. koordinator prizna samo po predhodnem dogovoru in po potrditvi s strani vodje nadzora, in sicer po vnaprej dogovorjenih cenah.</w:t>
      </w:r>
    </w:p>
    <w:p w14:paraId="4B00B0A2"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O kakršnih koli nepredvidenih delih mora izvajalec pravočasno pisno obvestiti vodjo nadzora ter predstavnike naročnika in koordinatorja, ter jim brez predhodnega poziva s strani vodje nadzora, naročnika in koordinatorja dostaviti predračun teh del. Nepredvidenih del, ki niso opredeljena s to pogodbo, izvajalec ne sme začeti izvajati brez predhodnega soglasja s strani vodje nadzora ter predstavnikov naročnika in koordinatorja, razen če si takšnega soglasja zaradi nujnosti nepredvidenih del ni mogel priskrbeti.</w:t>
      </w:r>
    </w:p>
    <w:p w14:paraId="01EABDB4" w14:textId="6878F8D6" w:rsidR="00226ECF" w:rsidRPr="001320CD" w:rsidRDefault="00A83880" w:rsidP="00A83880">
      <w:pPr>
        <w:jc w:val="both"/>
        <w:rPr>
          <w:rFonts w:ascii="Arial" w:hAnsi="Arial" w:cs="Arial"/>
          <w:sz w:val="20"/>
          <w:szCs w:val="20"/>
        </w:rPr>
      </w:pPr>
      <w:r w:rsidRPr="001320CD">
        <w:rPr>
          <w:rFonts w:ascii="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2586D85B" w14:textId="69715AC2"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4126D833"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0A40FEC3"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V kolikor predračun za dodatna dela ni potrjen s strani vodje nadzora ter predstavnikov naročnika, izvajalec dodatnih del ne sme izvesti, prav tako ni upravičen do dodatnega plačila zaradi ustavitve del (stojnine).</w:t>
      </w:r>
    </w:p>
    <w:p w14:paraId="7A7A3755"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42039988" w14:textId="12955F82" w:rsidR="00AD0838" w:rsidRPr="001320CD" w:rsidRDefault="00A83880" w:rsidP="00A83880">
      <w:pPr>
        <w:rPr>
          <w:rFonts w:ascii="Arial" w:hAnsi="Arial" w:cs="Arial"/>
          <w:sz w:val="20"/>
          <w:szCs w:val="20"/>
        </w:rPr>
      </w:pPr>
      <w:r w:rsidRPr="001320CD">
        <w:rPr>
          <w:rFonts w:ascii="Arial" w:hAnsi="Arial" w:cs="Arial"/>
          <w:sz w:val="20"/>
          <w:szCs w:val="20"/>
        </w:rPr>
        <w:t>Z izvajalcem se v tem primeru sklene aneks k osnovni pogodbi.</w:t>
      </w:r>
    </w:p>
    <w:p w14:paraId="32C89239" w14:textId="55BC153B"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539E5CA3"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37B27391" w14:textId="7B339C87" w:rsidR="00E32796" w:rsidRPr="001320CD" w:rsidRDefault="00A83880" w:rsidP="006D5E39">
      <w:pPr>
        <w:jc w:val="both"/>
        <w:rPr>
          <w:rFonts w:ascii="Arial" w:hAnsi="Arial" w:cs="Arial"/>
          <w:sz w:val="20"/>
          <w:szCs w:val="20"/>
        </w:rPr>
      </w:pPr>
      <w:r w:rsidRPr="001320CD">
        <w:rPr>
          <w:rFonts w:ascii="Arial" w:hAnsi="Arial" w:cs="Arial"/>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0608F0FD" w14:textId="77777777" w:rsidR="00922D17" w:rsidRPr="001320CD" w:rsidRDefault="00922D17" w:rsidP="006D5E39">
      <w:pPr>
        <w:jc w:val="both"/>
        <w:rPr>
          <w:rFonts w:ascii="Arial" w:hAnsi="Arial" w:cs="Arial"/>
          <w:sz w:val="20"/>
          <w:szCs w:val="20"/>
        </w:rPr>
      </w:pPr>
    </w:p>
    <w:p w14:paraId="2A83918C" w14:textId="4AABB102" w:rsidR="00A83880" w:rsidRPr="001320CD" w:rsidRDefault="00A83880" w:rsidP="00A83880">
      <w:pPr>
        <w:rPr>
          <w:rFonts w:ascii="Arial" w:hAnsi="Arial" w:cs="Arial"/>
          <w:b/>
          <w:bCs/>
          <w:sz w:val="20"/>
          <w:szCs w:val="20"/>
        </w:rPr>
      </w:pPr>
      <w:r w:rsidRPr="001320CD">
        <w:rPr>
          <w:rFonts w:ascii="Arial" w:hAnsi="Arial" w:cs="Arial"/>
          <w:b/>
          <w:bCs/>
          <w:sz w:val="20"/>
          <w:szCs w:val="20"/>
        </w:rPr>
        <w:t>IX.</w:t>
      </w:r>
      <w:r w:rsidRPr="001320CD">
        <w:rPr>
          <w:rFonts w:ascii="Arial" w:hAnsi="Arial" w:cs="Arial"/>
          <w:b/>
          <w:bCs/>
          <w:sz w:val="20"/>
          <w:szCs w:val="20"/>
        </w:rPr>
        <w:tab/>
        <w:t>NAČINI PLAČILA IN VIR FINANCIRANJA</w:t>
      </w:r>
    </w:p>
    <w:p w14:paraId="147379C2" w14:textId="3B165219"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2D12CF69"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Obračun del – izdajanje situacij</w:t>
      </w:r>
    </w:p>
    <w:p w14:paraId="45ABB102"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Obračun del se bo izvršil z začasnimi vmesnimi situacijami in končno situacijo, na podlagi dejansko izvršenih del po gradbeni knjigi, potrjenih s strani vodje nadzora. </w:t>
      </w:r>
    </w:p>
    <w:p w14:paraId="66B2669A"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lastRenderedPageBreak/>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51709B8"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Izvajalec bo za opravljena dela v preteklem mesecu izstavil račun/situacijo najkasneje do osmega (8.) v mesecu, v treh izvodih (original in dve kopije). </w:t>
      </w:r>
    </w:p>
    <w:p w14:paraId="3FDCC7A3"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Izvajalec mora obračunsko situacijo poslati nadzorniku in naročniku po elektronski pošti ali na drug način, ki je dogovorjen med strankami.</w:t>
      </w:r>
    </w:p>
    <w:p w14:paraId="13E3925B"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Račun izvajalca se glasi na naročnika (občino), prejemnik in plačnik računov pa je koordinator. </w:t>
      </w:r>
    </w:p>
    <w:p w14:paraId="1C72743E"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Račun izdan s strani izvajalca mora vsebovati podatke o nazivu in naslovu ter št. ID za DDV naročnika in koordinatorja. </w:t>
      </w:r>
    </w:p>
    <w:p w14:paraId="6DE2376D"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Koordinator bo prejete račune kakovostno in vrednostno preveril ter jih po preveritvi posredoval naročnikom. Koordinator ima pooblastilo naročnikov, da v primeru ugotovljenih nepravilnosti račun zavrne.</w:t>
      </w:r>
    </w:p>
    <w:p w14:paraId="1A7546B0"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20258B9B"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Priloga računu/situaciji je s strani vodje nadzora podpisana specifikacija porabe materiala in opravljenih storitev (s strani vodje nadzora podpisana situacija, obračun del ipd.). Na računu/situaciji se je potrebno nedvoumno sklicevati na prilogo.</w:t>
      </w:r>
    </w:p>
    <w:p w14:paraId="1F475EA6" w14:textId="5E9651D2"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1006B80F"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Rok plačila in vir financiranja</w:t>
      </w:r>
    </w:p>
    <w:p w14:paraId="5A282FA5" w14:textId="77777777" w:rsidR="0054117E" w:rsidRPr="001320CD" w:rsidRDefault="0054117E" w:rsidP="0054117E">
      <w:pPr>
        <w:jc w:val="both"/>
        <w:rPr>
          <w:rFonts w:ascii="Arial" w:hAnsi="Arial" w:cs="Arial"/>
          <w:sz w:val="20"/>
          <w:szCs w:val="20"/>
        </w:rPr>
      </w:pPr>
      <w:r w:rsidRPr="001320CD">
        <w:rPr>
          <w:rFonts w:ascii="Arial" w:hAnsi="Arial" w:cs="Arial"/>
          <w:sz w:val="20"/>
          <w:szCs w:val="20"/>
        </w:rPr>
        <w:t xml:space="preserve">Plačevanje računov/situacij se bo skladno z veljavno zakonodajo, šteto od datuma prejema pravilno izstavljenega računa/situacije na naslov koordinatorja. </w:t>
      </w:r>
    </w:p>
    <w:p w14:paraId="7E298F6B"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Koordinator bo izvedel nakazilo sredstev na transakcijski račun izvajalca, navedenem na vsakokratnem računu/situaciji.</w:t>
      </w:r>
    </w:p>
    <w:p w14:paraId="76EBC33D" w14:textId="1C21509D" w:rsidR="0054117E" w:rsidRPr="001320CD" w:rsidRDefault="0054117E" w:rsidP="0054117E">
      <w:pPr>
        <w:jc w:val="both"/>
        <w:rPr>
          <w:rFonts w:ascii="Arial" w:hAnsi="Arial" w:cs="Arial"/>
          <w:sz w:val="20"/>
          <w:szCs w:val="20"/>
        </w:rPr>
      </w:pPr>
      <w:r w:rsidRPr="001320CD">
        <w:rPr>
          <w:rFonts w:ascii="Arial" w:hAnsi="Arial" w:cs="Arial"/>
          <w:sz w:val="20"/>
          <w:szCs w:val="20"/>
        </w:rPr>
        <w:t xml:space="preserve">Koordinator bo vsako potrjeno situacijo plačal v višini 90% vrednosti opravljenih del. Zadržani znesek v višini 10% vsake izstavljene situacije bo koordinator zadržal in se bo skladno z veljavno zakonodajo, šteto po izpolnitvi vseh pogodbenih obveznosti in ko bo predstavniku naročnika predana Garancija za odpravo napak v garancijskem roku. </w:t>
      </w:r>
    </w:p>
    <w:p w14:paraId="7C24AE26" w14:textId="77777777" w:rsidR="006D5E39" w:rsidRPr="001320CD" w:rsidRDefault="006D5E39" w:rsidP="00A83880">
      <w:pPr>
        <w:jc w:val="both"/>
        <w:rPr>
          <w:rFonts w:ascii="Arial" w:hAnsi="Arial" w:cs="Arial"/>
          <w:sz w:val="20"/>
          <w:szCs w:val="20"/>
        </w:rPr>
      </w:pPr>
    </w:p>
    <w:p w14:paraId="0D5483F8"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X.</w:t>
      </w:r>
      <w:r w:rsidRPr="001320CD">
        <w:rPr>
          <w:rFonts w:ascii="Arial" w:hAnsi="Arial" w:cs="Arial"/>
          <w:b/>
          <w:bCs/>
          <w:sz w:val="20"/>
          <w:szCs w:val="20"/>
        </w:rPr>
        <w:tab/>
        <w:t>ZAVAROVANJA</w:t>
      </w:r>
    </w:p>
    <w:p w14:paraId="7E577384" w14:textId="7CE0655A"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7BF79885"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Finančna zavarovanja</w:t>
      </w:r>
    </w:p>
    <w:p w14:paraId="64A31309" w14:textId="77777777" w:rsidR="00A83880" w:rsidRPr="001320CD" w:rsidRDefault="00A83880" w:rsidP="00A83880">
      <w:pPr>
        <w:spacing w:after="160"/>
        <w:jc w:val="both"/>
        <w:rPr>
          <w:rFonts w:ascii="Arial" w:hAnsi="Arial" w:cs="Arial"/>
          <w:sz w:val="20"/>
          <w:szCs w:val="20"/>
        </w:rPr>
      </w:pPr>
      <w:r w:rsidRPr="001320CD">
        <w:rPr>
          <w:rFonts w:ascii="Arial" w:hAnsi="Arial" w:cs="Arial"/>
          <w:sz w:val="20"/>
          <w:szCs w:val="20"/>
        </w:rPr>
        <w:t>Izvajalec je dolžan naročniku predložiti finančna zavarovanja določena v dokumentaciji v zvezi z javnim naročilom</w:t>
      </w:r>
      <w:r w:rsidRPr="001320CD">
        <w:rPr>
          <w:rFonts w:ascii="Arial" w:eastAsia="Arial" w:hAnsi="Arial" w:cs="Arial"/>
          <w:sz w:val="20"/>
          <w:szCs w:val="20"/>
        </w:rPr>
        <w:t xml:space="preserve"> in sicer:</w:t>
      </w:r>
    </w:p>
    <w:p w14:paraId="5F1E2FB0" w14:textId="77777777" w:rsidR="00A83880" w:rsidRPr="001320CD" w:rsidRDefault="00A83880" w:rsidP="00E23337">
      <w:pPr>
        <w:numPr>
          <w:ilvl w:val="0"/>
          <w:numId w:val="18"/>
        </w:numPr>
        <w:autoSpaceDE w:val="0"/>
        <w:autoSpaceDN w:val="0"/>
        <w:adjustRightInd w:val="0"/>
        <w:spacing w:after="0" w:line="259" w:lineRule="auto"/>
        <w:contextualSpacing/>
        <w:jc w:val="both"/>
        <w:rPr>
          <w:rFonts w:ascii="Arial" w:eastAsia="Arial" w:hAnsi="Arial" w:cs="Arial"/>
          <w:sz w:val="20"/>
          <w:szCs w:val="20"/>
          <w:u w:val="single"/>
        </w:rPr>
      </w:pPr>
      <w:r w:rsidRPr="001320CD">
        <w:rPr>
          <w:rFonts w:ascii="Arial" w:eastAsia="Arial" w:hAnsi="Arial" w:cs="Arial"/>
          <w:sz w:val="20"/>
          <w:szCs w:val="20"/>
          <w:u w:val="single"/>
        </w:rPr>
        <w:t>FINANČNO ZAVAROVANJE ZA DOBRO IZVEDBO POGODBENIH OBVEZNOSTI</w:t>
      </w:r>
    </w:p>
    <w:p w14:paraId="2418509A" w14:textId="77777777" w:rsidR="00A83880" w:rsidRPr="001320CD" w:rsidRDefault="00A83880" w:rsidP="00A83880">
      <w:pPr>
        <w:autoSpaceDE w:val="0"/>
        <w:autoSpaceDN w:val="0"/>
        <w:adjustRightInd w:val="0"/>
        <w:spacing w:after="0"/>
        <w:jc w:val="both"/>
        <w:rPr>
          <w:rFonts w:ascii="Arial" w:eastAsia="Arial" w:hAnsi="Arial" w:cs="Arial"/>
          <w:sz w:val="20"/>
          <w:szCs w:val="20"/>
        </w:rPr>
      </w:pPr>
      <w:r w:rsidRPr="001320CD">
        <w:rPr>
          <w:rFonts w:ascii="Arial" w:eastAsia="Arial" w:hAnsi="Arial" w:cs="Arial"/>
          <w:sz w:val="20"/>
          <w:szCs w:val="20"/>
        </w:rPr>
        <w:t xml:space="preserve">Naročnik bo za namen zavarovanja za dobro izvedbo pogodbenih obveznosti, zadržal znesek v višini 10% vsakega izstavljenega računa/situacije. </w:t>
      </w:r>
    </w:p>
    <w:p w14:paraId="53D8D95E" w14:textId="77777777" w:rsidR="00A83880" w:rsidRPr="001320CD" w:rsidRDefault="00A83880" w:rsidP="00A83880">
      <w:pPr>
        <w:autoSpaceDE w:val="0"/>
        <w:autoSpaceDN w:val="0"/>
        <w:adjustRightInd w:val="0"/>
        <w:spacing w:after="0" w:line="240" w:lineRule="auto"/>
        <w:jc w:val="both"/>
        <w:rPr>
          <w:rFonts w:ascii="Arial" w:eastAsia="Arial" w:hAnsi="Arial" w:cs="Arial"/>
          <w:sz w:val="20"/>
          <w:szCs w:val="20"/>
        </w:rPr>
      </w:pPr>
    </w:p>
    <w:p w14:paraId="4117D88B" w14:textId="77777777" w:rsidR="00A83880" w:rsidRPr="001320CD" w:rsidRDefault="00A83880" w:rsidP="00A83880">
      <w:pPr>
        <w:autoSpaceDE w:val="0"/>
        <w:autoSpaceDN w:val="0"/>
        <w:adjustRightInd w:val="0"/>
        <w:spacing w:after="0" w:line="240" w:lineRule="auto"/>
        <w:jc w:val="both"/>
        <w:rPr>
          <w:rFonts w:ascii="Arial" w:eastAsia="Arial" w:hAnsi="Arial" w:cs="Arial"/>
          <w:sz w:val="20"/>
          <w:szCs w:val="20"/>
        </w:rPr>
      </w:pPr>
      <w:r w:rsidRPr="001320CD">
        <w:rPr>
          <w:rFonts w:ascii="Arial" w:eastAsia="Arial" w:hAnsi="Arial" w:cs="Arial"/>
          <w:sz w:val="20"/>
          <w:szCs w:val="20"/>
        </w:rPr>
        <w:lastRenderedPageBreak/>
        <w:t>Naročnik lahko zadrži zadržani znesek v naslednjih primerih:</w:t>
      </w:r>
    </w:p>
    <w:p w14:paraId="4ADB2DD4" w14:textId="77777777" w:rsidR="00A83880" w:rsidRPr="001320CD"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1320CD">
        <w:rPr>
          <w:rFonts w:ascii="Arial" w:eastAsia="Arial" w:hAnsi="Arial" w:cs="Arial"/>
          <w:sz w:val="20"/>
          <w:szCs w:val="20"/>
        </w:rPr>
        <w:t>v primeru izvajalčevega odstopa od pogodbe pred ali med izvedbo pogodbenih obveznosti po izvajalčevi krivdi,</w:t>
      </w:r>
    </w:p>
    <w:p w14:paraId="5579F5FB" w14:textId="77777777" w:rsidR="00A83880" w:rsidRPr="001320CD"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1320CD">
        <w:rPr>
          <w:rFonts w:ascii="Arial" w:eastAsia="Arial" w:hAnsi="Arial" w:cs="Arial"/>
          <w:sz w:val="20"/>
          <w:szCs w:val="20"/>
        </w:rPr>
        <w:t>v primeru nekvalitetne izvedbe po pogodbi,</w:t>
      </w:r>
    </w:p>
    <w:p w14:paraId="42DE8177" w14:textId="77777777" w:rsidR="00A83880" w:rsidRPr="001320CD" w:rsidRDefault="00A83880" w:rsidP="00E23337">
      <w:pPr>
        <w:pStyle w:val="Odstavekseznama"/>
        <w:numPr>
          <w:ilvl w:val="0"/>
          <w:numId w:val="9"/>
        </w:numPr>
        <w:autoSpaceDE w:val="0"/>
        <w:autoSpaceDN w:val="0"/>
        <w:adjustRightInd w:val="0"/>
        <w:spacing w:after="0" w:line="240" w:lineRule="auto"/>
        <w:jc w:val="both"/>
        <w:rPr>
          <w:rFonts w:ascii="Arial" w:eastAsia="Arial" w:hAnsi="Arial" w:cs="Arial"/>
          <w:sz w:val="20"/>
          <w:szCs w:val="20"/>
        </w:rPr>
      </w:pPr>
      <w:r w:rsidRPr="001320CD">
        <w:rPr>
          <w:rFonts w:ascii="Arial" w:eastAsia="Arial" w:hAnsi="Arial" w:cs="Arial"/>
          <w:sz w:val="20"/>
          <w:szCs w:val="20"/>
        </w:rPr>
        <w:t>v primeru nepravočasnega oz. neažurnega izvajanja pogodbenih obveznosti v po terminskem planu,</w:t>
      </w:r>
    </w:p>
    <w:p w14:paraId="6D197F8E" w14:textId="77777777" w:rsidR="00A83880" w:rsidRPr="001320CD"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1320CD">
        <w:rPr>
          <w:rFonts w:ascii="Arial" w:eastAsia="Arial" w:hAnsi="Arial" w:cs="Arial"/>
          <w:sz w:val="20"/>
          <w:szCs w:val="20"/>
        </w:rPr>
        <w:t>za poravnavo stroškov in škode, ki bi nastala z nepravočasno izvedbo pogodbenih obveznosti,</w:t>
      </w:r>
    </w:p>
    <w:p w14:paraId="063F55D0" w14:textId="77777777" w:rsidR="00A83880" w:rsidRPr="001320CD"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1320CD">
        <w:rPr>
          <w:rFonts w:ascii="Arial" w:eastAsia="Arial" w:hAnsi="Arial" w:cs="Arial"/>
          <w:sz w:val="20"/>
          <w:szCs w:val="20"/>
        </w:rPr>
        <w:t>če izvajalec v roku najkasneje petnajst (15) dni po podpisu primopredajnega zapisnika o prevzemu del ne dostavi finančnega zavarovanja za odpravo napak v garancijskem roku.</w:t>
      </w:r>
    </w:p>
    <w:p w14:paraId="46CBBD57" w14:textId="77777777" w:rsidR="00A83880" w:rsidRPr="001320CD"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112B95F7" w14:textId="77777777" w:rsidR="00A83880" w:rsidRPr="001320CD"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5024D2A9" w14:textId="77777777" w:rsidR="00A83880" w:rsidRPr="001320CD" w:rsidRDefault="00A83880" w:rsidP="00E23337">
      <w:pPr>
        <w:numPr>
          <w:ilvl w:val="0"/>
          <w:numId w:val="18"/>
        </w:numPr>
        <w:autoSpaceDE w:val="0"/>
        <w:autoSpaceDN w:val="0"/>
        <w:adjustRightInd w:val="0"/>
        <w:spacing w:after="0" w:line="259" w:lineRule="auto"/>
        <w:contextualSpacing/>
        <w:jc w:val="both"/>
        <w:rPr>
          <w:rFonts w:ascii="Arial" w:eastAsia="Arial" w:hAnsi="Arial" w:cs="Arial"/>
          <w:sz w:val="20"/>
          <w:szCs w:val="20"/>
          <w:u w:val="single"/>
        </w:rPr>
      </w:pPr>
      <w:r w:rsidRPr="001320CD">
        <w:rPr>
          <w:rFonts w:ascii="Arial" w:eastAsia="Arial" w:hAnsi="Arial" w:cs="Arial"/>
          <w:sz w:val="20"/>
          <w:szCs w:val="20"/>
          <w:u w:val="single"/>
        </w:rPr>
        <w:t>FINANČNO ZAVAROVANJE ZA ODPRAVO NAPAK V GARANCIJSKEM ROKU</w:t>
      </w:r>
    </w:p>
    <w:p w14:paraId="2FB2847F" w14:textId="0F1D7A60" w:rsidR="00A83880" w:rsidRPr="001320CD" w:rsidRDefault="00A83880" w:rsidP="00A83880">
      <w:pPr>
        <w:autoSpaceDE w:val="0"/>
        <w:autoSpaceDN w:val="0"/>
        <w:adjustRightInd w:val="0"/>
        <w:spacing w:after="0"/>
        <w:contextualSpacing/>
        <w:jc w:val="both"/>
        <w:rPr>
          <w:rFonts w:ascii="Arial" w:eastAsia="Arial" w:hAnsi="Arial" w:cs="Arial"/>
          <w:sz w:val="20"/>
          <w:szCs w:val="20"/>
        </w:rPr>
      </w:pPr>
      <w:r w:rsidRPr="001320CD">
        <w:rPr>
          <w:rFonts w:ascii="Arial" w:eastAsia="Arial" w:hAnsi="Arial" w:cs="Arial"/>
          <w:sz w:val="20"/>
          <w:szCs w:val="20"/>
        </w:rPr>
        <w:t xml:space="preserve">Izvajalec je dolžan predstavniku naročnika, najkasneje petnajst (15) dni po podpisu primopredajnega zapisnika o prevzemu del, predati finančno zavarovanje (bančno garancijo ali kavcijsko zavarovanje pri zavarovalnici) v višini 5 % </w:t>
      </w:r>
      <w:r w:rsidR="00D53D96" w:rsidRPr="001320CD">
        <w:rPr>
          <w:rFonts w:ascii="Arial" w:eastAsia="Arial" w:hAnsi="Arial" w:cs="Arial"/>
          <w:sz w:val="20"/>
          <w:szCs w:val="20"/>
        </w:rPr>
        <w:t xml:space="preserve">končne </w:t>
      </w:r>
      <w:r w:rsidRPr="001320CD">
        <w:rPr>
          <w:rFonts w:ascii="Arial" w:eastAsia="Arial" w:hAnsi="Arial" w:cs="Arial"/>
          <w:sz w:val="20"/>
          <w:szCs w:val="20"/>
        </w:rPr>
        <w:t xml:space="preserve">vrednosti </w:t>
      </w:r>
      <w:r w:rsidR="00226ECF" w:rsidRPr="001320CD">
        <w:rPr>
          <w:rFonts w:ascii="Arial" w:eastAsia="Arial" w:hAnsi="Arial" w:cs="Arial"/>
          <w:sz w:val="20"/>
          <w:szCs w:val="20"/>
        </w:rPr>
        <w:t>z DDV</w:t>
      </w:r>
      <w:r w:rsidR="00D53D96" w:rsidRPr="001320CD">
        <w:rPr>
          <w:rFonts w:ascii="Arial" w:eastAsia="Arial" w:hAnsi="Arial" w:cs="Arial"/>
          <w:sz w:val="20"/>
          <w:szCs w:val="20"/>
        </w:rPr>
        <w:t xml:space="preserve">, </w:t>
      </w:r>
      <w:r w:rsidRPr="001320CD">
        <w:rPr>
          <w:rFonts w:ascii="Arial" w:eastAsia="Arial" w:hAnsi="Arial" w:cs="Arial"/>
          <w:sz w:val="20"/>
          <w:szCs w:val="20"/>
        </w:rPr>
        <w:t>veljavno še najmanj trideset (30) dni po poteku garancijskega roka.</w:t>
      </w:r>
    </w:p>
    <w:p w14:paraId="6E91D393" w14:textId="77777777" w:rsidR="00A83880" w:rsidRPr="001320CD" w:rsidRDefault="00A83880" w:rsidP="00A83880">
      <w:pPr>
        <w:autoSpaceDE w:val="0"/>
        <w:autoSpaceDN w:val="0"/>
        <w:adjustRightInd w:val="0"/>
        <w:spacing w:after="0"/>
        <w:ind w:left="720"/>
        <w:contextualSpacing/>
        <w:jc w:val="both"/>
        <w:rPr>
          <w:rFonts w:ascii="Arial" w:eastAsia="Arial" w:hAnsi="Arial" w:cs="Arial"/>
          <w:sz w:val="20"/>
          <w:szCs w:val="20"/>
        </w:rPr>
      </w:pPr>
    </w:p>
    <w:p w14:paraId="3F87E933" w14:textId="6CDCF45B" w:rsidR="00697D2D" w:rsidRPr="001320CD" w:rsidRDefault="00697D2D" w:rsidP="00532CD1">
      <w:pPr>
        <w:jc w:val="both"/>
        <w:rPr>
          <w:rFonts w:ascii="Arial" w:eastAsia="Arial" w:hAnsi="Arial" w:cs="Arial"/>
          <w:sz w:val="20"/>
          <w:szCs w:val="20"/>
        </w:rPr>
      </w:pPr>
      <w:r w:rsidRPr="001320CD">
        <w:rPr>
          <w:rFonts w:ascii="Arial" w:eastAsia="Arial" w:hAnsi="Arial" w:cs="Arial"/>
          <w:sz w:val="20"/>
          <w:szCs w:val="20"/>
        </w:rPr>
        <w:t xml:space="preserve">V primeru, da izvajalec ne predloži zavarovanja za odpravo napak v roku, </w:t>
      </w:r>
      <w:r w:rsidR="001F3C99" w:rsidRPr="001320CD">
        <w:rPr>
          <w:rFonts w:ascii="Arial" w:eastAsia="Arial" w:hAnsi="Arial" w:cs="Arial"/>
          <w:sz w:val="20"/>
          <w:szCs w:val="20"/>
        </w:rPr>
        <w:t xml:space="preserve">ima </w:t>
      </w:r>
      <w:r w:rsidRPr="001320CD">
        <w:rPr>
          <w:rFonts w:ascii="Arial" w:eastAsia="Arial" w:hAnsi="Arial" w:cs="Arial"/>
          <w:sz w:val="20"/>
          <w:szCs w:val="20"/>
        </w:rPr>
        <w:t>naročnik</w:t>
      </w:r>
      <w:r w:rsidR="001F3C99" w:rsidRPr="001320CD">
        <w:rPr>
          <w:rFonts w:ascii="Arial" w:eastAsia="Arial" w:hAnsi="Arial" w:cs="Arial"/>
          <w:sz w:val="20"/>
          <w:szCs w:val="20"/>
        </w:rPr>
        <w:t xml:space="preserve"> pravico</w:t>
      </w:r>
      <w:r w:rsidR="00742BF3" w:rsidRPr="001320CD">
        <w:rPr>
          <w:rFonts w:ascii="Arial" w:eastAsia="Arial" w:hAnsi="Arial" w:cs="Arial"/>
          <w:sz w:val="20"/>
          <w:szCs w:val="20"/>
        </w:rPr>
        <w:t>, da</w:t>
      </w:r>
      <w:r w:rsidRPr="001320CD">
        <w:rPr>
          <w:rFonts w:ascii="Arial" w:eastAsia="Arial" w:hAnsi="Arial" w:cs="Arial"/>
          <w:sz w:val="20"/>
          <w:szCs w:val="20"/>
        </w:rPr>
        <w:t xml:space="preserve"> zadrži zadržani znesek v višini zahtevanega finančnega zavarovanja</w:t>
      </w:r>
      <w:r w:rsidR="00716177" w:rsidRPr="001320CD">
        <w:rPr>
          <w:rFonts w:ascii="Arial" w:eastAsia="Arial" w:hAnsi="Arial" w:cs="Arial"/>
          <w:sz w:val="20"/>
          <w:szCs w:val="20"/>
        </w:rPr>
        <w:t xml:space="preserve"> za odpravo napak</w:t>
      </w:r>
      <w:r w:rsidRPr="001320CD">
        <w:rPr>
          <w:rFonts w:ascii="Arial" w:eastAsia="Arial" w:hAnsi="Arial" w:cs="Arial"/>
          <w:sz w:val="20"/>
          <w:szCs w:val="20"/>
        </w:rPr>
        <w:t xml:space="preserve"> in ga obračuna kot pogodbeno kazen, zaradi česar naročnik tega zneska izvajalcu ne rabi vračati niti po izteku garancijske dobe</w:t>
      </w:r>
    </w:p>
    <w:p w14:paraId="1007E3D1" w14:textId="77777777" w:rsidR="00A83880" w:rsidRPr="001320CD" w:rsidRDefault="00A83880" w:rsidP="00A83880">
      <w:pPr>
        <w:autoSpaceDE w:val="0"/>
        <w:autoSpaceDN w:val="0"/>
        <w:adjustRightInd w:val="0"/>
        <w:spacing w:after="0"/>
        <w:jc w:val="both"/>
        <w:rPr>
          <w:rFonts w:ascii="Arial" w:eastAsia="Arial" w:hAnsi="Arial" w:cs="Arial"/>
          <w:sz w:val="20"/>
          <w:szCs w:val="20"/>
        </w:rPr>
      </w:pPr>
      <w:r w:rsidRPr="001320CD">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19BB72D0" w14:textId="77777777" w:rsidR="00A83880" w:rsidRPr="001320CD" w:rsidRDefault="00A83880" w:rsidP="00A83880">
      <w:pPr>
        <w:autoSpaceDE w:val="0"/>
        <w:autoSpaceDN w:val="0"/>
        <w:adjustRightInd w:val="0"/>
        <w:spacing w:after="0"/>
        <w:jc w:val="both"/>
        <w:rPr>
          <w:rFonts w:ascii="Arial" w:eastAsia="Arial" w:hAnsi="Arial" w:cs="Arial"/>
          <w:sz w:val="20"/>
          <w:szCs w:val="20"/>
        </w:rPr>
      </w:pPr>
    </w:p>
    <w:p w14:paraId="5F07B6F2" w14:textId="13160616" w:rsidR="00033E86" w:rsidRPr="001320CD" w:rsidRDefault="00033E86"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2966A08F"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Zavarovanje odgovornosti za škodo</w:t>
      </w:r>
    </w:p>
    <w:p w14:paraId="24D35EC2" w14:textId="1388D2E8" w:rsidR="00D155FF" w:rsidRPr="001320CD" w:rsidRDefault="00A83880" w:rsidP="00801892">
      <w:pPr>
        <w:jc w:val="both"/>
        <w:rPr>
          <w:rFonts w:ascii="Arial" w:hAnsi="Arial" w:cs="Arial"/>
          <w:sz w:val="20"/>
          <w:szCs w:val="20"/>
        </w:rPr>
      </w:pPr>
      <w:r w:rsidRPr="001320CD">
        <w:rPr>
          <w:rFonts w:ascii="Arial" w:hAnsi="Arial" w:cs="Arial"/>
          <w:sz w:val="20"/>
          <w:szCs w:val="20"/>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B1590B" w:rsidRPr="001320CD">
        <w:rPr>
          <w:rFonts w:ascii="Arial" w:hAnsi="Arial" w:cs="Arial"/>
          <w:sz w:val="20"/>
          <w:szCs w:val="20"/>
        </w:rPr>
        <w:t>100</w:t>
      </w:r>
      <w:r w:rsidRPr="001320CD">
        <w:rPr>
          <w:rFonts w:ascii="Arial" w:hAnsi="Arial" w:cs="Arial"/>
          <w:sz w:val="20"/>
          <w:szCs w:val="20"/>
        </w:rPr>
        <w:t>.000 eurov.</w:t>
      </w:r>
    </w:p>
    <w:p w14:paraId="6962A269" w14:textId="0AE63937" w:rsidR="00755460" w:rsidRPr="001320CD" w:rsidRDefault="0058313F" w:rsidP="0058313F">
      <w:pPr>
        <w:jc w:val="both"/>
        <w:rPr>
          <w:rFonts w:cstheme="minorHAnsi"/>
          <w:position w:val="-2"/>
          <w:sz w:val="20"/>
          <w:szCs w:val="20"/>
        </w:rPr>
      </w:pPr>
      <w:r w:rsidRPr="001320CD">
        <w:rPr>
          <w:rFonts w:cstheme="minorHAnsi"/>
          <w:position w:val="-2"/>
          <w:sz w:val="20"/>
          <w:szCs w:val="20"/>
        </w:rPr>
        <w:t>Kopijo veljavne police - Zavarovanje odgovornosti za škodo mora izvajalec naročniku predložiti najkasneje do uvedbe v delo.</w:t>
      </w:r>
    </w:p>
    <w:p w14:paraId="3D2DA3E9" w14:textId="77777777" w:rsidR="00AD0838" w:rsidRPr="001320CD" w:rsidRDefault="00AD0838" w:rsidP="0058313F">
      <w:pPr>
        <w:jc w:val="both"/>
        <w:rPr>
          <w:rFonts w:cstheme="minorHAnsi"/>
          <w:position w:val="-2"/>
          <w:sz w:val="20"/>
          <w:szCs w:val="20"/>
        </w:rPr>
      </w:pPr>
    </w:p>
    <w:p w14:paraId="7C5EB4B2" w14:textId="2A7D5284" w:rsidR="00A83880" w:rsidRPr="001320CD" w:rsidRDefault="00A83880" w:rsidP="00A83880">
      <w:pPr>
        <w:rPr>
          <w:rFonts w:ascii="Arial" w:hAnsi="Arial" w:cs="Arial"/>
          <w:b/>
          <w:bCs/>
          <w:sz w:val="20"/>
          <w:szCs w:val="20"/>
        </w:rPr>
      </w:pPr>
      <w:r w:rsidRPr="001320CD">
        <w:rPr>
          <w:rFonts w:ascii="Arial" w:hAnsi="Arial" w:cs="Arial"/>
          <w:b/>
          <w:bCs/>
          <w:sz w:val="20"/>
          <w:szCs w:val="20"/>
        </w:rPr>
        <w:t>XI.</w:t>
      </w:r>
      <w:r w:rsidRPr="001320CD">
        <w:rPr>
          <w:rFonts w:ascii="Arial" w:hAnsi="Arial" w:cs="Arial"/>
          <w:b/>
          <w:bCs/>
          <w:sz w:val="20"/>
          <w:szCs w:val="20"/>
        </w:rPr>
        <w:tab/>
        <w:t>KONČANJE DEL, PREGLED IN KONČNI PREVZEM</w:t>
      </w:r>
    </w:p>
    <w:p w14:paraId="58470314" w14:textId="1DE14708"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374DFE31" w14:textId="77777777" w:rsidR="00A83880" w:rsidRPr="001320CD" w:rsidRDefault="00A83880" w:rsidP="00A83880">
      <w:pPr>
        <w:autoSpaceDE w:val="0"/>
        <w:autoSpaceDN w:val="0"/>
        <w:adjustRightInd w:val="0"/>
        <w:spacing w:after="0"/>
        <w:jc w:val="both"/>
        <w:rPr>
          <w:rFonts w:ascii="Arial" w:eastAsia="Arial" w:hAnsi="Arial" w:cs="Arial"/>
          <w:sz w:val="20"/>
          <w:szCs w:val="20"/>
        </w:rPr>
      </w:pPr>
      <w:r w:rsidRPr="001320CD">
        <w:rPr>
          <w:rFonts w:ascii="Arial" w:hAnsi="Arial" w:cs="Arial"/>
          <w:sz w:val="20"/>
          <w:szCs w:val="20"/>
        </w:rPr>
        <w:t>Izvajalec je dolžan datum zaključka del vpisati v gradbeni dnevnik in izvesti vse, kar je potrebno za interni tehnični pregled objekta.</w:t>
      </w:r>
      <w:r w:rsidRPr="001320CD">
        <w:rPr>
          <w:rFonts w:ascii="Arial" w:eastAsia="Arial" w:hAnsi="Arial" w:cs="Arial"/>
          <w:sz w:val="20"/>
          <w:szCs w:val="20"/>
        </w:rPr>
        <w:t xml:space="preserve"> </w:t>
      </w:r>
    </w:p>
    <w:p w14:paraId="461D752B" w14:textId="77777777" w:rsidR="00A83880" w:rsidRPr="001320CD" w:rsidRDefault="00A83880" w:rsidP="00A83880">
      <w:pPr>
        <w:autoSpaceDE w:val="0"/>
        <w:autoSpaceDN w:val="0"/>
        <w:adjustRightInd w:val="0"/>
        <w:spacing w:after="0"/>
        <w:jc w:val="both"/>
        <w:rPr>
          <w:rFonts w:ascii="Arial" w:hAnsi="Arial" w:cs="Arial"/>
          <w:sz w:val="20"/>
          <w:szCs w:val="20"/>
        </w:rPr>
      </w:pPr>
    </w:p>
    <w:p w14:paraId="7324C484" w14:textId="77777777" w:rsidR="00A83880" w:rsidRPr="001320CD" w:rsidRDefault="00A83880" w:rsidP="00A83880">
      <w:pPr>
        <w:autoSpaceDE w:val="0"/>
        <w:autoSpaceDN w:val="0"/>
        <w:adjustRightInd w:val="0"/>
        <w:spacing w:after="0"/>
        <w:jc w:val="both"/>
        <w:rPr>
          <w:rFonts w:ascii="Arial" w:hAnsi="Arial" w:cs="Arial"/>
          <w:sz w:val="20"/>
          <w:szCs w:val="20"/>
        </w:rPr>
      </w:pPr>
      <w:r w:rsidRPr="001320CD">
        <w:rPr>
          <w:rFonts w:ascii="Arial" w:hAnsi="Arial" w:cs="Arial"/>
          <w:sz w:val="20"/>
          <w:szCs w:val="20"/>
        </w:rPr>
        <w:t>Gradbeni dnevnik mora biti zaključen (podpisan) tudi s strani vodje nadzora.</w:t>
      </w:r>
    </w:p>
    <w:p w14:paraId="6493EA3F" w14:textId="77777777" w:rsidR="00A83880" w:rsidRPr="001320CD" w:rsidRDefault="00A83880" w:rsidP="00A83880">
      <w:pPr>
        <w:autoSpaceDE w:val="0"/>
        <w:autoSpaceDN w:val="0"/>
        <w:adjustRightInd w:val="0"/>
        <w:spacing w:after="0"/>
        <w:jc w:val="both"/>
        <w:rPr>
          <w:rFonts w:ascii="Arial" w:hAnsi="Arial" w:cs="Arial"/>
          <w:sz w:val="20"/>
          <w:szCs w:val="20"/>
        </w:rPr>
      </w:pPr>
    </w:p>
    <w:p w14:paraId="198E5B1D" w14:textId="0840BAF1"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Interni tehnični pregled se izvede najkasneje v 8 dneh po končanju gradnje. V primeru ugotovljenih pomanjkljivosti na internem tehničnem pregledu se le te zapisniško </w:t>
      </w:r>
      <w:proofErr w:type="spellStart"/>
      <w:r w:rsidRPr="001320CD">
        <w:rPr>
          <w:rFonts w:ascii="Arial" w:hAnsi="Arial" w:cs="Arial"/>
          <w:sz w:val="20"/>
          <w:szCs w:val="20"/>
        </w:rPr>
        <w:t>zavedejo</w:t>
      </w:r>
      <w:proofErr w:type="spellEnd"/>
      <w:r w:rsidRPr="001320CD">
        <w:rPr>
          <w:rFonts w:ascii="Arial" w:hAnsi="Arial" w:cs="Arial"/>
          <w:sz w:val="20"/>
          <w:szCs w:val="20"/>
        </w:rPr>
        <w:t>. Hkrati se v zapisniku izvajalcu določi rok za odpravo ugotovljenih pomanjkljivosti. Izvajalec je dolžan naročnika pisno obvestiti o odpravi pomanjkljivosti.</w:t>
      </w:r>
    </w:p>
    <w:p w14:paraId="36507024" w14:textId="4532CB60" w:rsidR="00CA7573" w:rsidRPr="001320CD" w:rsidRDefault="00FD7FB2" w:rsidP="00A83880">
      <w:pPr>
        <w:jc w:val="both"/>
        <w:rPr>
          <w:rFonts w:ascii="Arial" w:hAnsi="Arial" w:cs="Arial"/>
          <w:sz w:val="20"/>
          <w:szCs w:val="20"/>
        </w:rPr>
      </w:pPr>
      <w:r w:rsidRPr="001320CD">
        <w:rPr>
          <w:rFonts w:ascii="Arial" w:hAnsi="Arial" w:cs="Arial"/>
          <w:sz w:val="20"/>
          <w:szCs w:val="20"/>
        </w:rPr>
        <w:t xml:space="preserve">Izvajalec se strinja, da zaradi narave dela komunalna infrastruktura kljub </w:t>
      </w:r>
      <w:r w:rsidR="00F21985" w:rsidRPr="001320CD">
        <w:rPr>
          <w:rFonts w:ascii="Arial" w:hAnsi="Arial" w:cs="Arial"/>
          <w:sz w:val="20"/>
          <w:szCs w:val="20"/>
        </w:rPr>
        <w:t>obratovanju ni prevzeta</w:t>
      </w:r>
      <w:r w:rsidR="001C6E40" w:rsidRPr="001320CD">
        <w:rPr>
          <w:rFonts w:ascii="Arial" w:hAnsi="Arial" w:cs="Arial"/>
          <w:sz w:val="20"/>
          <w:szCs w:val="20"/>
        </w:rPr>
        <w:t xml:space="preserve"> s strani naročnika</w:t>
      </w:r>
      <w:r w:rsidR="00F21985" w:rsidRPr="001320CD">
        <w:rPr>
          <w:rFonts w:ascii="Arial" w:hAnsi="Arial" w:cs="Arial"/>
          <w:sz w:val="20"/>
          <w:szCs w:val="20"/>
        </w:rPr>
        <w:t xml:space="preserve"> dokler se dela s strani naročnika ne prevzamejo s primopredajnim zapisnikom.</w:t>
      </w:r>
    </w:p>
    <w:p w14:paraId="054A346A"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lastRenderedPageBreak/>
        <w:t xml:space="preserve">Naročnik se zavezuje opraviti primopredajo s pregledom izvedenih del najkasneje v roku desetih (10) dni po uspešno opravljenem internem tehničnem pregledu. </w:t>
      </w:r>
    </w:p>
    <w:p w14:paraId="0AC987EC"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Pogoj za uspešno izvedeno primopredajo je tudi predaja finančnega zavarovanja za odpravo napak v garancijskem roku.</w:t>
      </w:r>
    </w:p>
    <w:p w14:paraId="70703229"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O primopredaji izvedenih del sestavijo pooblaščeni predstavniki pogodbenih strank primopredajni zapisnik, v katerem natančno ugotovijo predvsem:</w:t>
      </w:r>
    </w:p>
    <w:p w14:paraId="1B414F66" w14:textId="77777777" w:rsidR="00A83880" w:rsidRPr="001320CD" w:rsidRDefault="00A83880" w:rsidP="005819D2">
      <w:pPr>
        <w:pStyle w:val="Odstavekseznama"/>
        <w:numPr>
          <w:ilvl w:val="0"/>
          <w:numId w:val="32"/>
        </w:numPr>
        <w:ind w:left="284" w:hanging="284"/>
        <w:jc w:val="both"/>
        <w:rPr>
          <w:rFonts w:ascii="Arial" w:hAnsi="Arial" w:cs="Arial"/>
          <w:sz w:val="20"/>
          <w:szCs w:val="20"/>
        </w:rPr>
      </w:pPr>
      <w:r w:rsidRPr="001320CD">
        <w:rPr>
          <w:rFonts w:ascii="Arial" w:hAnsi="Arial" w:cs="Arial"/>
          <w:sz w:val="20"/>
          <w:szCs w:val="20"/>
        </w:rPr>
        <w:t>ali izvedena dela ustrezajo določilom te pogodbe, veljavnim zakonskim predpisom in pravilom stroke;</w:t>
      </w:r>
    </w:p>
    <w:p w14:paraId="338FC350" w14:textId="77777777" w:rsidR="00A83880" w:rsidRPr="001320CD" w:rsidRDefault="00A83880" w:rsidP="005819D2">
      <w:pPr>
        <w:pStyle w:val="Odstavekseznama"/>
        <w:numPr>
          <w:ilvl w:val="0"/>
          <w:numId w:val="32"/>
        </w:numPr>
        <w:ind w:left="284" w:hanging="284"/>
        <w:jc w:val="both"/>
        <w:rPr>
          <w:rFonts w:ascii="Arial" w:hAnsi="Arial" w:cs="Arial"/>
          <w:sz w:val="20"/>
          <w:szCs w:val="20"/>
        </w:rPr>
      </w:pPr>
      <w:r w:rsidRPr="001320CD">
        <w:rPr>
          <w:rFonts w:ascii="Arial" w:hAnsi="Arial" w:cs="Arial"/>
          <w:sz w:val="20"/>
          <w:szCs w:val="20"/>
        </w:rPr>
        <w:t>datume začetka in zaključka del in datum prevzema del;</w:t>
      </w:r>
    </w:p>
    <w:p w14:paraId="2D44A3F0" w14:textId="77777777" w:rsidR="00A83880" w:rsidRPr="001320CD" w:rsidRDefault="00A83880" w:rsidP="005819D2">
      <w:pPr>
        <w:pStyle w:val="Odstavekseznama"/>
        <w:numPr>
          <w:ilvl w:val="0"/>
          <w:numId w:val="32"/>
        </w:numPr>
        <w:ind w:left="284" w:hanging="284"/>
        <w:jc w:val="both"/>
        <w:rPr>
          <w:rFonts w:ascii="Arial" w:hAnsi="Arial" w:cs="Arial"/>
          <w:sz w:val="20"/>
          <w:szCs w:val="20"/>
        </w:rPr>
      </w:pPr>
      <w:r w:rsidRPr="001320CD">
        <w:rPr>
          <w:rFonts w:ascii="Arial" w:hAnsi="Arial" w:cs="Arial"/>
          <w:sz w:val="20"/>
          <w:szCs w:val="20"/>
        </w:rPr>
        <w:t>kakovost izvedenih del in morebitne pripombe naročnika v zvezi z njo;</w:t>
      </w:r>
    </w:p>
    <w:p w14:paraId="3D51F9CA" w14:textId="77777777" w:rsidR="00A83880" w:rsidRPr="001320CD" w:rsidRDefault="00A83880" w:rsidP="005819D2">
      <w:pPr>
        <w:pStyle w:val="Odstavekseznama"/>
        <w:numPr>
          <w:ilvl w:val="0"/>
          <w:numId w:val="32"/>
        </w:numPr>
        <w:spacing w:after="0" w:line="240" w:lineRule="auto"/>
        <w:ind w:left="284" w:hanging="284"/>
        <w:jc w:val="both"/>
        <w:rPr>
          <w:rFonts w:ascii="Arial" w:hAnsi="Arial" w:cs="Arial"/>
          <w:sz w:val="20"/>
          <w:szCs w:val="20"/>
        </w:rPr>
      </w:pPr>
      <w:r w:rsidRPr="001320CD">
        <w:rPr>
          <w:rFonts w:ascii="Arial" w:hAnsi="Arial" w:cs="Arial"/>
          <w:sz w:val="20"/>
          <w:szCs w:val="20"/>
        </w:rPr>
        <w:t>morebitna odprta, med predstavniki pogodbenih strank, sporna vprašanja tehnične narave;</w:t>
      </w:r>
    </w:p>
    <w:p w14:paraId="0CE89ECA" w14:textId="77777777" w:rsidR="00A83880" w:rsidRPr="001320CD" w:rsidRDefault="00A83880" w:rsidP="00A83880">
      <w:pPr>
        <w:spacing w:after="0" w:line="240" w:lineRule="auto"/>
        <w:ind w:left="284"/>
        <w:jc w:val="both"/>
        <w:rPr>
          <w:rFonts w:ascii="Arial" w:hAnsi="Arial" w:cs="Arial"/>
          <w:sz w:val="20"/>
          <w:szCs w:val="20"/>
        </w:rPr>
      </w:pPr>
      <w:r w:rsidRPr="001320CD">
        <w:rPr>
          <w:rFonts w:ascii="Arial" w:hAnsi="Arial" w:cs="Arial"/>
          <w:sz w:val="20"/>
          <w:szCs w:val="20"/>
        </w:rPr>
        <w:t>- ali se šteje, da so bila izvedena dela prevzeta ali ne</w:t>
      </w:r>
    </w:p>
    <w:p w14:paraId="53206E25" w14:textId="77777777" w:rsidR="00A83880" w:rsidRPr="001320CD" w:rsidRDefault="00A83880" w:rsidP="00A83880">
      <w:pPr>
        <w:spacing w:after="0" w:line="240" w:lineRule="auto"/>
        <w:ind w:left="284"/>
        <w:jc w:val="both"/>
        <w:rPr>
          <w:rFonts w:ascii="Arial" w:hAnsi="Arial" w:cs="Arial"/>
          <w:sz w:val="20"/>
          <w:szCs w:val="20"/>
        </w:rPr>
      </w:pPr>
      <w:r w:rsidRPr="001320CD">
        <w:rPr>
          <w:rFonts w:ascii="Arial" w:hAnsi="Arial" w:cs="Arial"/>
          <w:sz w:val="20"/>
          <w:szCs w:val="20"/>
        </w:rPr>
        <w:t>- ali naročnik uveljavlja pogodbeno kazen.</w:t>
      </w:r>
    </w:p>
    <w:p w14:paraId="1E2E5537" w14:textId="77777777" w:rsidR="00A83880" w:rsidRPr="001320CD" w:rsidRDefault="00A83880" w:rsidP="00A83880">
      <w:pPr>
        <w:spacing w:after="0" w:line="240" w:lineRule="auto"/>
        <w:ind w:left="284"/>
        <w:jc w:val="both"/>
        <w:rPr>
          <w:rFonts w:ascii="Arial" w:hAnsi="Arial" w:cs="Arial"/>
          <w:sz w:val="20"/>
          <w:szCs w:val="20"/>
        </w:rPr>
      </w:pPr>
    </w:p>
    <w:p w14:paraId="7287D54D" w14:textId="1EC81E44" w:rsidR="00A83880" w:rsidRPr="001320CD" w:rsidRDefault="001C6E40" w:rsidP="00A83880">
      <w:pPr>
        <w:jc w:val="both"/>
        <w:rPr>
          <w:rFonts w:ascii="Arial" w:hAnsi="Arial" w:cs="Arial"/>
          <w:sz w:val="20"/>
          <w:szCs w:val="20"/>
        </w:rPr>
      </w:pPr>
      <w:r w:rsidRPr="001320CD">
        <w:rPr>
          <w:rFonts w:ascii="Arial" w:hAnsi="Arial" w:cs="Arial"/>
          <w:sz w:val="20"/>
          <w:szCs w:val="20"/>
        </w:rPr>
        <w:t>Najkasneje o</w:t>
      </w:r>
      <w:r w:rsidR="00A83880" w:rsidRPr="001320CD">
        <w:rPr>
          <w:rFonts w:ascii="Arial" w:hAnsi="Arial" w:cs="Arial"/>
          <w:sz w:val="20"/>
          <w:szCs w:val="20"/>
        </w:rPr>
        <w:t>b primopredaji je dolžan izvajalec predati naročniku tudi vso potrebno dokumentacijo, ki se nanaša na izvedena dela in vso vgrajeno opremo kot na primer:</w:t>
      </w:r>
    </w:p>
    <w:p w14:paraId="600EDF42" w14:textId="77777777" w:rsidR="00A83880" w:rsidRPr="001320CD" w:rsidRDefault="00A83880" w:rsidP="005819D2">
      <w:pPr>
        <w:pStyle w:val="Odstavekseznama"/>
        <w:numPr>
          <w:ilvl w:val="0"/>
          <w:numId w:val="33"/>
        </w:numPr>
        <w:ind w:left="284" w:hanging="284"/>
        <w:jc w:val="both"/>
        <w:rPr>
          <w:rFonts w:ascii="Arial" w:hAnsi="Arial" w:cs="Arial"/>
          <w:sz w:val="20"/>
          <w:szCs w:val="20"/>
        </w:rPr>
      </w:pPr>
      <w:r w:rsidRPr="001320CD">
        <w:rPr>
          <w:rFonts w:ascii="Arial" w:hAnsi="Arial" w:cs="Arial"/>
          <w:sz w:val="20"/>
          <w:szCs w:val="20"/>
        </w:rPr>
        <w:t xml:space="preserve">certifikate, izjave o skladnosti s standardi, ustrezne tehnične, projektne in ostale dokumente, </w:t>
      </w:r>
    </w:p>
    <w:p w14:paraId="3597E395" w14:textId="77777777" w:rsidR="00A83880" w:rsidRPr="001320CD" w:rsidRDefault="00A83880" w:rsidP="005819D2">
      <w:pPr>
        <w:pStyle w:val="Odstavekseznama"/>
        <w:numPr>
          <w:ilvl w:val="0"/>
          <w:numId w:val="33"/>
        </w:numPr>
        <w:ind w:left="284" w:hanging="284"/>
        <w:jc w:val="both"/>
        <w:rPr>
          <w:rFonts w:ascii="Arial" w:hAnsi="Arial" w:cs="Arial"/>
          <w:sz w:val="20"/>
          <w:szCs w:val="20"/>
        </w:rPr>
      </w:pPr>
      <w:r w:rsidRPr="001320CD">
        <w:rPr>
          <w:rFonts w:ascii="Arial" w:hAnsi="Arial" w:cs="Arial"/>
          <w:sz w:val="20"/>
          <w:szCs w:val="20"/>
        </w:rPr>
        <w:t>garancijske liste za brezhibno delovanje predmeta pogodbe,</w:t>
      </w:r>
    </w:p>
    <w:p w14:paraId="1F02A798" w14:textId="3129BBCA" w:rsidR="00A83880" w:rsidRPr="001320CD" w:rsidRDefault="00A83880" w:rsidP="005819D2">
      <w:pPr>
        <w:pStyle w:val="Odstavekseznama"/>
        <w:numPr>
          <w:ilvl w:val="0"/>
          <w:numId w:val="33"/>
        </w:numPr>
        <w:ind w:left="284" w:hanging="284"/>
        <w:jc w:val="both"/>
        <w:rPr>
          <w:rFonts w:ascii="Arial" w:hAnsi="Arial" w:cs="Arial"/>
          <w:sz w:val="20"/>
          <w:szCs w:val="20"/>
        </w:rPr>
      </w:pPr>
      <w:r w:rsidRPr="001320CD">
        <w:rPr>
          <w:rFonts w:ascii="Arial" w:hAnsi="Arial" w:cs="Arial"/>
          <w:sz w:val="20"/>
          <w:szCs w:val="20"/>
        </w:rPr>
        <w:t xml:space="preserve">navodila za uporabo, obratovanje in vzdrževanje v slovenskem jeziku, ter druge listine, določene z </w:t>
      </w:r>
      <w:r w:rsidR="003B505A" w:rsidRPr="001320CD">
        <w:rPr>
          <w:rFonts w:ascii="Arial" w:hAnsi="Arial" w:cs="Arial"/>
          <w:sz w:val="20"/>
          <w:szCs w:val="20"/>
        </w:rPr>
        <w:t>dokumentacij</w:t>
      </w:r>
      <w:r w:rsidR="00E23337" w:rsidRPr="001320CD">
        <w:rPr>
          <w:rFonts w:ascii="Arial" w:hAnsi="Arial" w:cs="Arial"/>
          <w:sz w:val="20"/>
          <w:szCs w:val="20"/>
        </w:rPr>
        <w:t>o</w:t>
      </w:r>
      <w:r w:rsidR="003B505A" w:rsidRPr="001320CD">
        <w:rPr>
          <w:rFonts w:ascii="Arial" w:hAnsi="Arial" w:cs="Arial"/>
          <w:sz w:val="20"/>
          <w:szCs w:val="20"/>
        </w:rPr>
        <w:t xml:space="preserve"> v zvezi z oddajo javnega naročila</w:t>
      </w:r>
      <w:r w:rsidRPr="001320CD">
        <w:rPr>
          <w:rFonts w:ascii="Arial" w:hAnsi="Arial" w:cs="Arial"/>
          <w:sz w:val="20"/>
          <w:szCs w:val="20"/>
        </w:rPr>
        <w:t>.</w:t>
      </w:r>
    </w:p>
    <w:p w14:paraId="235BA5C5" w14:textId="49203BE9"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Zaključek pogodbenih obveznosti je uspešno opravljen interni tehnični pregled (odpravljene vse evidentirane pomanjkljivosti), </w:t>
      </w:r>
      <w:r w:rsidR="0082695A" w:rsidRPr="001320CD">
        <w:rPr>
          <w:rFonts w:ascii="Arial" w:hAnsi="Arial" w:cs="Arial"/>
          <w:sz w:val="20"/>
          <w:szCs w:val="20"/>
        </w:rPr>
        <w:t xml:space="preserve">pridobljeno pravnomočno uporabno dovoljenje, </w:t>
      </w:r>
      <w:r w:rsidRPr="001320CD">
        <w:rPr>
          <w:rFonts w:ascii="Arial" w:hAnsi="Arial" w:cs="Arial"/>
          <w:sz w:val="20"/>
          <w:szCs w:val="20"/>
        </w:rPr>
        <w:t>opravljen končni obračun, s strani  nadzornika, naročnika in izvajalca podpisan primopredajni zapisnik o prevzemu del in predloženo finančno zavarovanje za odpravo napak v garancijskem roku.</w:t>
      </w:r>
    </w:p>
    <w:p w14:paraId="0DF32B8B"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Rok za dokončanje del se lahko sorazmerno podaljša tudi ob nastopu izrednih dogodkov, ki jih ob sklenitvi pogodbe ni bilo možno predvideti. </w:t>
      </w:r>
    </w:p>
    <w:p w14:paraId="44DA3715"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 in koordinatorja.</w:t>
      </w:r>
    </w:p>
    <w:p w14:paraId="7B7FB368" w14:textId="1AF5EC93" w:rsidR="00342FE5" w:rsidRPr="001320CD" w:rsidRDefault="00A83880" w:rsidP="00D155FF">
      <w:pPr>
        <w:jc w:val="both"/>
        <w:rPr>
          <w:rFonts w:ascii="Arial" w:hAnsi="Arial" w:cs="Arial"/>
          <w:sz w:val="20"/>
          <w:szCs w:val="20"/>
        </w:rPr>
      </w:pPr>
      <w:r w:rsidRPr="001320CD">
        <w:rPr>
          <w:rFonts w:ascii="Arial" w:hAnsi="Arial" w:cs="Arial"/>
          <w:sz w:val="20"/>
          <w:szCs w:val="20"/>
        </w:rPr>
        <w:t>V primeru, da materiala iz kakršnihkoli razlogov ni mogoče vgraditi v pogodbenem roku, ga je izvajalec dolžan na svoje stroške primerno skladiščiti do odpoklica s strani naročnika.</w:t>
      </w:r>
    </w:p>
    <w:p w14:paraId="67818F74" w14:textId="77777777" w:rsidR="00AD0838" w:rsidRPr="001320CD" w:rsidRDefault="00AD0838" w:rsidP="00D155FF">
      <w:pPr>
        <w:jc w:val="both"/>
        <w:rPr>
          <w:rFonts w:ascii="Arial" w:hAnsi="Arial" w:cs="Arial"/>
          <w:sz w:val="20"/>
          <w:szCs w:val="20"/>
        </w:rPr>
      </w:pPr>
    </w:p>
    <w:p w14:paraId="2D34E210"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XII.</w:t>
      </w:r>
      <w:r w:rsidRPr="001320CD">
        <w:rPr>
          <w:rFonts w:ascii="Arial" w:hAnsi="Arial" w:cs="Arial"/>
          <w:b/>
          <w:bCs/>
          <w:sz w:val="20"/>
          <w:szCs w:val="20"/>
        </w:rPr>
        <w:tab/>
        <w:t>KONČNI OBRAČUN</w:t>
      </w:r>
    </w:p>
    <w:p w14:paraId="60D14650" w14:textId="778018AB"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5A38A6D5" w14:textId="03D35E4D" w:rsidR="00AC4959" w:rsidRPr="001320CD" w:rsidRDefault="00A83880" w:rsidP="00181A58">
      <w:pPr>
        <w:jc w:val="both"/>
        <w:rPr>
          <w:rFonts w:ascii="Arial" w:hAnsi="Arial" w:cs="Arial"/>
          <w:sz w:val="20"/>
          <w:szCs w:val="20"/>
        </w:rPr>
      </w:pPr>
      <w:r w:rsidRPr="001320CD">
        <w:rPr>
          <w:rFonts w:ascii="Arial" w:hAnsi="Arial" w:cs="Arial"/>
          <w:sz w:val="20"/>
          <w:szCs w:val="20"/>
        </w:rPr>
        <w:t xml:space="preserve">Pogodbeni stranki sta sporazumni, da takoj po primopredaji del </w:t>
      </w:r>
      <w:r w:rsidR="00A30AB0" w:rsidRPr="001320CD">
        <w:rPr>
          <w:rFonts w:ascii="Arial" w:hAnsi="Arial" w:cs="Arial"/>
          <w:sz w:val="20"/>
          <w:szCs w:val="20"/>
        </w:rPr>
        <w:t>začneta</w:t>
      </w:r>
      <w:r w:rsidRPr="001320CD">
        <w:rPr>
          <w:rFonts w:ascii="Arial" w:hAnsi="Arial" w:cs="Arial"/>
          <w:sz w:val="20"/>
          <w:szCs w:val="20"/>
        </w:rPr>
        <w:t xml:space="preserve"> z izdelavo končnega obračuna, ki ga izdelata v najkrajšem možnem roku, najkasneje pa v </w:t>
      </w:r>
      <w:r w:rsidR="00405DF4" w:rsidRPr="001320CD">
        <w:rPr>
          <w:rFonts w:ascii="Arial" w:hAnsi="Arial" w:cs="Arial"/>
          <w:sz w:val="20"/>
          <w:szCs w:val="20"/>
        </w:rPr>
        <w:t>petnajstih (15)</w:t>
      </w:r>
      <w:r w:rsidRPr="001320CD">
        <w:rPr>
          <w:rFonts w:ascii="Arial" w:hAnsi="Arial" w:cs="Arial"/>
          <w:sz w:val="20"/>
          <w:szCs w:val="20"/>
        </w:rPr>
        <w:t xml:space="preserve"> dneh po primopredaji del. </w:t>
      </w:r>
    </w:p>
    <w:p w14:paraId="5ED560D3" w14:textId="07FA8507" w:rsidR="00181A58" w:rsidRPr="001320CD" w:rsidRDefault="00181A58" w:rsidP="00181A58">
      <w:pPr>
        <w:jc w:val="both"/>
        <w:rPr>
          <w:rFonts w:ascii="Arial" w:hAnsi="Arial" w:cs="Arial"/>
          <w:sz w:val="20"/>
          <w:szCs w:val="20"/>
        </w:rPr>
      </w:pPr>
      <w:r w:rsidRPr="001320CD">
        <w:rPr>
          <w:rFonts w:ascii="Arial" w:hAnsi="Arial" w:cs="Arial"/>
          <w:sz w:val="20"/>
          <w:szCs w:val="20"/>
        </w:rPr>
        <w:t>Če katera od pogodbenih strank brez utemeljenega razloga</w:t>
      </w:r>
      <w:r w:rsidR="00F77E1F" w:rsidRPr="001320CD">
        <w:rPr>
          <w:rFonts w:ascii="Arial" w:hAnsi="Arial" w:cs="Arial"/>
          <w:sz w:val="20"/>
          <w:szCs w:val="20"/>
        </w:rPr>
        <w:t xml:space="preserve"> ne želi in ne sodeluje pri izdelavi končnega obračuna, ga sme izdelati druga pogodbena stranka v njegovi </w:t>
      </w:r>
      <w:r w:rsidR="00CD1AA2" w:rsidRPr="001320CD">
        <w:rPr>
          <w:rFonts w:ascii="Arial" w:hAnsi="Arial" w:cs="Arial"/>
          <w:sz w:val="20"/>
          <w:szCs w:val="20"/>
        </w:rPr>
        <w:t>odsotnosti</w:t>
      </w:r>
      <w:r w:rsidR="004E58D2" w:rsidRPr="001320CD">
        <w:rPr>
          <w:rFonts w:ascii="Arial" w:hAnsi="Arial" w:cs="Arial"/>
          <w:sz w:val="20"/>
          <w:szCs w:val="20"/>
        </w:rPr>
        <w:t>.</w:t>
      </w:r>
    </w:p>
    <w:p w14:paraId="30CE227A" w14:textId="5B2E0372" w:rsidR="00CD1AA2" w:rsidRPr="001320CD" w:rsidRDefault="00CD1AA2" w:rsidP="00181A58">
      <w:pPr>
        <w:jc w:val="both"/>
        <w:rPr>
          <w:rFonts w:ascii="Arial" w:hAnsi="Arial" w:cs="Arial"/>
          <w:sz w:val="20"/>
          <w:szCs w:val="20"/>
        </w:rPr>
      </w:pPr>
      <w:r w:rsidRPr="001320CD">
        <w:rPr>
          <w:rFonts w:ascii="Arial" w:hAnsi="Arial" w:cs="Arial"/>
          <w:sz w:val="20"/>
          <w:szCs w:val="20"/>
        </w:rPr>
        <w:t>Podpišejo ga predstavni</w:t>
      </w:r>
      <w:r w:rsidR="000573C8" w:rsidRPr="001320CD">
        <w:rPr>
          <w:rFonts w:ascii="Arial" w:hAnsi="Arial" w:cs="Arial"/>
          <w:sz w:val="20"/>
          <w:szCs w:val="20"/>
        </w:rPr>
        <w:t>ki naročnika in predstavnik izvajalca</w:t>
      </w:r>
      <w:r w:rsidR="008C0171" w:rsidRPr="001320CD">
        <w:rPr>
          <w:rFonts w:ascii="Arial" w:hAnsi="Arial" w:cs="Arial"/>
          <w:sz w:val="20"/>
          <w:szCs w:val="20"/>
        </w:rPr>
        <w:t xml:space="preserve"> imenovani po pogodbi.</w:t>
      </w:r>
    </w:p>
    <w:p w14:paraId="0F471C23" w14:textId="77777777" w:rsidR="00922D17" w:rsidRPr="001320CD" w:rsidRDefault="00922D17" w:rsidP="00181A58">
      <w:pPr>
        <w:jc w:val="both"/>
        <w:rPr>
          <w:rFonts w:ascii="Arial" w:hAnsi="Arial" w:cs="Arial"/>
          <w:b/>
          <w:bCs/>
          <w:sz w:val="20"/>
          <w:szCs w:val="20"/>
        </w:rPr>
      </w:pPr>
    </w:p>
    <w:p w14:paraId="3D598E14" w14:textId="31B725FA" w:rsidR="00A83880" w:rsidRPr="001320CD" w:rsidRDefault="00A83880" w:rsidP="00A83880">
      <w:pPr>
        <w:rPr>
          <w:rFonts w:ascii="Arial" w:hAnsi="Arial" w:cs="Arial"/>
          <w:b/>
          <w:bCs/>
          <w:sz w:val="20"/>
          <w:szCs w:val="20"/>
        </w:rPr>
      </w:pPr>
      <w:r w:rsidRPr="001320CD">
        <w:rPr>
          <w:rFonts w:ascii="Arial" w:hAnsi="Arial" w:cs="Arial"/>
          <w:b/>
          <w:bCs/>
          <w:sz w:val="20"/>
          <w:szCs w:val="20"/>
        </w:rPr>
        <w:t>XIII.</w:t>
      </w:r>
      <w:r w:rsidRPr="001320CD">
        <w:rPr>
          <w:rFonts w:ascii="Arial" w:hAnsi="Arial" w:cs="Arial"/>
          <w:b/>
          <w:bCs/>
          <w:sz w:val="20"/>
          <w:szCs w:val="20"/>
        </w:rPr>
        <w:tab/>
        <w:t>JAMSTVA IN GARANCIJSKE OBVEZNOSTI IZVAJALCA</w:t>
      </w:r>
    </w:p>
    <w:p w14:paraId="2FAC57A7" w14:textId="28A1C15D"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lastRenderedPageBreak/>
        <w:t>člen</w:t>
      </w:r>
    </w:p>
    <w:p w14:paraId="01AB78F7" w14:textId="2F6598C5" w:rsidR="00A83880" w:rsidRPr="001320CD" w:rsidRDefault="00A83880" w:rsidP="00A83880">
      <w:pPr>
        <w:jc w:val="both"/>
        <w:rPr>
          <w:rFonts w:ascii="Arial" w:hAnsi="Arial" w:cs="Arial"/>
          <w:sz w:val="20"/>
          <w:szCs w:val="20"/>
        </w:rPr>
      </w:pPr>
      <w:r w:rsidRPr="001320CD">
        <w:rPr>
          <w:rFonts w:ascii="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w:t>
      </w:r>
      <w:r w:rsidR="000576E7" w:rsidRPr="001320CD">
        <w:rPr>
          <w:rFonts w:ascii="Arial" w:hAnsi="Arial" w:cs="Arial"/>
          <w:sz w:val="20"/>
          <w:szCs w:val="20"/>
        </w:rPr>
        <w:t xml:space="preserve"> petih </w:t>
      </w:r>
      <w:r w:rsidRPr="001320CD">
        <w:rPr>
          <w:rFonts w:ascii="Arial" w:hAnsi="Arial" w:cs="Arial"/>
          <w:sz w:val="20"/>
          <w:szCs w:val="20"/>
        </w:rPr>
        <w:t>(5.) let od podpisa primopredajnega zapisnika o prevzemu del.</w:t>
      </w:r>
    </w:p>
    <w:p w14:paraId="2A4C404C"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Prav tako mora izvajalec jamčiti deset (10) let za napake v izdelavi gradnje, ki zadevajo njeno solidnost, v skladu z določili Obligacijskega zakonika. </w:t>
      </w:r>
    </w:p>
    <w:p w14:paraId="4A4B6FAA" w14:textId="14F91AEF"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Izvajalec </w:t>
      </w:r>
      <w:r w:rsidR="00755460" w:rsidRPr="001320CD">
        <w:rPr>
          <w:rFonts w:ascii="Arial" w:hAnsi="Arial" w:cs="Arial"/>
          <w:sz w:val="20"/>
          <w:szCs w:val="20"/>
        </w:rPr>
        <w:t xml:space="preserve">je </w:t>
      </w:r>
      <w:r w:rsidRPr="001320CD">
        <w:rPr>
          <w:rFonts w:ascii="Arial" w:hAnsi="Arial" w:cs="Arial"/>
          <w:sz w:val="20"/>
          <w:szCs w:val="20"/>
        </w:rPr>
        <w:t xml:space="preserve">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4B07A53F" w14:textId="4A5D6AD6" w:rsidR="00A83880" w:rsidRPr="001320CD" w:rsidRDefault="00A83880" w:rsidP="00A83880">
      <w:pPr>
        <w:jc w:val="both"/>
        <w:rPr>
          <w:rFonts w:ascii="Arial" w:hAnsi="Arial" w:cs="Arial"/>
          <w:sz w:val="20"/>
          <w:szCs w:val="20"/>
        </w:rPr>
      </w:pPr>
      <w:r w:rsidRPr="001320CD">
        <w:rPr>
          <w:rFonts w:ascii="Arial" w:hAnsi="Arial" w:cs="Arial"/>
          <w:sz w:val="20"/>
          <w:szCs w:val="20"/>
        </w:rPr>
        <w:t>Če izvajalec ne odpravi napak v dogovorjenem roku jih je po načelu dobrega gospodarja upravičen odpraviti naročnik, na račun izvajalca</w:t>
      </w:r>
      <w:r w:rsidR="00140A81" w:rsidRPr="001320CD">
        <w:rPr>
          <w:rFonts w:ascii="Arial" w:hAnsi="Arial" w:cs="Arial"/>
          <w:sz w:val="20"/>
          <w:szCs w:val="20"/>
        </w:rPr>
        <w:t xml:space="preserve"> ali odstopiti od pogodbe</w:t>
      </w:r>
      <w:r w:rsidRPr="001320CD">
        <w:rPr>
          <w:rFonts w:ascii="Arial" w:hAnsi="Arial" w:cs="Arial"/>
          <w:sz w:val="20"/>
          <w:szCs w:val="20"/>
        </w:rPr>
        <w:t>. Izvajalec se strinja, da si naročnik v primeru odprave napak po tretji osebi zaračuna 5% pribitek za kritje svojih režijskih stroškov.</w:t>
      </w:r>
    </w:p>
    <w:p w14:paraId="7F5B4F94"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D08DDF8" w14:textId="70693CFD" w:rsidR="00A83880" w:rsidRPr="001320CD" w:rsidRDefault="00A83880" w:rsidP="00A83880">
      <w:pPr>
        <w:jc w:val="both"/>
        <w:rPr>
          <w:rFonts w:ascii="Arial" w:hAnsi="Arial" w:cs="Arial"/>
          <w:sz w:val="20"/>
          <w:szCs w:val="20"/>
        </w:rPr>
      </w:pPr>
      <w:r w:rsidRPr="001320CD">
        <w:rPr>
          <w:rFonts w:ascii="Arial" w:hAnsi="Arial" w:cs="Arial"/>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7C063AFB" w14:textId="77777777" w:rsidR="00922D17" w:rsidRPr="001320CD" w:rsidRDefault="00922D17" w:rsidP="00A83880">
      <w:pPr>
        <w:jc w:val="both"/>
        <w:rPr>
          <w:rFonts w:ascii="Arial" w:hAnsi="Arial" w:cs="Arial"/>
          <w:sz w:val="20"/>
          <w:szCs w:val="20"/>
        </w:rPr>
      </w:pPr>
    </w:p>
    <w:p w14:paraId="75EE9BE9"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XIV.</w:t>
      </w:r>
      <w:r w:rsidRPr="001320CD">
        <w:rPr>
          <w:rFonts w:ascii="Arial" w:hAnsi="Arial" w:cs="Arial"/>
          <w:b/>
          <w:bCs/>
          <w:sz w:val="20"/>
          <w:szCs w:val="20"/>
        </w:rPr>
        <w:tab/>
        <w:t>POGODBENA KAZEN</w:t>
      </w:r>
    </w:p>
    <w:p w14:paraId="5DE02218" w14:textId="77AE3A80"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7A88D4A6"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Pogodbena kazen zaradi zamude ter zaradi odstopa od pogodbe</w:t>
      </w:r>
    </w:p>
    <w:p w14:paraId="6E52CDA7"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79A8687D"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V primeru zamude planiranih rokov po terminskem planu lahko naročnik zaračuna pogodbeno kazen v višini 0,5 % od skupne pogodbene vrednosti z DDV za vsak zamujeni koledarski dan že med izvajanjem del.</w:t>
      </w:r>
    </w:p>
    <w:p w14:paraId="4CBD881C" w14:textId="7AD97C46" w:rsidR="00A83880" w:rsidRPr="001320CD" w:rsidRDefault="00A83880" w:rsidP="00A83880">
      <w:pPr>
        <w:jc w:val="both"/>
        <w:rPr>
          <w:rFonts w:ascii="Arial" w:hAnsi="Arial" w:cs="Arial"/>
          <w:sz w:val="20"/>
          <w:szCs w:val="20"/>
        </w:rPr>
      </w:pPr>
      <w:r w:rsidRPr="001320CD">
        <w:rPr>
          <w:rFonts w:ascii="Arial" w:hAnsi="Arial" w:cs="Arial"/>
          <w:sz w:val="20"/>
          <w:szCs w:val="20"/>
        </w:rPr>
        <w:t>V primeru odstopa od pogodbe iz razlogov na strani izvajalca se pogodbeni stranki dogovorita, da znaša pogodbena kazen zaradi odstopa od pogodbe 30 % skupne pogodbene vrednosti z DDV.</w:t>
      </w:r>
    </w:p>
    <w:p w14:paraId="1E1B6806"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Naročnik ima pravico zahtevati pogodbeno kazen zaradi zamude oziroma pogodbeno kazen zaradi odstopa od pogodbe, ne glede na nastanek škode. </w:t>
      </w:r>
    </w:p>
    <w:p w14:paraId="1C727D75"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6F43ABB8"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lastRenderedPageBreak/>
        <w:t>Pogodbena kazen za zamudo se obračunava (teče) do dneva primopredaje objekta ali njegovega dela. Pogodbena kazen zaradi zamude med izvajanjem del teče do dneva dokončanja del, glede katerih je po terminskem planu izvajalec v zamudi.</w:t>
      </w:r>
    </w:p>
    <w:p w14:paraId="121FB738"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65C49F1B" w14:textId="77777777" w:rsidR="00A83880" w:rsidRPr="001320CD" w:rsidRDefault="00A83880" w:rsidP="00A83880">
      <w:pPr>
        <w:rPr>
          <w:rFonts w:ascii="Arial" w:hAnsi="Arial" w:cs="Arial"/>
          <w:sz w:val="20"/>
          <w:szCs w:val="20"/>
        </w:rPr>
      </w:pPr>
      <w:r w:rsidRPr="001320CD">
        <w:rPr>
          <w:rFonts w:ascii="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318BEC0" w14:textId="77777777" w:rsidR="00A83880" w:rsidRPr="001320CD" w:rsidRDefault="00A83880" w:rsidP="00A83880">
      <w:pPr>
        <w:rPr>
          <w:rFonts w:ascii="Arial" w:hAnsi="Arial" w:cs="Arial"/>
          <w:sz w:val="20"/>
          <w:szCs w:val="20"/>
        </w:rPr>
      </w:pPr>
      <w:r w:rsidRPr="001320CD">
        <w:rPr>
          <w:rFonts w:ascii="Arial" w:hAnsi="Arial" w:cs="Arial"/>
          <w:sz w:val="20"/>
          <w:szCs w:val="20"/>
        </w:rPr>
        <w:t>Če bi po ugotovitvi naročnika ugotavljanje višine dejanske škode povzročilo nesorazmerne stroške, se odškodnina odmeri pavšalno, in sicer v višini 20 % celotne pogodbene vrednosti.</w:t>
      </w:r>
    </w:p>
    <w:p w14:paraId="275AB3D4" w14:textId="77777777" w:rsidR="00A83880" w:rsidRPr="001320CD" w:rsidRDefault="00A83880" w:rsidP="00A83880">
      <w:pPr>
        <w:rPr>
          <w:rFonts w:ascii="Arial" w:hAnsi="Arial" w:cs="Arial"/>
          <w:sz w:val="20"/>
          <w:szCs w:val="20"/>
        </w:rPr>
      </w:pPr>
      <w:r w:rsidRPr="001320CD">
        <w:rPr>
          <w:rFonts w:ascii="Arial" w:hAnsi="Arial" w:cs="Arial"/>
          <w:sz w:val="20"/>
          <w:szCs w:val="20"/>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7F2CA2A8" w14:textId="0EC3D734" w:rsidR="00A83880" w:rsidRPr="001320CD" w:rsidRDefault="00A83880" w:rsidP="00A83880">
      <w:pPr>
        <w:rPr>
          <w:rFonts w:ascii="Arial" w:hAnsi="Arial" w:cs="Arial"/>
          <w:sz w:val="20"/>
          <w:szCs w:val="20"/>
        </w:rPr>
      </w:pPr>
      <w:r w:rsidRPr="001320CD">
        <w:rPr>
          <w:rFonts w:ascii="Arial" w:hAnsi="Arial" w:cs="Arial"/>
          <w:sz w:val="20"/>
          <w:szCs w:val="20"/>
        </w:rPr>
        <w:t>Naročnik premij za predčasno končanje del ne priznava.</w:t>
      </w:r>
    </w:p>
    <w:p w14:paraId="6E68F613" w14:textId="2E96B0F9"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4BB5183C"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Notifikacija pogodbene kazni zaradi zamude</w:t>
      </w:r>
    </w:p>
    <w:p w14:paraId="7D6F8DD6"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Naročnik mora dejstvo morebitne zamude izvajalca ter število dni zamude izvajalca vpisati v primopredajni zapisnik. S tem se šteje pogodbena kazen za notificirano.</w:t>
      </w:r>
    </w:p>
    <w:p w14:paraId="3BA134FE"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2BEBFD8F" w14:textId="16AA8451"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176B2A33"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Notifikacija pogodbene kazni zaradi odstopa od pogodbe</w:t>
      </w:r>
    </w:p>
    <w:p w14:paraId="3CEA3883" w14:textId="41CE1894" w:rsidR="00922D17" w:rsidRPr="001320CD" w:rsidRDefault="00A83880" w:rsidP="003E5F6B">
      <w:pPr>
        <w:jc w:val="both"/>
        <w:rPr>
          <w:rFonts w:ascii="Arial" w:hAnsi="Arial" w:cs="Arial"/>
          <w:sz w:val="20"/>
          <w:szCs w:val="20"/>
        </w:rPr>
      </w:pPr>
      <w:r w:rsidRPr="001320CD">
        <w:rPr>
          <w:rFonts w:ascii="Arial" w:hAnsi="Arial" w:cs="Arial"/>
          <w:sz w:val="20"/>
          <w:szCs w:val="20"/>
        </w:rPr>
        <w:t>Naročnik mora pogodbeno kazen zaradi odstopa od pogodbe notificirati in uveljaviti najkasneje v 60 dneh po odstopu od pogodbe.</w:t>
      </w:r>
    </w:p>
    <w:p w14:paraId="15A56DB4" w14:textId="63CA64C4"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066E6125"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Obračun pogodbene kazni</w:t>
      </w:r>
    </w:p>
    <w:p w14:paraId="5391783F"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Za uveljavljanje pogodbene kazni naročnik izvajalcu izstavi račun, ki ga je izvajalec dolžan poravnati v osmih (8) dneh od izstavitve.</w:t>
      </w:r>
    </w:p>
    <w:p w14:paraId="0EBEDE62" w14:textId="0086CBDE" w:rsidR="00A83880" w:rsidRPr="001320CD" w:rsidRDefault="00A83880" w:rsidP="00A83880">
      <w:pPr>
        <w:jc w:val="both"/>
        <w:rPr>
          <w:rFonts w:ascii="Arial" w:hAnsi="Arial" w:cs="Arial"/>
          <w:sz w:val="20"/>
          <w:szCs w:val="20"/>
        </w:rPr>
      </w:pPr>
      <w:r w:rsidRPr="001320CD">
        <w:rPr>
          <w:rFonts w:ascii="Arial" w:hAnsi="Arial" w:cs="Arial"/>
          <w:sz w:val="20"/>
          <w:szCs w:val="20"/>
        </w:rPr>
        <w:t>Naročnik lahko vse navedene pogodbene kazni iz tega odstavka napove ter obračuna najkasneje ob končnem obračunu oziroma v roku, v katerem bi moral biti končni obračun narejen, v kolikor ni bil narejen.</w:t>
      </w:r>
    </w:p>
    <w:p w14:paraId="4E47A1B2" w14:textId="77777777" w:rsidR="00922D17" w:rsidRPr="001320CD" w:rsidRDefault="00922D17" w:rsidP="00A83880">
      <w:pPr>
        <w:jc w:val="both"/>
        <w:rPr>
          <w:rFonts w:ascii="Arial" w:hAnsi="Arial" w:cs="Arial"/>
          <w:sz w:val="20"/>
          <w:szCs w:val="20"/>
        </w:rPr>
      </w:pPr>
    </w:p>
    <w:p w14:paraId="1B337326"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XV.</w:t>
      </w:r>
      <w:r w:rsidRPr="001320CD">
        <w:rPr>
          <w:rFonts w:ascii="Arial" w:hAnsi="Arial" w:cs="Arial"/>
          <w:b/>
          <w:bCs/>
          <w:sz w:val="20"/>
          <w:szCs w:val="20"/>
        </w:rPr>
        <w:tab/>
        <w:t>PODIZVAJALCI</w:t>
      </w:r>
    </w:p>
    <w:p w14:paraId="1FD54AA1" w14:textId="00E43E0E"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549CC373"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lastRenderedPageBreak/>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02FF20"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V primeru, da naročnik da soglasje za vključitev podizvajalca v dela po tej pogodbi, mora izvajalec pred podpisom aneksa k tej pogodbi izročiti naročniku: </w:t>
      </w:r>
    </w:p>
    <w:p w14:paraId="17023B21"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 podatke o podizvajalcu (naziv, polni naslov, matična številka, davčna številka in transakcijski račun),</w:t>
      </w:r>
    </w:p>
    <w:p w14:paraId="4BA325EC"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podatke o vrsti del, ki jih bo izvedel podizvajalec,</w:t>
      </w:r>
    </w:p>
    <w:p w14:paraId="4CF2ACC5"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podatke o predmetu, količini in vrednosti del in rok izvedbe teh del,</w:t>
      </w:r>
    </w:p>
    <w:p w14:paraId="14DAD9D6"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morebitno zahtevo podizvajalca za neposredno plačilo.</w:t>
      </w:r>
    </w:p>
    <w:p w14:paraId="2AE3992C" w14:textId="53C01A6E"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Izvajalec se obvezuje, da se bo z aneksom iz prejšnjega odstavka tega člena zavezal, da bo pogodbe o odstopu terjatev po tej pogodbi sklepal samo s soglasjem naročnika. </w:t>
      </w:r>
    </w:p>
    <w:p w14:paraId="0BC2C794" w14:textId="77777777" w:rsidR="00226ECF" w:rsidRPr="001320CD" w:rsidRDefault="00226ECF" w:rsidP="00A83880">
      <w:pPr>
        <w:jc w:val="both"/>
        <w:rPr>
          <w:rFonts w:ascii="Arial" w:hAnsi="Arial" w:cs="Arial"/>
          <w:sz w:val="20"/>
          <w:szCs w:val="20"/>
        </w:rPr>
      </w:pPr>
    </w:p>
    <w:p w14:paraId="7877E9D3" w14:textId="34782963" w:rsidR="00A83880" w:rsidRPr="001320CD" w:rsidRDefault="00832CE6" w:rsidP="005819D2">
      <w:pPr>
        <w:pStyle w:val="Odstavekseznama"/>
        <w:numPr>
          <w:ilvl w:val="0"/>
          <w:numId w:val="37"/>
        </w:numPr>
        <w:jc w:val="center"/>
        <w:rPr>
          <w:rFonts w:ascii="Arial" w:hAnsi="Arial" w:cs="Arial"/>
          <w:sz w:val="20"/>
          <w:szCs w:val="20"/>
        </w:rPr>
      </w:pPr>
      <w:r w:rsidRPr="001320CD">
        <w:rPr>
          <w:rFonts w:ascii="Arial" w:hAnsi="Arial" w:cs="Arial"/>
          <w:sz w:val="20"/>
          <w:szCs w:val="20"/>
        </w:rPr>
        <w:t>a člen</w:t>
      </w:r>
    </w:p>
    <w:p w14:paraId="0B169BEF" w14:textId="77777777" w:rsidR="00A83880" w:rsidRPr="001320CD" w:rsidRDefault="00A83880" w:rsidP="00A83880">
      <w:pPr>
        <w:rPr>
          <w:rFonts w:ascii="Arial" w:hAnsi="Arial" w:cs="Arial"/>
          <w:sz w:val="20"/>
          <w:szCs w:val="20"/>
        </w:rPr>
      </w:pPr>
      <w:r w:rsidRPr="001320CD">
        <w:rPr>
          <w:rFonts w:ascii="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1320CD" w:rsidRPr="001320CD" w14:paraId="00F8963D" w14:textId="77777777" w:rsidTr="00561576">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8A980" w14:textId="77777777" w:rsidR="006E1174" w:rsidRPr="001320CD" w:rsidRDefault="006E1174" w:rsidP="00561576">
            <w:pPr>
              <w:spacing w:line="276" w:lineRule="auto"/>
              <w:jc w:val="both"/>
              <w:textAlignment w:val="center"/>
              <w:rPr>
                <w:rFonts w:ascii="Arial" w:eastAsia="Calibri" w:hAnsi="Arial" w:cs="Arial"/>
                <w:b/>
                <w:sz w:val="20"/>
                <w:szCs w:val="20"/>
              </w:rPr>
            </w:pPr>
            <w:r w:rsidRPr="001320CD">
              <w:rPr>
                <w:rFonts w:ascii="Arial" w:eastAsia="Calibri" w:hAnsi="Arial" w:cs="Arial"/>
                <w:position w:val="-2"/>
                <w:sz w:val="20"/>
                <w:szCs w:val="20"/>
              </w:rPr>
              <w:t>Podatki o podizvajalcu</w:t>
            </w:r>
          </w:p>
          <w:p w14:paraId="496B4F98" w14:textId="77777777" w:rsidR="006E1174" w:rsidRPr="001320CD" w:rsidRDefault="006E1174" w:rsidP="00561576">
            <w:pPr>
              <w:spacing w:line="276" w:lineRule="auto"/>
              <w:jc w:val="both"/>
              <w:textAlignment w:val="center"/>
              <w:rPr>
                <w:rFonts w:ascii="Arial" w:eastAsia="Calibri" w:hAnsi="Arial" w:cs="Arial"/>
                <w:b/>
                <w:sz w:val="20"/>
                <w:szCs w:val="20"/>
              </w:rPr>
            </w:pPr>
            <w:r w:rsidRPr="001320CD">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9479F" w14:textId="77777777" w:rsidR="006E1174" w:rsidRPr="001320CD" w:rsidRDefault="006E1174" w:rsidP="00561576">
            <w:pPr>
              <w:spacing w:line="276" w:lineRule="auto"/>
              <w:jc w:val="both"/>
              <w:textAlignment w:val="center"/>
              <w:rPr>
                <w:rFonts w:ascii="Arial" w:eastAsia="Calibri" w:hAnsi="Arial" w:cs="Arial"/>
                <w:b/>
                <w:sz w:val="20"/>
                <w:szCs w:val="20"/>
              </w:rPr>
            </w:pPr>
            <w:r w:rsidRPr="001320CD">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6A98" w14:textId="07EF38FA" w:rsidR="006E1174" w:rsidRPr="001320CD" w:rsidRDefault="006E1174" w:rsidP="00561576">
            <w:pPr>
              <w:spacing w:line="276" w:lineRule="auto"/>
              <w:jc w:val="both"/>
              <w:textAlignment w:val="center"/>
              <w:rPr>
                <w:rFonts w:ascii="Arial" w:eastAsia="Calibri" w:hAnsi="Arial" w:cs="Arial"/>
                <w:b/>
                <w:sz w:val="20"/>
                <w:szCs w:val="20"/>
              </w:rPr>
            </w:pPr>
            <w:r w:rsidRPr="001320CD">
              <w:rPr>
                <w:rFonts w:ascii="Arial" w:eastAsia="Calibri" w:hAnsi="Arial" w:cs="Arial"/>
                <w:position w:val="-2"/>
                <w:sz w:val="20"/>
                <w:szCs w:val="20"/>
              </w:rPr>
              <w:t>Vrednost del podizvajalca</w:t>
            </w:r>
            <w:r w:rsidR="003E27DA" w:rsidRPr="001320CD">
              <w:rPr>
                <w:rFonts w:ascii="Arial" w:eastAsia="Calibri" w:hAnsi="Arial" w:cs="Arial"/>
                <w:position w:val="-2"/>
                <w:sz w:val="20"/>
                <w:szCs w:val="20"/>
              </w:rPr>
              <w:t xml:space="preserve"> (z DDV)</w:t>
            </w:r>
            <w:r w:rsidRPr="001320CD">
              <w:rPr>
                <w:rFonts w:ascii="Arial" w:eastAsia="Calibri" w:hAnsi="Arial" w:cs="Arial"/>
                <w:position w:val="-2"/>
                <w:sz w:val="20"/>
                <w:szCs w:val="20"/>
              </w:rPr>
              <w:t xml:space="preserve">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480EF5CD" w14:textId="77777777" w:rsidR="006E1174" w:rsidRPr="001320CD" w:rsidRDefault="006E1174" w:rsidP="00561576">
            <w:pPr>
              <w:spacing w:line="276" w:lineRule="auto"/>
              <w:jc w:val="both"/>
              <w:textAlignment w:val="center"/>
              <w:rPr>
                <w:rFonts w:ascii="Arial" w:eastAsia="Calibri" w:hAnsi="Arial" w:cs="Arial"/>
                <w:position w:val="-2"/>
                <w:sz w:val="20"/>
                <w:szCs w:val="20"/>
              </w:rPr>
            </w:pPr>
            <w:r w:rsidRPr="001320CD">
              <w:rPr>
                <w:rFonts w:ascii="Arial" w:eastAsia="Calibri" w:hAnsi="Arial" w:cs="Arial"/>
                <w:position w:val="-2"/>
                <w:sz w:val="20"/>
                <w:szCs w:val="20"/>
              </w:rPr>
              <w:t>Zahtevano je neposredno plačilo</w:t>
            </w:r>
          </w:p>
        </w:tc>
      </w:tr>
      <w:tr w:rsidR="006E1174" w:rsidRPr="001320CD" w14:paraId="28BFE88A" w14:textId="77777777" w:rsidTr="00561576">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850B0" w14:textId="77777777" w:rsidR="006E1174" w:rsidRPr="001320CD" w:rsidRDefault="006E1174" w:rsidP="00561576">
            <w:pPr>
              <w:spacing w:line="276" w:lineRule="auto"/>
              <w:jc w:val="both"/>
              <w:rPr>
                <w:rFonts w:ascii="Arial" w:eastAsia="Calibri" w:hAnsi="Arial" w:cs="Arial"/>
                <w:b/>
                <w:sz w:val="20"/>
                <w:szCs w:val="20"/>
              </w:rPr>
            </w:pPr>
          </w:p>
          <w:p w14:paraId="632C686C" w14:textId="77777777" w:rsidR="006E1174" w:rsidRPr="001320CD" w:rsidRDefault="006E1174" w:rsidP="00561576">
            <w:pPr>
              <w:spacing w:line="276" w:lineRule="auto"/>
              <w:jc w:val="both"/>
              <w:rPr>
                <w:rFonts w:ascii="Arial" w:eastAsia="Calibri" w:hAnsi="Arial" w:cs="Arial"/>
                <w:b/>
                <w:sz w:val="20"/>
                <w:szCs w:val="20"/>
              </w:rPr>
            </w:pPr>
          </w:p>
          <w:p w14:paraId="39AEDF89" w14:textId="77777777" w:rsidR="006E1174" w:rsidRPr="001320CD" w:rsidRDefault="006E1174" w:rsidP="00561576">
            <w:pPr>
              <w:spacing w:line="276" w:lineRule="auto"/>
              <w:jc w:val="both"/>
              <w:rPr>
                <w:rFonts w:ascii="Arial" w:eastAsia="Calibri" w:hAnsi="Arial" w:cs="Arial"/>
                <w:b/>
                <w:sz w:val="20"/>
                <w:szCs w:val="20"/>
              </w:rPr>
            </w:pPr>
          </w:p>
          <w:p w14:paraId="04C25E9E" w14:textId="77777777" w:rsidR="006E1174" w:rsidRPr="001320CD" w:rsidRDefault="006E1174" w:rsidP="00561576">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490B1" w14:textId="77777777" w:rsidR="006E1174" w:rsidRPr="001320CD" w:rsidRDefault="006E1174" w:rsidP="00561576">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1FA01B" w14:textId="77777777" w:rsidR="006E1174" w:rsidRPr="001320CD" w:rsidRDefault="006E1174" w:rsidP="00561576">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014E026E" w14:textId="77777777" w:rsidR="006E1174" w:rsidRPr="001320CD" w:rsidRDefault="006E1174" w:rsidP="00561576">
            <w:pPr>
              <w:jc w:val="both"/>
              <w:rPr>
                <w:rFonts w:ascii="Arial" w:eastAsia="Calibri" w:hAnsi="Arial" w:cs="Arial"/>
                <w:sz w:val="20"/>
                <w:szCs w:val="20"/>
              </w:rPr>
            </w:pPr>
            <w:r w:rsidRPr="001320CD">
              <w:rPr>
                <w:rFonts w:ascii="Arial" w:eastAsia="Calibri" w:hAnsi="Arial" w:cs="Arial"/>
                <w:sz w:val="20"/>
                <w:szCs w:val="20"/>
              </w:rPr>
              <w:t>DA/NE</w:t>
            </w:r>
          </w:p>
        </w:tc>
      </w:tr>
    </w:tbl>
    <w:p w14:paraId="118A1D93" w14:textId="77777777" w:rsidR="006E1174" w:rsidRPr="001320CD" w:rsidRDefault="006E1174" w:rsidP="00A83880">
      <w:pPr>
        <w:jc w:val="both"/>
        <w:rPr>
          <w:rFonts w:ascii="Arial" w:hAnsi="Arial" w:cs="Arial"/>
          <w:sz w:val="20"/>
          <w:szCs w:val="20"/>
        </w:rPr>
      </w:pPr>
    </w:p>
    <w:p w14:paraId="3A119C0D" w14:textId="2D2F7AE3"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509C65D4" w14:textId="29579696"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V kolikor bo podizvajalec v skladu in na način, določen v </w:t>
      </w:r>
      <w:r w:rsidR="001371C3" w:rsidRPr="001320CD">
        <w:rPr>
          <w:rFonts w:ascii="Arial" w:hAnsi="Arial" w:cs="Arial"/>
          <w:sz w:val="20"/>
          <w:szCs w:val="20"/>
        </w:rPr>
        <w:t xml:space="preserve">petem </w:t>
      </w:r>
      <w:r w:rsidRPr="001320CD">
        <w:rPr>
          <w:rFonts w:ascii="Arial" w:hAnsi="Arial" w:cs="Arial"/>
          <w:sz w:val="20"/>
          <w:szCs w:val="20"/>
        </w:rPr>
        <w:t>odstavku 94. člena ZJN-3 zahteval neposredna plačila, se šteje, da:</w:t>
      </w:r>
    </w:p>
    <w:p w14:paraId="1AFB5E52" w14:textId="77777777" w:rsidR="00A83880" w:rsidRPr="001320CD" w:rsidRDefault="00A83880" w:rsidP="00B23AA2">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glavni izvajalec s podpisom te pogodbe pooblašča naročnika, da na podlagi potrjenega računa oziroma situacije s strani izvajalca neposredno plačuje podizvajalcu,</w:t>
      </w:r>
    </w:p>
    <w:p w14:paraId="385E1D45" w14:textId="77777777" w:rsidR="00A83880" w:rsidRPr="001320CD" w:rsidRDefault="00A83880" w:rsidP="00B23AA2">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 xml:space="preserve">je podizvajalec dolžan najkasneje z izstavitvijo prvega računa/situacije predložiti soglasje, na podlagi katerega naročnik namesto izvajalca poravna podizvajalčevo terjatev do izvajalca, </w:t>
      </w:r>
    </w:p>
    <w:p w14:paraId="0D95C3B9" w14:textId="77777777" w:rsidR="00A83880" w:rsidRPr="001320CD" w:rsidRDefault="00A83880" w:rsidP="00B23AA2">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glavni izvajalec svojemu računu ali situaciji priloži račun ali situacijo podizvajalca, ki ga je predhodno potrdil.</w:t>
      </w:r>
    </w:p>
    <w:p w14:paraId="45825A03"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Zgolj ob izpolnitvi vseh pogojev iz predhodnega odstavka, je naročnik oz. koordinator obvezan izvršiti neposredno plačilo podizvajalcu. </w:t>
      </w:r>
    </w:p>
    <w:p w14:paraId="34C3FBB5" w14:textId="1D3B71BF" w:rsidR="00A83880" w:rsidRPr="001320CD" w:rsidRDefault="00A83880" w:rsidP="00A83880">
      <w:pPr>
        <w:jc w:val="both"/>
        <w:rPr>
          <w:rFonts w:ascii="Arial" w:hAnsi="Arial" w:cs="Arial"/>
          <w:sz w:val="20"/>
          <w:szCs w:val="20"/>
        </w:rPr>
      </w:pPr>
      <w:r w:rsidRPr="001320CD">
        <w:rPr>
          <w:rFonts w:ascii="Arial" w:hAnsi="Arial" w:cs="Arial"/>
          <w:sz w:val="20"/>
          <w:szCs w:val="20"/>
        </w:rPr>
        <w:t>Plačila podizvajalcem se izvedejo v rokih in na enak način kot velja za plačila izvajalcu. Koordinator o izvedenem plačilu obvesti izvajalca na e-naslov: __________________________</w:t>
      </w:r>
      <w:r w:rsidR="0034534C" w:rsidRPr="001320CD">
        <w:rPr>
          <w:rFonts w:ascii="Arial" w:hAnsi="Arial" w:cs="Arial"/>
          <w:sz w:val="20"/>
          <w:szCs w:val="20"/>
        </w:rPr>
        <w:t>___________</w:t>
      </w:r>
      <w:r w:rsidRPr="001320CD">
        <w:rPr>
          <w:rFonts w:ascii="Arial" w:hAnsi="Arial" w:cs="Arial"/>
          <w:sz w:val="20"/>
          <w:szCs w:val="20"/>
        </w:rPr>
        <w:t>______.</w:t>
      </w:r>
    </w:p>
    <w:p w14:paraId="5D9C27B1"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lastRenderedPageBreak/>
        <w:t xml:space="preserve">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1320CD">
        <w:rPr>
          <w:rFonts w:ascii="Arial" w:hAnsi="Arial" w:cs="Arial"/>
          <w:sz w:val="20"/>
          <w:szCs w:val="20"/>
        </w:rPr>
        <w:t>neobveščanje</w:t>
      </w:r>
      <w:proofErr w:type="spellEnd"/>
      <w:r w:rsidRPr="001320CD">
        <w:rPr>
          <w:rFonts w:ascii="Arial" w:hAnsi="Arial" w:cs="Arial"/>
          <w:sz w:val="20"/>
          <w:szCs w:val="20"/>
        </w:rPr>
        <w:t xml:space="preserve"> o posameznem podizvajalcu.</w:t>
      </w:r>
    </w:p>
    <w:p w14:paraId="4AABA271"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583AD88"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7A50423"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7F4206D8" w14:textId="2D12FD49" w:rsidR="00A83880" w:rsidRPr="001320CD" w:rsidRDefault="00A83880" w:rsidP="00801892">
      <w:pPr>
        <w:jc w:val="both"/>
        <w:rPr>
          <w:rFonts w:ascii="Arial" w:hAnsi="Arial" w:cs="Arial"/>
          <w:sz w:val="20"/>
          <w:szCs w:val="20"/>
        </w:rPr>
      </w:pPr>
      <w:r w:rsidRPr="001320CD">
        <w:rPr>
          <w:rFonts w:ascii="Arial" w:hAnsi="Arial" w:cs="Arial"/>
          <w:sz w:val="20"/>
          <w:szCs w:val="20"/>
        </w:rPr>
        <w:t>(selektivna uporaba člena v pogodbi)</w:t>
      </w:r>
    </w:p>
    <w:p w14:paraId="4C8BB3BC" w14:textId="77777777" w:rsidR="00922D17" w:rsidRPr="001320CD" w:rsidRDefault="00922D17" w:rsidP="00801892">
      <w:pPr>
        <w:jc w:val="both"/>
        <w:rPr>
          <w:rFonts w:ascii="Arial" w:hAnsi="Arial" w:cs="Arial"/>
          <w:sz w:val="20"/>
          <w:szCs w:val="20"/>
        </w:rPr>
      </w:pPr>
    </w:p>
    <w:p w14:paraId="230D7D3D"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XVI.</w:t>
      </w:r>
      <w:r w:rsidRPr="001320CD">
        <w:rPr>
          <w:rFonts w:ascii="Arial" w:hAnsi="Arial" w:cs="Arial"/>
          <w:b/>
          <w:bCs/>
          <w:sz w:val="20"/>
          <w:szCs w:val="20"/>
        </w:rPr>
        <w:tab/>
        <w:t>PREDSTAVNIKI STRANK NA GRADBIŠČU</w:t>
      </w:r>
    </w:p>
    <w:p w14:paraId="578A4EDF" w14:textId="688C5BB0"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33F59DD3" w14:textId="77777777" w:rsidR="0009468E" w:rsidRPr="001320CD" w:rsidRDefault="00A83880" w:rsidP="0009468E">
      <w:pPr>
        <w:spacing w:after="0" w:line="360" w:lineRule="auto"/>
        <w:rPr>
          <w:rFonts w:ascii="Arial" w:hAnsi="Arial" w:cs="Arial"/>
          <w:sz w:val="20"/>
          <w:szCs w:val="20"/>
        </w:rPr>
      </w:pPr>
      <w:r w:rsidRPr="001320CD">
        <w:rPr>
          <w:rFonts w:ascii="Arial" w:hAnsi="Arial" w:cs="Arial"/>
          <w:sz w:val="20"/>
          <w:szCs w:val="20"/>
        </w:rPr>
        <w:tab/>
      </w:r>
      <w:r w:rsidR="0009468E" w:rsidRPr="001320CD">
        <w:rPr>
          <w:rFonts w:ascii="Arial" w:hAnsi="Arial" w:cs="Arial"/>
          <w:sz w:val="20"/>
          <w:szCs w:val="20"/>
        </w:rPr>
        <w:t>Predstavnik naročnika:</w:t>
      </w:r>
    </w:p>
    <w:p w14:paraId="70B46D55" w14:textId="061DE35D" w:rsidR="0009468E" w:rsidRPr="001320CD" w:rsidRDefault="0009468E" w:rsidP="0009468E">
      <w:pPr>
        <w:spacing w:after="0" w:line="360" w:lineRule="auto"/>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 xml:space="preserve">za Mestno občino Velenje: </w:t>
      </w:r>
      <w:r w:rsidRPr="001320CD">
        <w:rPr>
          <w:rFonts w:ascii="Arial" w:hAnsi="Arial" w:cs="Arial"/>
          <w:sz w:val="20"/>
          <w:szCs w:val="20"/>
        </w:rPr>
        <w:tab/>
        <w:t>Anton Brodnik</w:t>
      </w:r>
      <w:r w:rsidR="00F13AED" w:rsidRPr="001320CD">
        <w:rPr>
          <w:rFonts w:ascii="Arial" w:hAnsi="Arial" w:cs="Arial"/>
          <w:sz w:val="20"/>
          <w:szCs w:val="20"/>
        </w:rPr>
        <w:t>, ki ga na terenu zastopa Mirjam Britovšek</w:t>
      </w:r>
    </w:p>
    <w:p w14:paraId="54D3533C" w14:textId="77777777" w:rsidR="0009468E" w:rsidRPr="001320CD" w:rsidRDefault="0009468E" w:rsidP="0009468E">
      <w:pPr>
        <w:spacing w:after="0" w:line="360" w:lineRule="auto"/>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 xml:space="preserve">za Občino Šoštanj: </w:t>
      </w:r>
      <w:r w:rsidRPr="001320CD">
        <w:rPr>
          <w:rFonts w:ascii="Arial" w:hAnsi="Arial" w:cs="Arial"/>
          <w:sz w:val="20"/>
          <w:szCs w:val="20"/>
        </w:rPr>
        <w:tab/>
      </w:r>
      <w:r w:rsidRPr="001320CD">
        <w:rPr>
          <w:rFonts w:ascii="Arial" w:hAnsi="Arial" w:cs="Arial"/>
          <w:sz w:val="20"/>
          <w:szCs w:val="20"/>
        </w:rPr>
        <w:tab/>
        <w:t>Viktor Drev, ki ga na terenu zastopa Simon Usar</w:t>
      </w:r>
    </w:p>
    <w:p w14:paraId="4A2CFA4A" w14:textId="77777777" w:rsidR="0009468E" w:rsidRPr="001320CD" w:rsidRDefault="0009468E" w:rsidP="0009468E">
      <w:pPr>
        <w:spacing w:after="0" w:line="360" w:lineRule="auto"/>
        <w:rPr>
          <w:rFonts w:ascii="Arial" w:hAnsi="Arial" w:cs="Arial"/>
          <w:sz w:val="20"/>
          <w:szCs w:val="20"/>
        </w:rPr>
      </w:pPr>
      <w:r w:rsidRPr="001320CD">
        <w:rPr>
          <w:rFonts w:ascii="Arial" w:hAnsi="Arial" w:cs="Arial"/>
          <w:sz w:val="20"/>
          <w:szCs w:val="20"/>
        </w:rPr>
        <w:t xml:space="preserve">• </w:t>
      </w:r>
      <w:r w:rsidRPr="001320CD">
        <w:rPr>
          <w:rFonts w:ascii="Arial" w:hAnsi="Arial" w:cs="Arial"/>
          <w:sz w:val="20"/>
          <w:szCs w:val="20"/>
        </w:rPr>
        <w:tab/>
        <w:t xml:space="preserve">za Občino Šmartno ob Paki: </w:t>
      </w:r>
      <w:r w:rsidRPr="001320CD">
        <w:rPr>
          <w:rFonts w:ascii="Arial" w:hAnsi="Arial" w:cs="Arial"/>
          <w:sz w:val="20"/>
          <w:szCs w:val="20"/>
        </w:rPr>
        <w:tab/>
        <w:t>Janko Kopušar, ki ga na terenu zastopa Drago Kovač</w:t>
      </w:r>
    </w:p>
    <w:p w14:paraId="3A8ACC63" w14:textId="77777777" w:rsidR="0009468E" w:rsidRPr="001320CD" w:rsidRDefault="0009468E" w:rsidP="0009468E">
      <w:pPr>
        <w:spacing w:after="0" w:line="360" w:lineRule="auto"/>
        <w:rPr>
          <w:rFonts w:ascii="Arial" w:hAnsi="Arial" w:cs="Arial"/>
          <w:sz w:val="20"/>
          <w:szCs w:val="20"/>
        </w:rPr>
      </w:pPr>
    </w:p>
    <w:p w14:paraId="79CFD431" w14:textId="77777777" w:rsidR="0009468E" w:rsidRPr="001320CD" w:rsidRDefault="0009468E" w:rsidP="0009468E">
      <w:pPr>
        <w:spacing w:after="0" w:line="360" w:lineRule="auto"/>
        <w:rPr>
          <w:rFonts w:ascii="Arial" w:hAnsi="Arial" w:cs="Arial"/>
          <w:sz w:val="20"/>
          <w:szCs w:val="20"/>
        </w:rPr>
      </w:pPr>
      <w:r w:rsidRPr="001320CD">
        <w:rPr>
          <w:rFonts w:ascii="Arial" w:hAnsi="Arial" w:cs="Arial"/>
          <w:sz w:val="20"/>
          <w:szCs w:val="20"/>
        </w:rPr>
        <w:t>•           za Koordinatorja:</w:t>
      </w:r>
      <w:r w:rsidRPr="001320CD">
        <w:rPr>
          <w:rFonts w:ascii="Arial" w:hAnsi="Arial" w:cs="Arial"/>
          <w:sz w:val="20"/>
          <w:szCs w:val="20"/>
        </w:rPr>
        <w:tab/>
      </w:r>
      <w:r w:rsidRPr="001320CD">
        <w:rPr>
          <w:rFonts w:ascii="Arial" w:hAnsi="Arial" w:cs="Arial"/>
          <w:sz w:val="20"/>
          <w:szCs w:val="20"/>
        </w:rPr>
        <w:tab/>
        <w:t>Primož Rošer</w:t>
      </w:r>
    </w:p>
    <w:p w14:paraId="350C6106" w14:textId="77777777" w:rsidR="0009468E" w:rsidRPr="001320CD" w:rsidRDefault="0009468E" w:rsidP="0009468E">
      <w:pPr>
        <w:spacing w:after="0" w:line="360" w:lineRule="auto"/>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Nadzornik:</w:t>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t>Komunalno podjetje Velenje</w:t>
      </w:r>
    </w:p>
    <w:p w14:paraId="36F2FB85" w14:textId="77777777" w:rsidR="0009468E" w:rsidRPr="001320CD" w:rsidRDefault="0009468E" w:rsidP="0009468E">
      <w:pPr>
        <w:spacing w:after="0" w:line="360" w:lineRule="auto"/>
        <w:rPr>
          <w:rFonts w:ascii="Arial" w:hAnsi="Arial" w:cs="Arial"/>
          <w:sz w:val="20"/>
          <w:szCs w:val="20"/>
        </w:rPr>
      </w:pPr>
      <w:r w:rsidRPr="001320CD">
        <w:rPr>
          <w:rFonts w:ascii="Arial" w:hAnsi="Arial" w:cs="Arial"/>
          <w:sz w:val="20"/>
          <w:szCs w:val="20"/>
        </w:rPr>
        <w:tab/>
        <w:t xml:space="preserve">Vodja nadzora:  </w:t>
      </w:r>
      <w:r w:rsidRPr="001320CD">
        <w:rPr>
          <w:rFonts w:ascii="Arial" w:hAnsi="Arial" w:cs="Arial"/>
          <w:sz w:val="20"/>
          <w:szCs w:val="20"/>
        </w:rPr>
        <w:tab/>
      </w:r>
      <w:r w:rsidRPr="001320CD">
        <w:rPr>
          <w:rFonts w:ascii="Arial" w:hAnsi="Arial" w:cs="Arial"/>
          <w:sz w:val="20"/>
          <w:szCs w:val="20"/>
        </w:rPr>
        <w:tab/>
      </w:r>
    </w:p>
    <w:p w14:paraId="22A7FD14" w14:textId="77777777" w:rsidR="0009468E" w:rsidRPr="001320CD" w:rsidRDefault="0009468E" w:rsidP="0009468E">
      <w:pPr>
        <w:spacing w:after="0" w:line="360" w:lineRule="auto"/>
        <w:rPr>
          <w:rFonts w:ascii="Arial" w:hAnsi="Arial" w:cs="Arial"/>
          <w:sz w:val="20"/>
          <w:szCs w:val="20"/>
        </w:rPr>
      </w:pPr>
      <w:r w:rsidRPr="001320CD">
        <w:rPr>
          <w:rFonts w:ascii="Arial" w:hAnsi="Arial" w:cs="Arial"/>
          <w:sz w:val="20"/>
          <w:szCs w:val="20"/>
        </w:rPr>
        <w:tab/>
      </w:r>
    </w:p>
    <w:p w14:paraId="21A4A0FD" w14:textId="77777777" w:rsidR="0009468E" w:rsidRPr="001320CD" w:rsidRDefault="0009468E" w:rsidP="0009468E">
      <w:pPr>
        <w:spacing w:after="0" w:line="360" w:lineRule="auto"/>
        <w:ind w:firstLine="708"/>
        <w:rPr>
          <w:rFonts w:ascii="Arial" w:hAnsi="Arial" w:cs="Arial"/>
          <w:sz w:val="20"/>
          <w:szCs w:val="20"/>
        </w:rPr>
      </w:pPr>
      <w:r w:rsidRPr="001320CD">
        <w:rPr>
          <w:rFonts w:ascii="Arial" w:hAnsi="Arial" w:cs="Arial"/>
          <w:sz w:val="20"/>
          <w:szCs w:val="20"/>
        </w:rPr>
        <w:t>Skrbniki pogodbe:</w:t>
      </w:r>
    </w:p>
    <w:p w14:paraId="43C0D0A4" w14:textId="0F4BEB55" w:rsidR="0009468E" w:rsidRPr="001320CD" w:rsidRDefault="0009468E" w:rsidP="0009468E">
      <w:pPr>
        <w:spacing w:after="0" w:line="360" w:lineRule="auto"/>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 xml:space="preserve">za Mestno občino Velenje: </w:t>
      </w:r>
      <w:r w:rsidRPr="001320CD">
        <w:rPr>
          <w:rFonts w:ascii="Arial" w:hAnsi="Arial" w:cs="Arial"/>
          <w:sz w:val="20"/>
          <w:szCs w:val="20"/>
        </w:rPr>
        <w:tab/>
      </w:r>
      <w:r w:rsidR="00F13AED" w:rsidRPr="001320CD">
        <w:rPr>
          <w:rFonts w:ascii="Arial" w:hAnsi="Arial" w:cs="Arial"/>
          <w:sz w:val="20"/>
          <w:szCs w:val="20"/>
        </w:rPr>
        <w:t>Mirjam Britovšek</w:t>
      </w:r>
    </w:p>
    <w:p w14:paraId="57110F66" w14:textId="77777777" w:rsidR="0009468E" w:rsidRPr="001320CD" w:rsidRDefault="0009468E" w:rsidP="0009468E">
      <w:pPr>
        <w:spacing w:after="0" w:line="360" w:lineRule="auto"/>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 xml:space="preserve">za Občino Šoštanj: </w:t>
      </w:r>
      <w:r w:rsidRPr="001320CD">
        <w:rPr>
          <w:rFonts w:ascii="Arial" w:hAnsi="Arial" w:cs="Arial"/>
          <w:sz w:val="20"/>
          <w:szCs w:val="20"/>
        </w:rPr>
        <w:tab/>
      </w:r>
      <w:r w:rsidRPr="001320CD">
        <w:rPr>
          <w:rFonts w:ascii="Arial" w:hAnsi="Arial" w:cs="Arial"/>
          <w:sz w:val="20"/>
          <w:szCs w:val="20"/>
        </w:rPr>
        <w:tab/>
        <w:t>Simon Usar</w:t>
      </w:r>
    </w:p>
    <w:p w14:paraId="4488A481" w14:textId="77777777" w:rsidR="0009468E" w:rsidRPr="001320CD" w:rsidRDefault="0009468E" w:rsidP="0009468E">
      <w:pPr>
        <w:spacing w:after="0" w:line="360" w:lineRule="auto"/>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 xml:space="preserve">za Občino Šmartno ob Paki: </w:t>
      </w:r>
      <w:r w:rsidRPr="001320CD">
        <w:rPr>
          <w:rFonts w:ascii="Arial" w:hAnsi="Arial" w:cs="Arial"/>
          <w:sz w:val="20"/>
          <w:szCs w:val="20"/>
        </w:rPr>
        <w:tab/>
        <w:t>Drago Kovač</w:t>
      </w:r>
    </w:p>
    <w:p w14:paraId="1454701A" w14:textId="491BCAA5" w:rsidR="00BD4D72" w:rsidRPr="001320CD" w:rsidRDefault="00BD4D72" w:rsidP="0009468E">
      <w:pPr>
        <w:spacing w:after="0" w:line="360" w:lineRule="auto"/>
        <w:rPr>
          <w:rFonts w:ascii="Arial" w:hAnsi="Arial" w:cs="Arial"/>
          <w:sz w:val="20"/>
          <w:szCs w:val="20"/>
        </w:rPr>
      </w:pPr>
    </w:p>
    <w:p w14:paraId="30C80309" w14:textId="1C190442" w:rsidR="00A83880" w:rsidRPr="001320CD" w:rsidRDefault="00A83880" w:rsidP="004510A2">
      <w:pPr>
        <w:ind w:firstLine="708"/>
        <w:rPr>
          <w:rFonts w:ascii="Arial" w:hAnsi="Arial" w:cs="Arial"/>
          <w:sz w:val="20"/>
          <w:szCs w:val="20"/>
        </w:rPr>
      </w:pPr>
      <w:r w:rsidRPr="001320CD">
        <w:rPr>
          <w:rFonts w:ascii="Arial" w:hAnsi="Arial" w:cs="Arial"/>
          <w:sz w:val="20"/>
          <w:szCs w:val="20"/>
        </w:rPr>
        <w:t xml:space="preserve">Predstavnik izvajalca: </w:t>
      </w:r>
      <w:r w:rsidRPr="001320CD">
        <w:rPr>
          <w:rFonts w:ascii="Arial" w:hAnsi="Arial" w:cs="Arial"/>
          <w:sz w:val="20"/>
          <w:szCs w:val="20"/>
        </w:rPr>
        <w:tab/>
      </w:r>
      <w:r w:rsidRPr="001320CD">
        <w:rPr>
          <w:rFonts w:ascii="Arial" w:hAnsi="Arial" w:cs="Arial"/>
          <w:sz w:val="20"/>
          <w:szCs w:val="20"/>
        </w:rPr>
        <w:tab/>
      </w:r>
      <w:r w:rsidRPr="001320CD">
        <w:rPr>
          <w:rFonts w:ascii="Arial" w:hAnsi="Arial" w:cs="Arial"/>
          <w:sz w:val="20"/>
          <w:szCs w:val="20"/>
        </w:rPr>
        <w:tab/>
        <w:t>_____________________________</w:t>
      </w:r>
    </w:p>
    <w:p w14:paraId="60B0F473" w14:textId="77777777" w:rsidR="00480367" w:rsidRPr="001320CD" w:rsidRDefault="00480367" w:rsidP="00A83880">
      <w:pPr>
        <w:rPr>
          <w:rFonts w:ascii="Arial" w:hAnsi="Arial" w:cs="Arial"/>
          <w:b/>
          <w:bCs/>
          <w:sz w:val="20"/>
          <w:szCs w:val="20"/>
        </w:rPr>
      </w:pPr>
    </w:p>
    <w:p w14:paraId="3ED0888F" w14:textId="46811289" w:rsidR="00A83880" w:rsidRPr="001320CD" w:rsidRDefault="00A83880" w:rsidP="00A83880">
      <w:pPr>
        <w:rPr>
          <w:rFonts w:ascii="Arial" w:hAnsi="Arial" w:cs="Arial"/>
          <w:b/>
          <w:bCs/>
          <w:sz w:val="20"/>
          <w:szCs w:val="20"/>
        </w:rPr>
      </w:pPr>
      <w:r w:rsidRPr="001320CD">
        <w:rPr>
          <w:rFonts w:ascii="Arial" w:hAnsi="Arial" w:cs="Arial"/>
          <w:b/>
          <w:bCs/>
          <w:sz w:val="20"/>
          <w:szCs w:val="20"/>
        </w:rPr>
        <w:lastRenderedPageBreak/>
        <w:t>XVII.</w:t>
      </w:r>
      <w:r w:rsidRPr="001320CD">
        <w:rPr>
          <w:rFonts w:ascii="Arial" w:hAnsi="Arial" w:cs="Arial"/>
          <w:b/>
          <w:bCs/>
          <w:sz w:val="20"/>
          <w:szCs w:val="20"/>
        </w:rPr>
        <w:tab/>
        <w:t>ODSTOP OD POGODBE</w:t>
      </w:r>
    </w:p>
    <w:p w14:paraId="6113B927" w14:textId="1A2D9987"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4CB2F9E3" w14:textId="77777777" w:rsidR="00A83880" w:rsidRPr="001320CD" w:rsidRDefault="00A83880" w:rsidP="00A83880">
      <w:pPr>
        <w:jc w:val="both"/>
        <w:rPr>
          <w:rFonts w:ascii="Arial" w:hAnsi="Arial" w:cs="Arial"/>
          <w:sz w:val="20"/>
          <w:szCs w:val="20"/>
        </w:rPr>
      </w:pPr>
      <w:r w:rsidRPr="001320CD">
        <w:rPr>
          <w:rFonts w:ascii="Arial" w:hAnsi="Arial" w:cs="Arial"/>
          <w:sz w:val="20"/>
          <w:szCs w:val="20"/>
          <w:u w:val="single"/>
        </w:rPr>
        <w:t>Izvajalec</w:t>
      </w:r>
      <w:r w:rsidRPr="001320CD">
        <w:rPr>
          <w:rFonts w:ascii="Arial" w:hAnsi="Arial" w:cs="Arial"/>
          <w:sz w:val="20"/>
          <w:szCs w:val="20"/>
        </w:rPr>
        <w:t xml:space="preserve"> ima pravico odstopiti od pogodbe v naslednjih primerih če:</w:t>
      </w:r>
    </w:p>
    <w:p w14:paraId="092968D0"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 z deli ne more pričeti po krivdi naročnika ali koordinatorja v dogovorjenem roku po podpisu pogodbe,</w:t>
      </w:r>
    </w:p>
    <w:p w14:paraId="14A6A3E5"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se dela prekinejo po krivdi naročnika ali koordinatorja,</w:t>
      </w:r>
    </w:p>
    <w:p w14:paraId="50E8B651" w14:textId="726D24A4" w:rsidR="00A83880" w:rsidRPr="001320CD" w:rsidRDefault="00A83880" w:rsidP="003E5F6B">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koordinator zamuja s plačilom situacij za več kot 30 dni od zapadlosti.</w:t>
      </w:r>
    </w:p>
    <w:p w14:paraId="6023A7DB" w14:textId="77777777" w:rsidR="003E5F6B" w:rsidRPr="001320CD" w:rsidRDefault="003E5F6B" w:rsidP="003E5F6B">
      <w:pPr>
        <w:ind w:left="142" w:hanging="142"/>
        <w:jc w:val="both"/>
        <w:rPr>
          <w:rFonts w:ascii="Arial" w:hAnsi="Arial" w:cs="Arial"/>
          <w:sz w:val="20"/>
          <w:szCs w:val="20"/>
        </w:rPr>
      </w:pPr>
    </w:p>
    <w:p w14:paraId="0AA72648" w14:textId="77777777" w:rsidR="00A83880" w:rsidRPr="001320CD" w:rsidRDefault="00A83880" w:rsidP="00A83880">
      <w:pPr>
        <w:jc w:val="both"/>
        <w:rPr>
          <w:rFonts w:ascii="Arial" w:hAnsi="Arial" w:cs="Arial"/>
          <w:sz w:val="20"/>
          <w:szCs w:val="20"/>
        </w:rPr>
      </w:pPr>
      <w:r w:rsidRPr="001320CD">
        <w:rPr>
          <w:rFonts w:ascii="Arial" w:hAnsi="Arial" w:cs="Arial"/>
          <w:sz w:val="20"/>
          <w:szCs w:val="20"/>
          <w:u w:val="single"/>
        </w:rPr>
        <w:t>Naročnik</w:t>
      </w:r>
      <w:r w:rsidRPr="001320CD">
        <w:rPr>
          <w:rFonts w:ascii="Arial" w:hAnsi="Arial" w:cs="Arial"/>
          <w:sz w:val="20"/>
          <w:szCs w:val="20"/>
        </w:rPr>
        <w:t xml:space="preserve"> ima pravico odstopiti od pogodbe, če:</w:t>
      </w:r>
    </w:p>
    <w:p w14:paraId="49745E5D" w14:textId="37D0735F"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izvajalec po pisnem pozivu naročnika in dodatnem roku ne prične z deli ali z njimi po prekinitvi ne nadaljuje;</w:t>
      </w:r>
    </w:p>
    <w:p w14:paraId="52E6DBC7" w14:textId="02BFA632" w:rsidR="00DC5394" w:rsidRPr="001320CD" w:rsidRDefault="00DC5394" w:rsidP="00DC5394">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izvajalec naročniku ne predloži  kopijo veljavne police - Zavarovanje odgovornosti za škodo najkasneje do uvedbe v delo;</w:t>
      </w:r>
    </w:p>
    <w:p w14:paraId="1054F732"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izvajalec zamuja z deli za več kot 20 dni po terminskem planu;</w:t>
      </w:r>
    </w:p>
    <w:p w14:paraId="269BF1BD"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nadzornik ugotovi, da izvajalec dela nekvalitetno in v nasprotju s pravili stroke pa izvajalec napak ne odpravi;</w:t>
      </w:r>
    </w:p>
    <w:p w14:paraId="47959875"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izvajalec brez soglasja naročnika odda dela podizvajalcem, ki niso bili navedeni v ponudbi;</w:t>
      </w:r>
    </w:p>
    <w:p w14:paraId="0ACFA645" w14:textId="77777777" w:rsidR="00480367" w:rsidRPr="001320CD" w:rsidRDefault="00A83880" w:rsidP="00480367">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izvajalec krši določila te pogodbe in zaostaja z napredovanjem del po svoji krivdi za več kot 30% po terminskem planu,</w:t>
      </w:r>
    </w:p>
    <w:p w14:paraId="7ABF9EE0" w14:textId="4B6145D0" w:rsidR="00480367" w:rsidRPr="001320CD" w:rsidRDefault="00480367" w:rsidP="00480367">
      <w:pPr>
        <w:ind w:left="142" w:hanging="142"/>
        <w:jc w:val="both"/>
        <w:rPr>
          <w:rFonts w:ascii="Arial" w:hAnsi="Arial" w:cs="Arial"/>
          <w:sz w:val="20"/>
          <w:szCs w:val="20"/>
        </w:rPr>
      </w:pPr>
      <w:r w:rsidRPr="001320CD">
        <w:rPr>
          <w:rFonts w:ascii="Arial" w:hAnsi="Arial" w:cs="Arial"/>
          <w:sz w:val="20"/>
          <w:szCs w:val="20"/>
        </w:rPr>
        <w:t>•  izvajalec krši določila veljavne Uredbo o zelenem javnem naročanju,</w:t>
      </w:r>
    </w:p>
    <w:p w14:paraId="038A4898"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izvajalec ne opravlja del po tej pogodbi v skladu s pravili stroke in pogoji v dokumentaciji,</w:t>
      </w:r>
    </w:p>
    <w:p w14:paraId="6B0FB1AE"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izvajalec krši druge obveznosti, dogovorjene s to pogodbo;</w:t>
      </w:r>
    </w:p>
    <w:p w14:paraId="54203E78"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74096EE9"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javno naročilo ne bi smelo biti oddano izvajalcu zaradi hudih kršitev obveznosti iz PEU, PDEU in ZJN-3, ki jih je po postopku v skladu z 258. členom PDEU ugotovilo Sodišče Evropske unije;</w:t>
      </w:r>
    </w:p>
    <w:p w14:paraId="28F0E160"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iz drugih razlogov na strani naročnika oz. koordinatorja.</w:t>
      </w:r>
    </w:p>
    <w:p w14:paraId="3C02D5C0"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79F509ED" w14:textId="23582901" w:rsidR="006D5E39" w:rsidRPr="001320CD" w:rsidRDefault="00A83880" w:rsidP="00A83880">
      <w:pPr>
        <w:jc w:val="both"/>
        <w:rPr>
          <w:rFonts w:ascii="Arial" w:hAnsi="Arial" w:cs="Arial"/>
          <w:sz w:val="20"/>
          <w:szCs w:val="20"/>
        </w:rPr>
      </w:pPr>
      <w:r w:rsidRPr="001320CD">
        <w:rPr>
          <w:rFonts w:ascii="Arial" w:hAnsi="Arial" w:cs="Arial"/>
          <w:sz w:val="20"/>
          <w:szCs w:val="20"/>
        </w:rPr>
        <w:t>Naročnik lahko od pogodbe odstopi brez postopka, opisanega v tem členu v primeru začetka enega od postopkov insolventnosti po ZFPPIPP zoper izvajalca.</w:t>
      </w:r>
    </w:p>
    <w:p w14:paraId="0829C7D6" w14:textId="77777777" w:rsidR="0080348B" w:rsidRPr="001320CD" w:rsidRDefault="0080348B" w:rsidP="00A83880">
      <w:pPr>
        <w:jc w:val="both"/>
        <w:rPr>
          <w:rFonts w:ascii="Arial" w:hAnsi="Arial" w:cs="Arial"/>
          <w:sz w:val="20"/>
          <w:szCs w:val="20"/>
        </w:rPr>
      </w:pPr>
    </w:p>
    <w:p w14:paraId="0C11B2DA"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lastRenderedPageBreak/>
        <w:t>XVIII.</w:t>
      </w:r>
      <w:r w:rsidRPr="001320CD">
        <w:rPr>
          <w:rFonts w:ascii="Arial" w:hAnsi="Arial" w:cs="Arial"/>
          <w:b/>
          <w:bCs/>
          <w:sz w:val="20"/>
          <w:szCs w:val="20"/>
        </w:rPr>
        <w:tab/>
        <w:t>RAZVEZNI POGOJ</w:t>
      </w:r>
    </w:p>
    <w:p w14:paraId="1E06FCFC" w14:textId="23884006"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0D241456"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Ta pogodba je sklenjena pod razveznim pogojem, ki se uresniči v primeru izpolnitve ene od naslednjih okoliščin:</w:t>
      </w:r>
    </w:p>
    <w:p w14:paraId="3C2CD0FA"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 xml:space="preserve">• če bo naročnik seznanjen, da je sodišče s pravnomočno odločitvijo ugotovilo kršitev obveznosti delovne, </w:t>
      </w:r>
      <w:proofErr w:type="spellStart"/>
      <w:r w:rsidRPr="001320CD">
        <w:rPr>
          <w:rFonts w:ascii="Arial" w:hAnsi="Arial" w:cs="Arial"/>
          <w:sz w:val="20"/>
          <w:szCs w:val="20"/>
        </w:rPr>
        <w:t>okoljske</w:t>
      </w:r>
      <w:proofErr w:type="spellEnd"/>
      <w:r w:rsidRPr="001320CD">
        <w:rPr>
          <w:rFonts w:ascii="Arial" w:hAnsi="Arial" w:cs="Arial"/>
          <w:sz w:val="20"/>
          <w:szCs w:val="20"/>
        </w:rPr>
        <w:t xml:space="preserve"> ali socialne zakonodaje s strani izvajalca ali podizvajalca ali </w:t>
      </w:r>
    </w:p>
    <w:p w14:paraId="1E59E755" w14:textId="77777777" w:rsidR="00A83880" w:rsidRPr="001320CD" w:rsidRDefault="00A83880" w:rsidP="00A83880">
      <w:pPr>
        <w:ind w:left="142" w:hanging="142"/>
        <w:jc w:val="both"/>
        <w:rPr>
          <w:rFonts w:ascii="Arial" w:hAnsi="Arial" w:cs="Arial"/>
          <w:sz w:val="20"/>
          <w:szCs w:val="20"/>
        </w:rPr>
      </w:pPr>
      <w:r w:rsidRPr="001320CD">
        <w:rPr>
          <w:rFonts w:ascii="Arial" w:hAnsi="Arial" w:cs="Arial"/>
          <w:sz w:val="20"/>
          <w:szCs w:val="20"/>
        </w:rPr>
        <w:t>•</w:t>
      </w:r>
      <w:r w:rsidRPr="001320CD">
        <w:rPr>
          <w:rFonts w:ascii="Arial" w:hAnsi="Arial" w:cs="Arial"/>
          <w:sz w:val="20"/>
          <w:szCs w:val="20"/>
        </w:rPr>
        <w:tab/>
        <w:t>če bo naročnik seznanjen, da je pristojni državni organ pri izvajalcu ali podizvajalcu v času izvajanja pogodbe ugotovil najmanj dve kršitvi v zvezi s:</w:t>
      </w:r>
    </w:p>
    <w:p w14:paraId="7A0C598E" w14:textId="77777777" w:rsidR="00A83880" w:rsidRPr="001320CD" w:rsidRDefault="00A83880" w:rsidP="005819D2">
      <w:pPr>
        <w:pStyle w:val="Odstavekseznama"/>
        <w:numPr>
          <w:ilvl w:val="0"/>
          <w:numId w:val="34"/>
        </w:numPr>
        <w:jc w:val="both"/>
        <w:rPr>
          <w:rFonts w:ascii="Arial" w:hAnsi="Arial" w:cs="Arial"/>
          <w:sz w:val="20"/>
          <w:szCs w:val="20"/>
        </w:rPr>
      </w:pPr>
      <w:r w:rsidRPr="001320CD">
        <w:rPr>
          <w:rFonts w:ascii="Arial" w:hAnsi="Arial" w:cs="Arial"/>
          <w:sz w:val="20"/>
          <w:szCs w:val="20"/>
        </w:rPr>
        <w:t xml:space="preserve">plačilom za delo, </w:t>
      </w:r>
    </w:p>
    <w:p w14:paraId="46D486D6" w14:textId="77777777" w:rsidR="00A83880" w:rsidRPr="001320CD" w:rsidRDefault="00A83880" w:rsidP="005819D2">
      <w:pPr>
        <w:pStyle w:val="Odstavekseznama"/>
        <w:numPr>
          <w:ilvl w:val="0"/>
          <w:numId w:val="34"/>
        </w:numPr>
        <w:jc w:val="both"/>
        <w:rPr>
          <w:rFonts w:ascii="Arial" w:hAnsi="Arial" w:cs="Arial"/>
          <w:sz w:val="20"/>
          <w:szCs w:val="20"/>
        </w:rPr>
      </w:pPr>
      <w:r w:rsidRPr="001320CD">
        <w:rPr>
          <w:rFonts w:ascii="Arial" w:hAnsi="Arial" w:cs="Arial"/>
          <w:sz w:val="20"/>
          <w:szCs w:val="20"/>
        </w:rPr>
        <w:t xml:space="preserve">delovnim časom, </w:t>
      </w:r>
    </w:p>
    <w:p w14:paraId="62458918" w14:textId="77777777" w:rsidR="00A83880" w:rsidRPr="001320CD" w:rsidRDefault="00A83880" w:rsidP="005819D2">
      <w:pPr>
        <w:pStyle w:val="Odstavekseznama"/>
        <w:numPr>
          <w:ilvl w:val="0"/>
          <w:numId w:val="34"/>
        </w:numPr>
        <w:jc w:val="both"/>
        <w:rPr>
          <w:rFonts w:ascii="Arial" w:hAnsi="Arial" w:cs="Arial"/>
          <w:sz w:val="20"/>
          <w:szCs w:val="20"/>
        </w:rPr>
      </w:pPr>
      <w:r w:rsidRPr="001320CD">
        <w:rPr>
          <w:rFonts w:ascii="Arial" w:hAnsi="Arial" w:cs="Arial"/>
          <w:sz w:val="20"/>
          <w:szCs w:val="20"/>
        </w:rPr>
        <w:t xml:space="preserve">počitki, </w:t>
      </w:r>
    </w:p>
    <w:p w14:paraId="20A95741" w14:textId="77777777" w:rsidR="00A83880" w:rsidRPr="001320CD" w:rsidRDefault="00A83880" w:rsidP="005819D2">
      <w:pPr>
        <w:pStyle w:val="Odstavekseznama"/>
        <w:numPr>
          <w:ilvl w:val="0"/>
          <w:numId w:val="34"/>
        </w:numPr>
        <w:jc w:val="both"/>
        <w:rPr>
          <w:rFonts w:ascii="Arial" w:hAnsi="Arial" w:cs="Arial"/>
          <w:sz w:val="20"/>
          <w:szCs w:val="20"/>
        </w:rPr>
      </w:pPr>
      <w:r w:rsidRPr="001320CD">
        <w:rPr>
          <w:rFonts w:ascii="Arial" w:hAnsi="Arial" w:cs="Arial"/>
          <w:sz w:val="20"/>
          <w:szCs w:val="20"/>
        </w:rPr>
        <w:t xml:space="preserve">opravljanjem dela na podlagi pogodb civilnega prava kljub obstoju elementov delovnega razmerja ali v zvezi z zaposlovanjem na črno </w:t>
      </w:r>
    </w:p>
    <w:p w14:paraId="1B8523EB" w14:textId="77777777" w:rsidR="00A83880" w:rsidRPr="001320CD" w:rsidRDefault="00A83880" w:rsidP="009851AB">
      <w:pPr>
        <w:jc w:val="both"/>
        <w:rPr>
          <w:rFonts w:ascii="Arial" w:hAnsi="Arial" w:cs="Arial"/>
          <w:sz w:val="20"/>
          <w:szCs w:val="20"/>
        </w:rPr>
      </w:pPr>
      <w:r w:rsidRPr="001320CD">
        <w:rPr>
          <w:rFonts w:ascii="Arial" w:hAnsi="Arial" w:cs="Arial"/>
          <w:sz w:val="20"/>
          <w:szCs w:val="20"/>
        </w:rPr>
        <w:t>in za kateri mu je bila s pravnomočno odločitvijo ali več pravnomočnimi odločitvami izrečena globa za prekršek,</w:t>
      </w:r>
    </w:p>
    <w:p w14:paraId="5DBFB6E6"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ED88F2A"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F91087"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Če naročnik v roku 30 dni od seznanitve s kršitvijo ne začne novega postopka javnega naročila, se šteje, da je pogodba razvezana trideseti dan od seznanitve s kršitvijo.</w:t>
      </w:r>
    </w:p>
    <w:p w14:paraId="11FBF5D2" w14:textId="00EFDFB6"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1320CD">
        <w:rPr>
          <w:rFonts w:ascii="Arial" w:hAnsi="Arial" w:cs="Arial"/>
          <w:sz w:val="20"/>
          <w:szCs w:val="20"/>
        </w:rPr>
        <w:t>okoljske</w:t>
      </w:r>
      <w:proofErr w:type="spellEnd"/>
      <w:r w:rsidRPr="001320CD">
        <w:rPr>
          <w:rFonts w:ascii="Arial" w:hAnsi="Arial" w:cs="Arial"/>
          <w:sz w:val="20"/>
          <w:szCs w:val="20"/>
        </w:rPr>
        <w:t xml:space="preserve"> ali socialne zakonodaje s strani izvajalca pogodbe o izvedbi javnega naročila ali njegovega podizvajalca.</w:t>
      </w:r>
    </w:p>
    <w:p w14:paraId="0D660D01" w14:textId="77777777" w:rsidR="00922D17" w:rsidRPr="001320CD" w:rsidRDefault="00922D17" w:rsidP="00A83880">
      <w:pPr>
        <w:jc w:val="both"/>
        <w:rPr>
          <w:rFonts w:ascii="Arial" w:hAnsi="Arial" w:cs="Arial"/>
          <w:sz w:val="20"/>
          <w:szCs w:val="20"/>
        </w:rPr>
      </w:pPr>
    </w:p>
    <w:p w14:paraId="7560777A"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XIX.</w:t>
      </w:r>
      <w:r w:rsidRPr="001320CD">
        <w:rPr>
          <w:rFonts w:ascii="Arial" w:hAnsi="Arial" w:cs="Arial"/>
          <w:b/>
          <w:bCs/>
          <w:sz w:val="20"/>
          <w:szCs w:val="20"/>
        </w:rPr>
        <w:tab/>
        <w:t>UPORABA PRAVA</w:t>
      </w:r>
    </w:p>
    <w:p w14:paraId="10D47BBC" w14:textId="713C88AF"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429B8AE0" w14:textId="1F0DA892"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6A08B9C6" w14:textId="77777777" w:rsidR="00922D17" w:rsidRPr="001320CD" w:rsidRDefault="00922D17" w:rsidP="00A83880">
      <w:pPr>
        <w:jc w:val="both"/>
        <w:rPr>
          <w:rFonts w:ascii="Arial" w:hAnsi="Arial" w:cs="Arial"/>
          <w:sz w:val="20"/>
          <w:szCs w:val="20"/>
        </w:rPr>
      </w:pPr>
    </w:p>
    <w:p w14:paraId="77CC5204" w14:textId="77777777" w:rsidR="00A83880" w:rsidRPr="001320CD" w:rsidRDefault="00A83880" w:rsidP="00A83880">
      <w:pPr>
        <w:rPr>
          <w:rFonts w:ascii="Arial" w:hAnsi="Arial" w:cs="Arial"/>
          <w:b/>
          <w:bCs/>
          <w:sz w:val="20"/>
          <w:szCs w:val="20"/>
        </w:rPr>
      </w:pPr>
      <w:r w:rsidRPr="001320CD">
        <w:rPr>
          <w:rFonts w:ascii="Arial" w:hAnsi="Arial" w:cs="Arial"/>
          <w:b/>
          <w:bCs/>
          <w:sz w:val="20"/>
          <w:szCs w:val="20"/>
        </w:rPr>
        <w:t>XX.</w:t>
      </w:r>
      <w:r w:rsidRPr="001320CD">
        <w:rPr>
          <w:rFonts w:ascii="Arial" w:hAnsi="Arial" w:cs="Arial"/>
          <w:b/>
          <w:bCs/>
          <w:sz w:val="20"/>
          <w:szCs w:val="20"/>
        </w:rPr>
        <w:tab/>
        <w:t>PREHODNE IN KONČNE DOLOČBE</w:t>
      </w:r>
    </w:p>
    <w:p w14:paraId="74736AEC" w14:textId="6ABA134F"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0AD9C929"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Morebitne spore, ki bi izvirali iz te pogodbe, bodo pogodbene stranke skušale reševati sporazumno. </w:t>
      </w:r>
    </w:p>
    <w:p w14:paraId="6006F33F"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lastRenderedPageBreak/>
        <w:t xml:space="preserve">Če spora na ta način ne bo možno rešiti, si bodo pogodbene stranke prizadevale rešiti morebitni spor iz te pogodbe z mediacijo in drugimi alternativnimi načini reševanja morebitnega spora. </w:t>
      </w:r>
    </w:p>
    <w:p w14:paraId="05AEB16D"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 xml:space="preserve">V kolikor to ne bo  mogoče, je za reševanje sporov pristojno stvarno in krajevno pristojno sodišče. </w:t>
      </w:r>
    </w:p>
    <w:p w14:paraId="19D9478A"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 koordinatorja, izvajalca in po potrebi zunanjih neodvisnih članov.</w:t>
      </w:r>
    </w:p>
    <w:p w14:paraId="3F9A41AA"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V primeru statusne spremembe pogodbenih strank, se vse obveznosti po tej pogodbi prenesejo na njihove pravne naslednike.</w:t>
      </w:r>
    </w:p>
    <w:p w14:paraId="787EFAA2" w14:textId="21F3EB9C"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3A6203A0" w14:textId="77777777" w:rsidR="00A83880" w:rsidRPr="001320CD" w:rsidRDefault="00A83880" w:rsidP="00A83880">
      <w:pPr>
        <w:jc w:val="both"/>
        <w:rPr>
          <w:rFonts w:ascii="Arial" w:hAnsi="Arial" w:cs="Arial"/>
          <w:sz w:val="20"/>
          <w:szCs w:val="20"/>
        </w:rPr>
      </w:pPr>
      <w:r w:rsidRPr="001320CD">
        <w:rPr>
          <w:rFonts w:ascii="Arial" w:hAnsi="Arial" w:cs="Arial"/>
          <w:sz w:val="20"/>
          <w:szCs w:val="20"/>
        </w:rPr>
        <w:t>Pogodba je nična, v kolikor kdo v imenu ali na račun izvajalca, predstavniku naročnika ali koordinatorja obljubi, ponudi ali da kakšno nedovoljeno korist za pridobitev posla, sklenitev posla pod ugodnejšimi pogoji, opustitev dolžnega nadzora nad izvajanjem pogodbenih obveznosti ali drugo ravnanje ali opustitev s katerim je naročniku ali koordinatorju povzročena škoda ali je omogočena pridobitev nedovoljene koristi predstavniku naročnika ali koordinatorja, izvajalcu ali njegovemu predstavniku, zastopniku ali posredniku. Izvajalec ne bo dal ali obljubil kakršnegakoli darila ali plačila v denarju ali kakem drugem dragocenem predmetu posredno ali neposredno.</w:t>
      </w:r>
    </w:p>
    <w:p w14:paraId="5E242201" w14:textId="77ECD430" w:rsidR="00A83880" w:rsidRPr="001320CD" w:rsidRDefault="00A83880" w:rsidP="005819D2">
      <w:pPr>
        <w:pStyle w:val="Odstavekseznama"/>
        <w:numPr>
          <w:ilvl w:val="0"/>
          <w:numId w:val="36"/>
        </w:numPr>
        <w:jc w:val="center"/>
        <w:rPr>
          <w:rFonts w:ascii="Arial" w:hAnsi="Arial" w:cs="Arial"/>
          <w:sz w:val="20"/>
          <w:szCs w:val="20"/>
        </w:rPr>
      </w:pPr>
      <w:r w:rsidRPr="001320CD">
        <w:rPr>
          <w:rFonts w:ascii="Arial" w:hAnsi="Arial" w:cs="Arial"/>
          <w:sz w:val="20"/>
          <w:szCs w:val="20"/>
        </w:rPr>
        <w:t>člen</w:t>
      </w:r>
    </w:p>
    <w:p w14:paraId="2B3978C6" w14:textId="7CAAF673" w:rsidR="00A83880" w:rsidRPr="001320CD" w:rsidRDefault="00A83880" w:rsidP="00A83880">
      <w:pPr>
        <w:rPr>
          <w:rFonts w:ascii="Arial" w:hAnsi="Arial" w:cs="Arial"/>
          <w:sz w:val="20"/>
          <w:szCs w:val="20"/>
        </w:rPr>
      </w:pPr>
      <w:r w:rsidRPr="001320CD">
        <w:rPr>
          <w:rFonts w:ascii="Arial" w:hAnsi="Arial" w:cs="Arial"/>
          <w:sz w:val="20"/>
          <w:szCs w:val="20"/>
        </w:rPr>
        <w:t>Pogodba je sklenjena in začne veljati, ko jo podpišejo vse pogodbene stranke.</w:t>
      </w:r>
    </w:p>
    <w:p w14:paraId="6466A71C" w14:textId="1534D47B" w:rsidR="00A72303" w:rsidRPr="001320CD" w:rsidRDefault="00A83880" w:rsidP="0009468E">
      <w:pPr>
        <w:jc w:val="both"/>
        <w:rPr>
          <w:rFonts w:ascii="Arial" w:hAnsi="Arial" w:cs="Arial"/>
          <w:sz w:val="20"/>
          <w:szCs w:val="20"/>
        </w:rPr>
      </w:pPr>
      <w:r w:rsidRPr="001320CD">
        <w:rPr>
          <w:rFonts w:ascii="Arial" w:hAnsi="Arial" w:cs="Arial"/>
          <w:sz w:val="20"/>
          <w:szCs w:val="20"/>
        </w:rPr>
        <w:t xml:space="preserve">Pogodba je sestavljena v </w:t>
      </w:r>
      <w:r w:rsidR="0009468E" w:rsidRPr="001320CD">
        <w:rPr>
          <w:rFonts w:ascii="Arial" w:hAnsi="Arial" w:cs="Arial"/>
          <w:sz w:val="20"/>
          <w:szCs w:val="20"/>
        </w:rPr>
        <w:t>šestih</w:t>
      </w:r>
      <w:r w:rsidRPr="001320CD">
        <w:rPr>
          <w:rFonts w:ascii="Arial" w:hAnsi="Arial" w:cs="Arial"/>
          <w:sz w:val="20"/>
          <w:szCs w:val="20"/>
        </w:rPr>
        <w:t xml:space="preserve"> (</w:t>
      </w:r>
      <w:r w:rsidR="0009468E" w:rsidRPr="001320CD">
        <w:rPr>
          <w:rFonts w:ascii="Arial" w:hAnsi="Arial" w:cs="Arial"/>
          <w:sz w:val="20"/>
          <w:szCs w:val="20"/>
        </w:rPr>
        <w:t>6</w:t>
      </w:r>
      <w:r w:rsidRPr="001320CD">
        <w:rPr>
          <w:rFonts w:ascii="Arial" w:hAnsi="Arial" w:cs="Arial"/>
          <w:sz w:val="20"/>
          <w:szCs w:val="20"/>
        </w:rPr>
        <w:t>) enakih izvodih, od katerih prejme MOV dva (2) izvoda, ostale pogodbene stranke pa en (1) izvod.</w:t>
      </w:r>
    </w:p>
    <w:p w14:paraId="26C8409C" w14:textId="6B6376E9" w:rsidR="00C422D8" w:rsidRPr="001320CD" w:rsidRDefault="00C422D8" w:rsidP="0009468E">
      <w:pPr>
        <w:jc w:val="both"/>
        <w:rPr>
          <w:rFonts w:ascii="Arial" w:hAnsi="Arial" w:cs="Arial"/>
          <w:sz w:val="20"/>
          <w:szCs w:val="20"/>
        </w:rPr>
      </w:pPr>
    </w:p>
    <w:p w14:paraId="61D5CB78" w14:textId="61EB9A20" w:rsidR="00C422D8" w:rsidRPr="001320CD" w:rsidRDefault="00C422D8" w:rsidP="0009468E">
      <w:pPr>
        <w:jc w:val="both"/>
        <w:rPr>
          <w:rFonts w:ascii="Arial" w:hAnsi="Arial" w:cs="Arial"/>
          <w:sz w:val="20"/>
          <w:szCs w:val="20"/>
        </w:rPr>
      </w:pPr>
    </w:p>
    <w:p w14:paraId="2684AE2B" w14:textId="4B1A7AB7" w:rsidR="00C422D8" w:rsidRPr="001320CD" w:rsidRDefault="00C422D8" w:rsidP="0009468E">
      <w:pPr>
        <w:jc w:val="both"/>
        <w:rPr>
          <w:rFonts w:ascii="Arial" w:hAnsi="Arial" w:cs="Arial"/>
          <w:sz w:val="20"/>
          <w:szCs w:val="20"/>
        </w:rPr>
      </w:pPr>
    </w:p>
    <w:p w14:paraId="51E2A92D" w14:textId="7F81165C" w:rsidR="00C422D8" w:rsidRPr="001320CD" w:rsidRDefault="00C422D8" w:rsidP="0009468E">
      <w:pPr>
        <w:jc w:val="both"/>
        <w:rPr>
          <w:rFonts w:ascii="Arial" w:hAnsi="Arial" w:cs="Arial"/>
          <w:sz w:val="20"/>
          <w:szCs w:val="20"/>
        </w:rPr>
      </w:pPr>
    </w:p>
    <w:p w14:paraId="1643C0A9" w14:textId="4042C2F9" w:rsidR="00C422D8" w:rsidRPr="001320CD" w:rsidRDefault="00C422D8" w:rsidP="0009468E">
      <w:pPr>
        <w:jc w:val="both"/>
        <w:rPr>
          <w:rFonts w:ascii="Arial" w:hAnsi="Arial" w:cs="Arial"/>
          <w:sz w:val="20"/>
          <w:szCs w:val="20"/>
        </w:rPr>
      </w:pPr>
    </w:p>
    <w:p w14:paraId="5C3EB168" w14:textId="6C28D2A6" w:rsidR="00C422D8" w:rsidRPr="001320CD" w:rsidRDefault="00C422D8" w:rsidP="0009468E">
      <w:pPr>
        <w:jc w:val="both"/>
        <w:rPr>
          <w:rFonts w:ascii="Arial" w:hAnsi="Arial" w:cs="Arial"/>
          <w:sz w:val="20"/>
          <w:szCs w:val="20"/>
        </w:rPr>
      </w:pPr>
    </w:p>
    <w:p w14:paraId="7B063E64" w14:textId="77777777" w:rsidR="00C422D8" w:rsidRPr="001320CD" w:rsidRDefault="00C422D8" w:rsidP="0009468E">
      <w:pPr>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320CD" w:rsidRPr="001320CD" w14:paraId="72D232E9" w14:textId="77777777" w:rsidTr="008015C2">
        <w:tc>
          <w:tcPr>
            <w:tcW w:w="4530" w:type="dxa"/>
          </w:tcPr>
          <w:p w14:paraId="27B11D16" w14:textId="1AC21781" w:rsidR="000F1238" w:rsidRPr="001320CD" w:rsidRDefault="000F1238" w:rsidP="000F1238">
            <w:pPr>
              <w:rPr>
                <w:rFonts w:ascii="Arial" w:hAnsi="Arial" w:cs="Arial"/>
                <w:sz w:val="20"/>
                <w:szCs w:val="20"/>
              </w:rPr>
            </w:pPr>
            <w:r w:rsidRPr="001320CD">
              <w:rPr>
                <w:rFonts w:ascii="Arial" w:hAnsi="Arial" w:cs="Arial"/>
                <w:sz w:val="20"/>
                <w:szCs w:val="20"/>
              </w:rPr>
              <w:t>V ……………….., dne …………………</w:t>
            </w:r>
          </w:p>
          <w:p w14:paraId="230C81E9" w14:textId="77777777" w:rsidR="000F1238" w:rsidRPr="001320CD" w:rsidRDefault="000F1238" w:rsidP="000F1238">
            <w:pPr>
              <w:rPr>
                <w:rFonts w:ascii="Arial" w:hAnsi="Arial" w:cs="Arial"/>
                <w:sz w:val="20"/>
                <w:szCs w:val="20"/>
              </w:rPr>
            </w:pPr>
          </w:p>
          <w:p w14:paraId="50B59F78" w14:textId="77777777" w:rsidR="000F1238" w:rsidRPr="001320CD" w:rsidRDefault="000F1238" w:rsidP="000F1238">
            <w:pPr>
              <w:rPr>
                <w:rFonts w:ascii="Arial" w:hAnsi="Arial" w:cs="Arial"/>
                <w:sz w:val="20"/>
                <w:szCs w:val="20"/>
              </w:rPr>
            </w:pPr>
            <w:r w:rsidRPr="001320CD">
              <w:rPr>
                <w:rFonts w:ascii="Arial" w:hAnsi="Arial" w:cs="Arial"/>
                <w:sz w:val="20"/>
                <w:szCs w:val="20"/>
              </w:rPr>
              <w:t>Številka:</w:t>
            </w:r>
          </w:p>
          <w:p w14:paraId="2EEB7A5D" w14:textId="31E09D83" w:rsidR="000F1238" w:rsidRPr="001320CD" w:rsidRDefault="000F1238" w:rsidP="000F1238">
            <w:pPr>
              <w:rPr>
                <w:rFonts w:ascii="Arial" w:hAnsi="Arial" w:cs="Arial"/>
                <w:sz w:val="20"/>
                <w:szCs w:val="20"/>
              </w:rPr>
            </w:pPr>
            <w:r w:rsidRPr="001320CD">
              <w:rPr>
                <w:rFonts w:ascii="Arial" w:hAnsi="Arial" w:cs="Arial"/>
                <w:sz w:val="20"/>
                <w:szCs w:val="20"/>
              </w:rPr>
              <w:t xml:space="preserve">Izvajalec: </w:t>
            </w:r>
          </w:p>
          <w:p w14:paraId="11078A94" w14:textId="77777777" w:rsidR="000F1238" w:rsidRPr="001320CD" w:rsidRDefault="000F1238" w:rsidP="000F1238">
            <w:pPr>
              <w:rPr>
                <w:rFonts w:ascii="Arial" w:hAnsi="Arial" w:cs="Arial"/>
                <w:sz w:val="20"/>
                <w:szCs w:val="20"/>
              </w:rPr>
            </w:pPr>
          </w:p>
          <w:p w14:paraId="6BB1CD3B" w14:textId="274220A7" w:rsidR="000F1238" w:rsidRPr="001320CD" w:rsidRDefault="000F1238" w:rsidP="000F1238">
            <w:pPr>
              <w:rPr>
                <w:rFonts w:ascii="Arial" w:hAnsi="Arial" w:cs="Arial"/>
                <w:sz w:val="20"/>
                <w:szCs w:val="20"/>
              </w:rPr>
            </w:pPr>
            <w:r w:rsidRPr="001320CD">
              <w:rPr>
                <w:rFonts w:ascii="Arial" w:hAnsi="Arial" w:cs="Arial"/>
                <w:sz w:val="20"/>
                <w:szCs w:val="20"/>
              </w:rPr>
              <w:t>Direktor:</w:t>
            </w:r>
          </w:p>
        </w:tc>
        <w:tc>
          <w:tcPr>
            <w:tcW w:w="4530" w:type="dxa"/>
          </w:tcPr>
          <w:p w14:paraId="35AE6A22" w14:textId="4ACB6225" w:rsidR="000F1238" w:rsidRPr="001320CD" w:rsidRDefault="000F1238" w:rsidP="000F1238">
            <w:pPr>
              <w:rPr>
                <w:rFonts w:ascii="Arial" w:hAnsi="Arial" w:cs="Arial"/>
                <w:sz w:val="20"/>
                <w:szCs w:val="20"/>
              </w:rPr>
            </w:pPr>
            <w:r w:rsidRPr="001320CD">
              <w:rPr>
                <w:rFonts w:ascii="Arial" w:hAnsi="Arial" w:cs="Arial"/>
                <w:sz w:val="20"/>
                <w:szCs w:val="20"/>
              </w:rPr>
              <w:t>Velenje, dne …………………………</w:t>
            </w:r>
          </w:p>
          <w:p w14:paraId="77810978" w14:textId="77777777" w:rsidR="008015C2" w:rsidRPr="001320CD" w:rsidRDefault="008015C2" w:rsidP="000F1238">
            <w:pPr>
              <w:rPr>
                <w:rFonts w:ascii="Arial" w:hAnsi="Arial" w:cs="Arial"/>
                <w:sz w:val="20"/>
                <w:szCs w:val="20"/>
              </w:rPr>
            </w:pPr>
          </w:p>
          <w:p w14:paraId="1EA9FF98" w14:textId="77777777" w:rsidR="000F1238" w:rsidRPr="001320CD" w:rsidRDefault="000F1238" w:rsidP="00AA373E">
            <w:pPr>
              <w:rPr>
                <w:rFonts w:ascii="Arial" w:hAnsi="Arial" w:cs="Arial"/>
                <w:sz w:val="20"/>
                <w:szCs w:val="20"/>
              </w:rPr>
            </w:pPr>
            <w:r w:rsidRPr="001320CD">
              <w:rPr>
                <w:rFonts w:ascii="Arial" w:hAnsi="Arial" w:cs="Arial"/>
                <w:sz w:val="20"/>
                <w:szCs w:val="20"/>
              </w:rPr>
              <w:t xml:space="preserve">Naročnik:  </w:t>
            </w:r>
          </w:p>
          <w:p w14:paraId="77CB978D" w14:textId="77777777" w:rsidR="000F1238" w:rsidRPr="001320CD" w:rsidRDefault="000F1238" w:rsidP="00AA373E">
            <w:pPr>
              <w:rPr>
                <w:rFonts w:ascii="Arial" w:hAnsi="Arial" w:cs="Arial"/>
                <w:sz w:val="20"/>
                <w:szCs w:val="20"/>
              </w:rPr>
            </w:pPr>
            <w:r w:rsidRPr="001320CD">
              <w:rPr>
                <w:rFonts w:ascii="Arial" w:hAnsi="Arial" w:cs="Arial"/>
                <w:sz w:val="20"/>
                <w:szCs w:val="20"/>
              </w:rPr>
              <w:t>Mestna občina Velenje</w:t>
            </w:r>
          </w:p>
          <w:p w14:paraId="43613FF8" w14:textId="77777777" w:rsidR="008015C2" w:rsidRPr="001320CD" w:rsidRDefault="008015C2" w:rsidP="00AA373E">
            <w:pPr>
              <w:rPr>
                <w:rFonts w:ascii="Arial" w:hAnsi="Arial" w:cs="Arial"/>
                <w:sz w:val="20"/>
                <w:szCs w:val="20"/>
              </w:rPr>
            </w:pPr>
            <w:r w:rsidRPr="001320CD">
              <w:rPr>
                <w:rFonts w:ascii="Arial" w:hAnsi="Arial" w:cs="Arial"/>
                <w:sz w:val="20"/>
                <w:szCs w:val="20"/>
              </w:rPr>
              <w:t xml:space="preserve">Peter </w:t>
            </w:r>
            <w:proofErr w:type="spellStart"/>
            <w:r w:rsidRPr="001320CD">
              <w:rPr>
                <w:rFonts w:ascii="Arial" w:hAnsi="Arial" w:cs="Arial"/>
                <w:sz w:val="20"/>
                <w:szCs w:val="20"/>
              </w:rPr>
              <w:t>Dermol</w:t>
            </w:r>
            <w:proofErr w:type="spellEnd"/>
            <w:r w:rsidRPr="001320CD">
              <w:rPr>
                <w:rFonts w:ascii="Arial" w:hAnsi="Arial" w:cs="Arial"/>
                <w:sz w:val="20"/>
                <w:szCs w:val="20"/>
              </w:rPr>
              <w:t>, župan</w:t>
            </w:r>
          </w:p>
          <w:p w14:paraId="1C6EDEAE" w14:textId="6F34B00E" w:rsidR="008015C2" w:rsidRPr="001320CD" w:rsidRDefault="008015C2" w:rsidP="00AA373E">
            <w:pPr>
              <w:rPr>
                <w:rFonts w:ascii="Arial" w:hAnsi="Arial" w:cs="Arial"/>
                <w:sz w:val="20"/>
                <w:szCs w:val="20"/>
              </w:rPr>
            </w:pPr>
          </w:p>
          <w:p w14:paraId="53530E9B" w14:textId="77777777" w:rsidR="00FC5D12" w:rsidRPr="001320CD" w:rsidRDefault="00FC5D12" w:rsidP="00AA373E">
            <w:pPr>
              <w:rPr>
                <w:rFonts w:ascii="Arial" w:hAnsi="Arial" w:cs="Arial"/>
                <w:sz w:val="20"/>
                <w:szCs w:val="20"/>
              </w:rPr>
            </w:pPr>
          </w:p>
          <w:p w14:paraId="1F1B3BCF" w14:textId="04DFE55D" w:rsidR="008015C2" w:rsidRPr="001320CD" w:rsidRDefault="008015C2" w:rsidP="00AA373E">
            <w:pPr>
              <w:rPr>
                <w:rFonts w:ascii="Arial" w:hAnsi="Arial" w:cs="Arial"/>
                <w:sz w:val="20"/>
                <w:szCs w:val="20"/>
              </w:rPr>
            </w:pPr>
          </w:p>
        </w:tc>
      </w:tr>
      <w:tr w:rsidR="001320CD" w:rsidRPr="001320CD" w14:paraId="01952866" w14:textId="77777777" w:rsidTr="008015C2">
        <w:tc>
          <w:tcPr>
            <w:tcW w:w="4530" w:type="dxa"/>
          </w:tcPr>
          <w:p w14:paraId="04F81620" w14:textId="77777777" w:rsidR="000F1238" w:rsidRPr="001320CD" w:rsidRDefault="000F1238" w:rsidP="00AA373E">
            <w:pPr>
              <w:rPr>
                <w:rFonts w:ascii="Arial" w:hAnsi="Arial" w:cs="Arial"/>
                <w:sz w:val="20"/>
                <w:szCs w:val="20"/>
              </w:rPr>
            </w:pPr>
          </w:p>
        </w:tc>
        <w:tc>
          <w:tcPr>
            <w:tcW w:w="4530" w:type="dxa"/>
          </w:tcPr>
          <w:p w14:paraId="6A21DFE0" w14:textId="2A6B9211" w:rsidR="008015C2" w:rsidRPr="001320CD" w:rsidRDefault="008015C2" w:rsidP="008015C2">
            <w:pPr>
              <w:rPr>
                <w:rFonts w:ascii="Arial" w:hAnsi="Arial" w:cs="Arial"/>
                <w:sz w:val="20"/>
                <w:szCs w:val="20"/>
              </w:rPr>
            </w:pPr>
            <w:r w:rsidRPr="001320CD">
              <w:rPr>
                <w:rFonts w:ascii="Arial" w:hAnsi="Arial" w:cs="Arial"/>
                <w:sz w:val="20"/>
                <w:szCs w:val="20"/>
              </w:rPr>
              <w:t>Šoštanj, dne …………………………</w:t>
            </w:r>
          </w:p>
          <w:p w14:paraId="30967C9A" w14:textId="77777777" w:rsidR="008015C2" w:rsidRPr="001320CD" w:rsidRDefault="008015C2" w:rsidP="008015C2">
            <w:pPr>
              <w:rPr>
                <w:rFonts w:ascii="Arial" w:hAnsi="Arial" w:cs="Arial"/>
                <w:sz w:val="20"/>
                <w:szCs w:val="20"/>
              </w:rPr>
            </w:pPr>
          </w:p>
          <w:p w14:paraId="1836ECD3" w14:textId="77777777" w:rsidR="008015C2" w:rsidRPr="001320CD" w:rsidRDefault="008015C2" w:rsidP="008015C2">
            <w:pPr>
              <w:rPr>
                <w:rFonts w:ascii="Arial" w:hAnsi="Arial" w:cs="Arial"/>
                <w:sz w:val="20"/>
                <w:szCs w:val="20"/>
              </w:rPr>
            </w:pPr>
            <w:r w:rsidRPr="001320CD">
              <w:rPr>
                <w:rFonts w:ascii="Arial" w:hAnsi="Arial" w:cs="Arial"/>
                <w:sz w:val="20"/>
                <w:szCs w:val="20"/>
              </w:rPr>
              <w:t xml:space="preserve">Naročnik:  </w:t>
            </w:r>
          </w:p>
          <w:p w14:paraId="0E281C11" w14:textId="008EDB4A" w:rsidR="008015C2" w:rsidRPr="001320CD" w:rsidRDefault="008015C2" w:rsidP="008015C2">
            <w:pPr>
              <w:rPr>
                <w:rFonts w:ascii="Arial" w:hAnsi="Arial" w:cs="Arial"/>
                <w:sz w:val="20"/>
                <w:szCs w:val="20"/>
              </w:rPr>
            </w:pPr>
            <w:r w:rsidRPr="001320CD">
              <w:rPr>
                <w:rFonts w:ascii="Arial" w:hAnsi="Arial" w:cs="Arial"/>
                <w:sz w:val="20"/>
                <w:szCs w:val="20"/>
              </w:rPr>
              <w:t>Občina Šoštanj</w:t>
            </w:r>
          </w:p>
          <w:p w14:paraId="08C72B49" w14:textId="77777777" w:rsidR="000F1238" w:rsidRPr="001320CD" w:rsidRDefault="008015C2" w:rsidP="008015C2">
            <w:pPr>
              <w:rPr>
                <w:rFonts w:ascii="Arial" w:hAnsi="Arial" w:cs="Arial"/>
                <w:sz w:val="20"/>
                <w:szCs w:val="20"/>
              </w:rPr>
            </w:pPr>
            <w:r w:rsidRPr="001320CD">
              <w:rPr>
                <w:rFonts w:ascii="Arial" w:hAnsi="Arial" w:cs="Arial"/>
                <w:sz w:val="20"/>
                <w:szCs w:val="20"/>
              </w:rPr>
              <w:t>Darko Menih, župan</w:t>
            </w:r>
          </w:p>
          <w:p w14:paraId="05A597F5" w14:textId="77777777" w:rsidR="008015C2" w:rsidRPr="001320CD" w:rsidRDefault="008015C2" w:rsidP="008015C2">
            <w:pPr>
              <w:rPr>
                <w:rFonts w:ascii="Arial" w:hAnsi="Arial" w:cs="Arial"/>
                <w:sz w:val="20"/>
                <w:szCs w:val="20"/>
              </w:rPr>
            </w:pPr>
          </w:p>
          <w:p w14:paraId="2B5005B8" w14:textId="77777777" w:rsidR="00FC5D12" w:rsidRPr="001320CD" w:rsidRDefault="00FC5D12" w:rsidP="008015C2">
            <w:pPr>
              <w:rPr>
                <w:rFonts w:ascii="Arial" w:hAnsi="Arial" w:cs="Arial"/>
                <w:sz w:val="20"/>
                <w:szCs w:val="20"/>
              </w:rPr>
            </w:pPr>
          </w:p>
          <w:p w14:paraId="3C75784E" w14:textId="3CC34C39" w:rsidR="00FC5D12" w:rsidRPr="001320CD" w:rsidRDefault="00FC5D12" w:rsidP="008015C2">
            <w:pPr>
              <w:rPr>
                <w:rFonts w:ascii="Arial" w:hAnsi="Arial" w:cs="Arial"/>
                <w:sz w:val="20"/>
                <w:szCs w:val="20"/>
              </w:rPr>
            </w:pPr>
          </w:p>
        </w:tc>
      </w:tr>
      <w:tr w:rsidR="001320CD" w:rsidRPr="001320CD" w14:paraId="1632BA25" w14:textId="77777777" w:rsidTr="008015C2">
        <w:tc>
          <w:tcPr>
            <w:tcW w:w="4530" w:type="dxa"/>
          </w:tcPr>
          <w:p w14:paraId="46A5A0CE" w14:textId="77777777" w:rsidR="0009468E" w:rsidRPr="001320CD" w:rsidRDefault="0009468E" w:rsidP="00AA373E">
            <w:pPr>
              <w:rPr>
                <w:rFonts w:ascii="Arial" w:hAnsi="Arial" w:cs="Arial"/>
                <w:sz w:val="20"/>
                <w:szCs w:val="20"/>
              </w:rPr>
            </w:pPr>
          </w:p>
        </w:tc>
        <w:tc>
          <w:tcPr>
            <w:tcW w:w="4530" w:type="dxa"/>
          </w:tcPr>
          <w:p w14:paraId="39DE167D" w14:textId="669B98C6" w:rsidR="0009468E" w:rsidRPr="001320CD" w:rsidRDefault="0009468E" w:rsidP="0009468E">
            <w:pPr>
              <w:rPr>
                <w:rFonts w:ascii="Arial" w:hAnsi="Arial" w:cs="Arial"/>
                <w:sz w:val="20"/>
                <w:szCs w:val="20"/>
              </w:rPr>
            </w:pPr>
            <w:r w:rsidRPr="001320CD">
              <w:rPr>
                <w:rFonts w:ascii="Arial" w:hAnsi="Arial" w:cs="Arial"/>
                <w:sz w:val="20"/>
                <w:szCs w:val="20"/>
              </w:rPr>
              <w:t>Šmartno ob Paki, dne …………………………</w:t>
            </w:r>
          </w:p>
          <w:p w14:paraId="18119DE4" w14:textId="77777777" w:rsidR="0009468E" w:rsidRPr="001320CD" w:rsidRDefault="0009468E" w:rsidP="0009468E">
            <w:pPr>
              <w:rPr>
                <w:rFonts w:ascii="Arial" w:hAnsi="Arial" w:cs="Arial"/>
                <w:sz w:val="20"/>
                <w:szCs w:val="20"/>
              </w:rPr>
            </w:pPr>
          </w:p>
          <w:p w14:paraId="76E2FD8E" w14:textId="77777777" w:rsidR="0009468E" w:rsidRPr="001320CD" w:rsidRDefault="0009468E" w:rsidP="0009468E">
            <w:pPr>
              <w:rPr>
                <w:rFonts w:ascii="Arial" w:hAnsi="Arial" w:cs="Arial"/>
                <w:sz w:val="20"/>
                <w:szCs w:val="20"/>
              </w:rPr>
            </w:pPr>
            <w:r w:rsidRPr="001320CD">
              <w:rPr>
                <w:rFonts w:ascii="Arial" w:hAnsi="Arial" w:cs="Arial"/>
                <w:sz w:val="20"/>
                <w:szCs w:val="20"/>
              </w:rPr>
              <w:t xml:space="preserve">Naročnik:  </w:t>
            </w:r>
          </w:p>
          <w:p w14:paraId="7D262698" w14:textId="44A1FEB4" w:rsidR="0009468E" w:rsidRPr="001320CD" w:rsidRDefault="0009468E" w:rsidP="0009468E">
            <w:pPr>
              <w:rPr>
                <w:rFonts w:ascii="Arial" w:hAnsi="Arial" w:cs="Arial"/>
                <w:sz w:val="20"/>
                <w:szCs w:val="20"/>
              </w:rPr>
            </w:pPr>
            <w:r w:rsidRPr="001320CD">
              <w:rPr>
                <w:rFonts w:ascii="Arial" w:hAnsi="Arial" w:cs="Arial"/>
                <w:sz w:val="20"/>
                <w:szCs w:val="20"/>
              </w:rPr>
              <w:t>Občina Šmartno ob Paki</w:t>
            </w:r>
          </w:p>
          <w:p w14:paraId="3BA398B8" w14:textId="74104707" w:rsidR="0009468E" w:rsidRPr="001320CD" w:rsidRDefault="0009468E" w:rsidP="0009468E">
            <w:pPr>
              <w:rPr>
                <w:rFonts w:ascii="Arial" w:hAnsi="Arial" w:cs="Arial"/>
                <w:sz w:val="20"/>
                <w:szCs w:val="20"/>
              </w:rPr>
            </w:pPr>
            <w:r w:rsidRPr="001320CD">
              <w:rPr>
                <w:rFonts w:ascii="Arial" w:hAnsi="Arial" w:cs="Arial"/>
                <w:sz w:val="20"/>
                <w:szCs w:val="20"/>
              </w:rPr>
              <w:t>Janko Kopušar, župan</w:t>
            </w:r>
          </w:p>
          <w:p w14:paraId="2F81DFB0" w14:textId="246F3E6D" w:rsidR="0009468E" w:rsidRPr="001320CD" w:rsidRDefault="0009468E" w:rsidP="0009468E">
            <w:pPr>
              <w:rPr>
                <w:rFonts w:ascii="Arial" w:hAnsi="Arial" w:cs="Arial"/>
                <w:sz w:val="20"/>
                <w:szCs w:val="20"/>
              </w:rPr>
            </w:pPr>
          </w:p>
          <w:p w14:paraId="5ABAAD1E" w14:textId="77777777" w:rsidR="0009468E" w:rsidRPr="001320CD" w:rsidRDefault="0009468E" w:rsidP="0009468E">
            <w:pPr>
              <w:rPr>
                <w:rFonts w:ascii="Arial" w:hAnsi="Arial" w:cs="Arial"/>
                <w:sz w:val="20"/>
                <w:szCs w:val="20"/>
              </w:rPr>
            </w:pPr>
          </w:p>
          <w:p w14:paraId="5B16D693" w14:textId="77777777" w:rsidR="0009468E" w:rsidRPr="001320CD" w:rsidRDefault="0009468E" w:rsidP="008015C2">
            <w:pPr>
              <w:rPr>
                <w:rFonts w:ascii="Arial" w:hAnsi="Arial" w:cs="Arial"/>
                <w:sz w:val="20"/>
                <w:szCs w:val="20"/>
              </w:rPr>
            </w:pPr>
          </w:p>
        </w:tc>
      </w:tr>
      <w:tr w:rsidR="000F1238" w:rsidRPr="001320CD" w14:paraId="399F1AC6" w14:textId="77777777" w:rsidTr="008015C2">
        <w:tc>
          <w:tcPr>
            <w:tcW w:w="4530" w:type="dxa"/>
          </w:tcPr>
          <w:p w14:paraId="523B7F49" w14:textId="77777777" w:rsidR="000F1238" w:rsidRPr="001320CD" w:rsidRDefault="000F1238" w:rsidP="00AA373E">
            <w:pPr>
              <w:rPr>
                <w:rFonts w:ascii="Arial" w:hAnsi="Arial" w:cs="Arial"/>
                <w:sz w:val="20"/>
                <w:szCs w:val="20"/>
              </w:rPr>
            </w:pPr>
          </w:p>
        </w:tc>
        <w:tc>
          <w:tcPr>
            <w:tcW w:w="4530" w:type="dxa"/>
          </w:tcPr>
          <w:p w14:paraId="547DF172" w14:textId="77777777" w:rsidR="008015C2" w:rsidRPr="001320CD" w:rsidRDefault="008015C2" w:rsidP="008015C2">
            <w:pPr>
              <w:rPr>
                <w:rFonts w:ascii="Arial" w:hAnsi="Arial" w:cs="Arial"/>
                <w:sz w:val="20"/>
                <w:szCs w:val="20"/>
              </w:rPr>
            </w:pPr>
            <w:r w:rsidRPr="001320CD">
              <w:rPr>
                <w:rFonts w:ascii="Arial" w:hAnsi="Arial" w:cs="Arial"/>
                <w:sz w:val="20"/>
                <w:szCs w:val="20"/>
              </w:rPr>
              <w:t>Velenje, dne …………………………</w:t>
            </w:r>
          </w:p>
          <w:p w14:paraId="7EA48FF5" w14:textId="77777777" w:rsidR="008015C2" w:rsidRPr="001320CD" w:rsidRDefault="008015C2" w:rsidP="008015C2">
            <w:pPr>
              <w:rPr>
                <w:rFonts w:ascii="Arial" w:hAnsi="Arial" w:cs="Arial"/>
                <w:sz w:val="20"/>
                <w:szCs w:val="20"/>
              </w:rPr>
            </w:pPr>
          </w:p>
          <w:p w14:paraId="0A339947" w14:textId="5E2C0D59" w:rsidR="008015C2" w:rsidRPr="001320CD" w:rsidRDefault="008015C2" w:rsidP="008015C2">
            <w:pPr>
              <w:rPr>
                <w:rFonts w:ascii="Arial" w:hAnsi="Arial" w:cs="Arial"/>
                <w:sz w:val="20"/>
                <w:szCs w:val="20"/>
              </w:rPr>
            </w:pPr>
            <w:r w:rsidRPr="001320CD">
              <w:rPr>
                <w:rFonts w:ascii="Arial" w:hAnsi="Arial" w:cs="Arial"/>
                <w:sz w:val="20"/>
                <w:szCs w:val="20"/>
              </w:rPr>
              <w:t>Koordinator:</w:t>
            </w:r>
          </w:p>
          <w:p w14:paraId="788BE23A" w14:textId="47FD1545" w:rsidR="008015C2" w:rsidRPr="001320CD" w:rsidRDefault="008015C2" w:rsidP="008015C2">
            <w:pPr>
              <w:rPr>
                <w:rFonts w:ascii="Arial" w:hAnsi="Arial" w:cs="Arial"/>
                <w:sz w:val="20"/>
                <w:szCs w:val="20"/>
              </w:rPr>
            </w:pPr>
            <w:r w:rsidRPr="001320CD">
              <w:rPr>
                <w:rFonts w:ascii="Arial" w:hAnsi="Arial" w:cs="Arial"/>
                <w:sz w:val="20"/>
                <w:szCs w:val="20"/>
              </w:rPr>
              <w:t>Komunalno podjetje Velenje, d. o .o.</w:t>
            </w:r>
          </w:p>
          <w:p w14:paraId="4F8EF022" w14:textId="06C9BC80" w:rsidR="000F1238" w:rsidRPr="001320CD" w:rsidRDefault="008015C2" w:rsidP="008015C2">
            <w:pPr>
              <w:rPr>
                <w:rFonts w:ascii="Arial" w:hAnsi="Arial" w:cs="Arial"/>
                <w:sz w:val="20"/>
                <w:szCs w:val="20"/>
              </w:rPr>
            </w:pPr>
            <w:r w:rsidRPr="001320CD">
              <w:rPr>
                <w:rFonts w:ascii="Arial" w:hAnsi="Arial" w:cs="Arial"/>
                <w:sz w:val="20"/>
                <w:szCs w:val="20"/>
              </w:rPr>
              <w:t>mag. Gašper Škarja, direktor</w:t>
            </w:r>
          </w:p>
        </w:tc>
      </w:tr>
    </w:tbl>
    <w:p w14:paraId="22116545" w14:textId="1066C237" w:rsidR="005E1493" w:rsidRPr="001320CD" w:rsidRDefault="005E1493" w:rsidP="00AA373E">
      <w:pPr>
        <w:spacing w:after="0" w:line="240" w:lineRule="auto"/>
        <w:rPr>
          <w:rFonts w:ascii="Arial" w:hAnsi="Arial" w:cs="Arial"/>
          <w:sz w:val="20"/>
          <w:szCs w:val="20"/>
        </w:rPr>
      </w:pPr>
    </w:p>
    <w:p w14:paraId="513569A8" w14:textId="39EE026B" w:rsidR="005E1493" w:rsidRPr="001320CD" w:rsidRDefault="005E1493" w:rsidP="00AA373E">
      <w:pPr>
        <w:spacing w:after="0" w:line="240" w:lineRule="auto"/>
        <w:rPr>
          <w:rFonts w:ascii="Arial" w:hAnsi="Arial" w:cs="Arial"/>
          <w:sz w:val="20"/>
          <w:szCs w:val="20"/>
        </w:rPr>
      </w:pPr>
    </w:p>
    <w:p w14:paraId="7ADF9703" w14:textId="6EB14D9E" w:rsidR="0080568F" w:rsidRPr="001320CD" w:rsidRDefault="0080568F" w:rsidP="00AA373E">
      <w:pPr>
        <w:spacing w:after="0" w:line="240" w:lineRule="auto"/>
        <w:rPr>
          <w:rFonts w:ascii="Arial" w:hAnsi="Arial" w:cs="Arial"/>
          <w:sz w:val="20"/>
          <w:szCs w:val="20"/>
        </w:rPr>
      </w:pPr>
    </w:p>
    <w:p w14:paraId="22FB863C" w14:textId="26596B90" w:rsidR="0080568F" w:rsidRPr="001320CD" w:rsidRDefault="0080568F" w:rsidP="00AA373E">
      <w:pPr>
        <w:spacing w:after="0" w:line="240" w:lineRule="auto"/>
        <w:rPr>
          <w:rFonts w:ascii="Arial" w:hAnsi="Arial" w:cs="Arial"/>
          <w:sz w:val="20"/>
          <w:szCs w:val="20"/>
        </w:rPr>
      </w:pPr>
    </w:p>
    <w:p w14:paraId="4F803CE4" w14:textId="05ACDEE8" w:rsidR="0080568F" w:rsidRPr="001320CD" w:rsidRDefault="0080568F" w:rsidP="00AA373E">
      <w:pPr>
        <w:spacing w:after="0" w:line="240" w:lineRule="auto"/>
        <w:rPr>
          <w:rFonts w:ascii="Arial" w:hAnsi="Arial" w:cs="Arial"/>
          <w:sz w:val="20"/>
          <w:szCs w:val="20"/>
        </w:rPr>
      </w:pPr>
    </w:p>
    <w:p w14:paraId="53F02938" w14:textId="3F6A395D" w:rsidR="0080568F" w:rsidRPr="001320CD" w:rsidRDefault="0080568F" w:rsidP="00AA373E">
      <w:pPr>
        <w:spacing w:after="0" w:line="240" w:lineRule="auto"/>
        <w:rPr>
          <w:rFonts w:ascii="Arial" w:hAnsi="Arial" w:cs="Arial"/>
          <w:sz w:val="20"/>
          <w:szCs w:val="20"/>
        </w:rPr>
      </w:pPr>
    </w:p>
    <w:p w14:paraId="69276D77" w14:textId="289F4F6A" w:rsidR="0080568F" w:rsidRPr="001320CD" w:rsidRDefault="0080568F" w:rsidP="00AA373E">
      <w:pPr>
        <w:spacing w:after="0" w:line="240" w:lineRule="auto"/>
        <w:rPr>
          <w:rFonts w:ascii="Arial" w:hAnsi="Arial" w:cs="Arial"/>
          <w:sz w:val="20"/>
          <w:szCs w:val="20"/>
        </w:rPr>
      </w:pPr>
    </w:p>
    <w:p w14:paraId="02B65F8B" w14:textId="297BF64B" w:rsidR="0080568F" w:rsidRPr="001320CD" w:rsidRDefault="0080568F" w:rsidP="00AA373E">
      <w:pPr>
        <w:spacing w:after="0" w:line="240" w:lineRule="auto"/>
        <w:rPr>
          <w:rFonts w:ascii="Arial" w:hAnsi="Arial" w:cs="Arial"/>
          <w:sz w:val="20"/>
          <w:szCs w:val="20"/>
        </w:rPr>
      </w:pPr>
    </w:p>
    <w:p w14:paraId="13A467D4" w14:textId="252FEC8F" w:rsidR="0080568F" w:rsidRPr="001320CD" w:rsidRDefault="0080568F" w:rsidP="00AA373E">
      <w:pPr>
        <w:spacing w:after="0" w:line="240" w:lineRule="auto"/>
        <w:rPr>
          <w:rFonts w:ascii="Arial" w:hAnsi="Arial" w:cs="Arial"/>
          <w:sz w:val="20"/>
          <w:szCs w:val="20"/>
        </w:rPr>
      </w:pPr>
    </w:p>
    <w:p w14:paraId="3A92FACC" w14:textId="33AC3D93" w:rsidR="0080568F" w:rsidRPr="001320CD" w:rsidRDefault="0080568F" w:rsidP="00AA373E">
      <w:pPr>
        <w:spacing w:after="0" w:line="240" w:lineRule="auto"/>
        <w:rPr>
          <w:rFonts w:ascii="Arial" w:hAnsi="Arial" w:cs="Arial"/>
          <w:sz w:val="20"/>
          <w:szCs w:val="20"/>
        </w:rPr>
      </w:pPr>
    </w:p>
    <w:p w14:paraId="71C30598" w14:textId="77777777" w:rsidR="0080568F" w:rsidRPr="001320CD" w:rsidRDefault="0080568F" w:rsidP="00AA373E">
      <w:pPr>
        <w:spacing w:after="0" w:line="240" w:lineRule="auto"/>
        <w:rPr>
          <w:rFonts w:ascii="Arial" w:hAnsi="Arial" w:cs="Arial"/>
          <w:sz w:val="20"/>
          <w:szCs w:val="20"/>
        </w:rPr>
      </w:pPr>
    </w:p>
    <w:p w14:paraId="50948F69" w14:textId="3AB505D1" w:rsidR="00A83880" w:rsidRPr="001320CD" w:rsidRDefault="00A83880" w:rsidP="00AA373E">
      <w:pPr>
        <w:rPr>
          <w:rFonts w:ascii="Arial" w:hAnsi="Arial" w:cs="Arial"/>
          <w:sz w:val="20"/>
          <w:szCs w:val="20"/>
        </w:rPr>
      </w:pPr>
      <w:r w:rsidRPr="001320CD">
        <w:rPr>
          <w:rFonts w:ascii="Arial" w:hAnsi="Arial" w:cs="Arial"/>
          <w:sz w:val="16"/>
          <w:szCs w:val="16"/>
        </w:rPr>
        <w:t>Opomba: Obdelava osebnih podatkov je skladno z določili člena 6 Splošne uredbe EU o varstvu podatkov (GDPR, 2016/679) potrebna zaradi izvedbe postopka oddaje javnega naročila skladno z veljavnim Zakonom o javnem naročanju.</w:t>
      </w:r>
    </w:p>
    <w:sectPr w:rsidR="00A83880" w:rsidRPr="001320CD" w:rsidSect="00AA373E">
      <w:footerReference w:type="default" r:id="rId1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6ED3D" w14:textId="77777777" w:rsidR="00F80797" w:rsidRDefault="00F80797" w:rsidP="006975C6">
      <w:pPr>
        <w:spacing w:after="0" w:line="240" w:lineRule="auto"/>
      </w:pPr>
      <w:r>
        <w:separator/>
      </w:r>
    </w:p>
  </w:endnote>
  <w:endnote w:type="continuationSeparator" w:id="0">
    <w:p w14:paraId="53885B57" w14:textId="77777777" w:rsidR="00F80797" w:rsidRDefault="00F8079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itka Small">
    <w:panose1 w:val="02000505000000020004"/>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115742879"/>
      <w:docPartObj>
        <w:docPartGallery w:val="Page Numbers (Bottom of Page)"/>
        <w:docPartUnique/>
      </w:docPartObj>
    </w:sdtPr>
    <w:sdtEndPr/>
    <w:sdtContent>
      <w:sdt>
        <w:sdtPr>
          <w:rPr>
            <w:rFonts w:ascii="Arial" w:hAnsi="Arial" w:cs="Arial"/>
            <w:sz w:val="16"/>
            <w:szCs w:val="16"/>
          </w:rPr>
          <w:id w:val="233833269"/>
          <w:docPartObj>
            <w:docPartGallery w:val="Page Numbers (Top of Page)"/>
            <w:docPartUnique/>
          </w:docPartObj>
        </w:sdtPr>
        <w:sdtEndPr/>
        <w:sdtContent>
          <w:p w14:paraId="28F686A8" w14:textId="48BEC9F4" w:rsidR="00F80797" w:rsidRPr="005C5679" w:rsidRDefault="00F80797" w:rsidP="00AB49EF">
            <w:pPr>
              <w:tabs>
                <w:tab w:val="center" w:pos="4536"/>
                <w:tab w:val="right" w:pos="9072"/>
              </w:tabs>
              <w:spacing w:after="0" w:line="240" w:lineRule="auto"/>
              <w:jc w:val="right"/>
              <w:rPr>
                <w:rFonts w:ascii="Arial" w:hAnsi="Arial" w:cs="Arial"/>
                <w:sz w:val="16"/>
                <w:szCs w:val="16"/>
              </w:rPr>
            </w:pP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38</w:t>
            </w:r>
            <w:r w:rsidRPr="005C5679">
              <w:rPr>
                <w:rFonts w:ascii="Arial" w:hAnsi="Arial" w:cs="Arial"/>
                <w:bCs/>
                <w:sz w:val="16"/>
                <w:szCs w:val="16"/>
              </w:rPr>
              <w:fldChar w:fldCharType="end"/>
            </w:r>
            <w:r w:rsidRPr="005C5679">
              <w:rPr>
                <w:rFonts w:ascii="Arial" w:hAnsi="Arial" w:cs="Arial"/>
                <w:sz w:val="16"/>
                <w:szCs w:val="16"/>
              </w:rPr>
              <w:t xml:space="preserve"> od </w:t>
            </w:r>
            <w:r w:rsidR="00F4123E">
              <w:rPr>
                <w:rFonts w:ascii="Arial" w:hAnsi="Arial" w:cs="Arial"/>
                <w:bCs/>
                <w:sz w:val="16"/>
                <w:szCs w:val="16"/>
              </w:rPr>
              <w:t>77</w:t>
            </w:r>
          </w:p>
        </w:sdtContent>
      </w:sdt>
    </w:sdtContent>
  </w:sdt>
  <w:p w14:paraId="1498B327" w14:textId="77777777" w:rsidR="00F80797" w:rsidRDefault="00F80797" w:rsidP="00AB49EF">
    <w:pPr>
      <w:pStyle w:val="Noga"/>
    </w:pPr>
  </w:p>
  <w:p w14:paraId="3D5F9B1D" w14:textId="3702AD62" w:rsidR="00F80797" w:rsidRDefault="00F8079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933" w14:textId="06AD90C2" w:rsidR="00F80797" w:rsidRPr="00E311CC" w:rsidRDefault="00F80797" w:rsidP="00033E86">
    <w:pPr>
      <w:pStyle w:val="Noga"/>
      <w:jc w:val="right"/>
      <w:rPr>
        <w:sz w:val="16"/>
        <w:szCs w:val="16"/>
      </w:rPr>
    </w:pPr>
    <w:r w:rsidRPr="00E311CC">
      <w:rPr>
        <w:sz w:val="16"/>
        <w:szCs w:val="16"/>
      </w:rPr>
      <w:t xml:space="preserve">Stran </w:t>
    </w:r>
    <w:r w:rsidRPr="00E311CC">
      <w:rPr>
        <w:bCs/>
        <w:sz w:val="16"/>
        <w:szCs w:val="16"/>
      </w:rPr>
      <w:fldChar w:fldCharType="begin"/>
    </w:r>
    <w:r w:rsidRPr="00E311CC">
      <w:rPr>
        <w:bCs/>
        <w:sz w:val="16"/>
        <w:szCs w:val="16"/>
      </w:rPr>
      <w:instrText>PAGE</w:instrText>
    </w:r>
    <w:r w:rsidRPr="00E311CC">
      <w:rPr>
        <w:bCs/>
        <w:sz w:val="16"/>
        <w:szCs w:val="16"/>
      </w:rPr>
      <w:fldChar w:fldCharType="separate"/>
    </w:r>
    <w:r>
      <w:rPr>
        <w:bCs/>
        <w:noProof/>
        <w:sz w:val="16"/>
        <w:szCs w:val="16"/>
      </w:rPr>
      <w:t>43</w:t>
    </w:r>
    <w:r w:rsidRPr="00E311CC">
      <w:rPr>
        <w:bCs/>
        <w:sz w:val="16"/>
        <w:szCs w:val="16"/>
      </w:rPr>
      <w:fldChar w:fldCharType="end"/>
    </w:r>
    <w:r w:rsidRPr="00E311CC">
      <w:rPr>
        <w:sz w:val="16"/>
        <w:szCs w:val="16"/>
      </w:rPr>
      <w:t xml:space="preserve"> od </w:t>
    </w:r>
    <w:r w:rsidR="00F4123E">
      <w:rPr>
        <w:bCs/>
        <w:sz w:val="16"/>
        <w:szCs w:val="16"/>
      </w:rPr>
      <w:t>77</w:t>
    </w:r>
  </w:p>
  <w:p w14:paraId="6B012073" w14:textId="77777777" w:rsidR="00F80797" w:rsidRDefault="00F807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99380" w14:textId="77777777" w:rsidR="00F80797" w:rsidRDefault="00F80797" w:rsidP="006975C6">
      <w:pPr>
        <w:spacing w:after="0" w:line="240" w:lineRule="auto"/>
      </w:pPr>
      <w:r>
        <w:separator/>
      </w:r>
    </w:p>
  </w:footnote>
  <w:footnote w:type="continuationSeparator" w:id="0">
    <w:p w14:paraId="5059FA6F" w14:textId="77777777" w:rsidR="00F80797" w:rsidRDefault="00F80797"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6EF"/>
    <w:multiLevelType w:val="hybridMultilevel"/>
    <w:tmpl w:val="DB083A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A73162"/>
    <w:multiLevelType w:val="hybridMultilevel"/>
    <w:tmpl w:val="65A039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D25FEC"/>
    <w:multiLevelType w:val="hybridMultilevel"/>
    <w:tmpl w:val="57748C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392773"/>
    <w:multiLevelType w:val="hybridMultilevel"/>
    <w:tmpl w:val="5D5AD122"/>
    <w:lvl w:ilvl="0" w:tplc="ACACED5A">
      <w:start w:val="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9D64F3"/>
    <w:multiLevelType w:val="hybridMultilevel"/>
    <w:tmpl w:val="26CE0628"/>
    <w:lvl w:ilvl="0" w:tplc="21AC3C62">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43416C"/>
    <w:multiLevelType w:val="hybridMultilevel"/>
    <w:tmpl w:val="27CAE14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28B0B2A"/>
    <w:multiLevelType w:val="hybridMultilevel"/>
    <w:tmpl w:val="4EA80A20"/>
    <w:lvl w:ilvl="0" w:tplc="DD3A8A60">
      <w:start w:val="1"/>
      <w:numFmt w:val="decimal"/>
      <w:pStyle w:val="Napis"/>
      <w:lvlText w:val="Obrazec %1:"/>
      <w:lvlJc w:val="left"/>
      <w:pPr>
        <w:ind w:left="2061"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11"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595561"/>
    <w:multiLevelType w:val="hybridMultilevel"/>
    <w:tmpl w:val="B3E26F6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273E17"/>
    <w:multiLevelType w:val="hybridMultilevel"/>
    <w:tmpl w:val="810AE2A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6" w15:restartNumberingAfterBreak="0">
    <w:nsid w:val="2308352B"/>
    <w:multiLevelType w:val="hybridMultilevel"/>
    <w:tmpl w:val="0726BE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440BCF"/>
    <w:multiLevelType w:val="hybridMultilevel"/>
    <w:tmpl w:val="909E75E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22"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10F3690"/>
    <w:multiLevelType w:val="hybridMultilevel"/>
    <w:tmpl w:val="BC76A72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30F0FB9"/>
    <w:multiLevelType w:val="hybridMultilevel"/>
    <w:tmpl w:val="CB4A82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9149DB"/>
    <w:multiLevelType w:val="hybridMultilevel"/>
    <w:tmpl w:val="46662CC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84229E"/>
    <w:multiLevelType w:val="hybridMultilevel"/>
    <w:tmpl w:val="8DFA5B3C"/>
    <w:lvl w:ilvl="0" w:tplc="DC2CFDC8">
      <w:start w:val="1"/>
      <w:numFmt w:val="bullet"/>
      <w:lvlText w:val="o"/>
      <w:lvlJc w:val="left"/>
      <w:pPr>
        <w:ind w:left="1504" w:hanging="360"/>
      </w:pPr>
      <w:rPr>
        <w:rFonts w:ascii="Courier New" w:hAnsi="Courier New" w:cs="Courier New" w:hint="default"/>
      </w:rPr>
    </w:lvl>
    <w:lvl w:ilvl="1" w:tplc="04240003" w:tentative="1">
      <w:start w:val="1"/>
      <w:numFmt w:val="bullet"/>
      <w:lvlText w:val="o"/>
      <w:lvlJc w:val="left"/>
      <w:pPr>
        <w:ind w:left="2224" w:hanging="360"/>
      </w:pPr>
      <w:rPr>
        <w:rFonts w:ascii="Courier New" w:hAnsi="Courier New" w:cs="Courier New" w:hint="default"/>
      </w:rPr>
    </w:lvl>
    <w:lvl w:ilvl="2" w:tplc="04240005" w:tentative="1">
      <w:start w:val="1"/>
      <w:numFmt w:val="bullet"/>
      <w:lvlText w:val=""/>
      <w:lvlJc w:val="left"/>
      <w:pPr>
        <w:ind w:left="2944" w:hanging="360"/>
      </w:pPr>
      <w:rPr>
        <w:rFonts w:ascii="Wingdings" w:hAnsi="Wingdings" w:hint="default"/>
      </w:rPr>
    </w:lvl>
    <w:lvl w:ilvl="3" w:tplc="04240001" w:tentative="1">
      <w:start w:val="1"/>
      <w:numFmt w:val="bullet"/>
      <w:lvlText w:val=""/>
      <w:lvlJc w:val="left"/>
      <w:pPr>
        <w:ind w:left="3664" w:hanging="360"/>
      </w:pPr>
      <w:rPr>
        <w:rFonts w:ascii="Symbol" w:hAnsi="Symbol" w:hint="default"/>
      </w:rPr>
    </w:lvl>
    <w:lvl w:ilvl="4" w:tplc="04240003" w:tentative="1">
      <w:start w:val="1"/>
      <w:numFmt w:val="bullet"/>
      <w:lvlText w:val="o"/>
      <w:lvlJc w:val="left"/>
      <w:pPr>
        <w:ind w:left="4384" w:hanging="360"/>
      </w:pPr>
      <w:rPr>
        <w:rFonts w:ascii="Courier New" w:hAnsi="Courier New" w:cs="Courier New" w:hint="default"/>
      </w:rPr>
    </w:lvl>
    <w:lvl w:ilvl="5" w:tplc="04240005" w:tentative="1">
      <w:start w:val="1"/>
      <w:numFmt w:val="bullet"/>
      <w:lvlText w:val=""/>
      <w:lvlJc w:val="left"/>
      <w:pPr>
        <w:ind w:left="5104" w:hanging="360"/>
      </w:pPr>
      <w:rPr>
        <w:rFonts w:ascii="Wingdings" w:hAnsi="Wingdings" w:hint="default"/>
      </w:rPr>
    </w:lvl>
    <w:lvl w:ilvl="6" w:tplc="04240001" w:tentative="1">
      <w:start w:val="1"/>
      <w:numFmt w:val="bullet"/>
      <w:lvlText w:val=""/>
      <w:lvlJc w:val="left"/>
      <w:pPr>
        <w:ind w:left="5824" w:hanging="360"/>
      </w:pPr>
      <w:rPr>
        <w:rFonts w:ascii="Symbol" w:hAnsi="Symbol" w:hint="default"/>
      </w:rPr>
    </w:lvl>
    <w:lvl w:ilvl="7" w:tplc="04240003" w:tentative="1">
      <w:start w:val="1"/>
      <w:numFmt w:val="bullet"/>
      <w:lvlText w:val="o"/>
      <w:lvlJc w:val="left"/>
      <w:pPr>
        <w:ind w:left="6544" w:hanging="360"/>
      </w:pPr>
      <w:rPr>
        <w:rFonts w:ascii="Courier New" w:hAnsi="Courier New" w:cs="Courier New" w:hint="default"/>
      </w:rPr>
    </w:lvl>
    <w:lvl w:ilvl="8" w:tplc="04240005" w:tentative="1">
      <w:start w:val="1"/>
      <w:numFmt w:val="bullet"/>
      <w:lvlText w:val=""/>
      <w:lvlJc w:val="left"/>
      <w:pPr>
        <w:ind w:left="7264" w:hanging="360"/>
      </w:pPr>
      <w:rPr>
        <w:rFonts w:ascii="Wingdings" w:hAnsi="Wingdings" w:hint="default"/>
      </w:rPr>
    </w:lvl>
  </w:abstractNum>
  <w:abstractNum w:abstractNumId="27"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8FD7C70"/>
    <w:multiLevelType w:val="multilevel"/>
    <w:tmpl w:val="B83672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CDE4069"/>
    <w:multiLevelType w:val="hybridMultilevel"/>
    <w:tmpl w:val="EA82229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32"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5" w15:restartNumberingAfterBreak="0">
    <w:nsid w:val="492970D8"/>
    <w:multiLevelType w:val="hybridMultilevel"/>
    <w:tmpl w:val="D09C778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C447FF1"/>
    <w:multiLevelType w:val="hybridMultilevel"/>
    <w:tmpl w:val="1234A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D4926E5"/>
    <w:multiLevelType w:val="hybridMultilevel"/>
    <w:tmpl w:val="AA389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799548C"/>
    <w:multiLevelType w:val="hybridMultilevel"/>
    <w:tmpl w:val="C63C9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808794A"/>
    <w:multiLevelType w:val="hybridMultilevel"/>
    <w:tmpl w:val="D44CF6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C23010F"/>
    <w:multiLevelType w:val="hybridMultilevel"/>
    <w:tmpl w:val="5FC0E31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CD81EA9"/>
    <w:multiLevelType w:val="hybridMultilevel"/>
    <w:tmpl w:val="F1585C6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E3013E2"/>
    <w:multiLevelType w:val="hybridMultilevel"/>
    <w:tmpl w:val="E2EE5E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8BF2CF0"/>
    <w:multiLevelType w:val="hybridMultilevel"/>
    <w:tmpl w:val="61F69C6A"/>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0"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51" w15:restartNumberingAfterBreak="0">
    <w:nsid w:val="6B7B206F"/>
    <w:multiLevelType w:val="hybridMultilevel"/>
    <w:tmpl w:val="70A4BBA0"/>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C123B96"/>
    <w:multiLevelType w:val="hybridMultilevel"/>
    <w:tmpl w:val="63F05880"/>
    <w:lvl w:ilvl="0" w:tplc="96B2A02A">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D121217"/>
    <w:multiLevelType w:val="hybridMultilevel"/>
    <w:tmpl w:val="72B881B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28533D3"/>
    <w:multiLevelType w:val="hybridMultilevel"/>
    <w:tmpl w:val="05E8F1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9D83947"/>
    <w:multiLevelType w:val="hybridMultilevel"/>
    <w:tmpl w:val="E8361BF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A876243"/>
    <w:multiLevelType w:val="hybridMultilevel"/>
    <w:tmpl w:val="D24ADEF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39"/>
  </w:num>
  <w:num w:numId="3">
    <w:abstractNumId w:val="32"/>
  </w:num>
  <w:num w:numId="4">
    <w:abstractNumId w:val="31"/>
  </w:num>
  <w:num w:numId="5">
    <w:abstractNumId w:val="10"/>
  </w:num>
  <w:num w:numId="6">
    <w:abstractNumId w:val="15"/>
  </w:num>
  <w:num w:numId="7">
    <w:abstractNumId w:val="42"/>
  </w:num>
  <w:num w:numId="8">
    <w:abstractNumId w:val="6"/>
  </w:num>
  <w:num w:numId="9">
    <w:abstractNumId w:val="20"/>
  </w:num>
  <w:num w:numId="10">
    <w:abstractNumId w:val="34"/>
  </w:num>
  <w:num w:numId="11">
    <w:abstractNumId w:val="38"/>
  </w:num>
  <w:num w:numId="12">
    <w:abstractNumId w:val="59"/>
  </w:num>
  <w:num w:numId="13">
    <w:abstractNumId w:val="60"/>
  </w:num>
  <w:num w:numId="14">
    <w:abstractNumId w:val="58"/>
  </w:num>
  <w:num w:numId="15">
    <w:abstractNumId w:val="41"/>
  </w:num>
  <w:num w:numId="16">
    <w:abstractNumId w:val="19"/>
  </w:num>
  <w:num w:numId="17">
    <w:abstractNumId w:val="8"/>
  </w:num>
  <w:num w:numId="18">
    <w:abstractNumId w:val="57"/>
  </w:num>
  <w:num w:numId="19">
    <w:abstractNumId w:val="17"/>
  </w:num>
  <w:num w:numId="20">
    <w:abstractNumId w:val="36"/>
  </w:num>
  <w:num w:numId="21">
    <w:abstractNumId w:val="33"/>
  </w:num>
  <w:num w:numId="22">
    <w:abstractNumId w:val="11"/>
  </w:num>
  <w:num w:numId="23">
    <w:abstractNumId w:val="5"/>
  </w:num>
  <w:num w:numId="24">
    <w:abstractNumId w:val="22"/>
  </w:num>
  <w:num w:numId="25">
    <w:abstractNumId w:val="13"/>
  </w:num>
  <w:num w:numId="26">
    <w:abstractNumId w:val="50"/>
  </w:num>
  <w:num w:numId="27">
    <w:abstractNumId w:val="0"/>
  </w:num>
  <w:num w:numId="28">
    <w:abstractNumId w:val="53"/>
  </w:num>
  <w:num w:numId="29">
    <w:abstractNumId w:val="28"/>
  </w:num>
  <w:num w:numId="30">
    <w:abstractNumId w:val="43"/>
  </w:num>
  <w:num w:numId="31">
    <w:abstractNumId w:val="55"/>
  </w:num>
  <w:num w:numId="32">
    <w:abstractNumId w:val="56"/>
  </w:num>
  <w:num w:numId="33">
    <w:abstractNumId w:val="40"/>
  </w:num>
  <w:num w:numId="34">
    <w:abstractNumId w:val="48"/>
  </w:num>
  <w:num w:numId="35">
    <w:abstractNumId w:val="51"/>
  </w:num>
  <w:num w:numId="36">
    <w:abstractNumId w:val="4"/>
  </w:num>
  <w:num w:numId="37">
    <w:abstractNumId w:val="52"/>
  </w:num>
  <w:num w:numId="38">
    <w:abstractNumId w:val="9"/>
  </w:num>
  <w:num w:numId="39">
    <w:abstractNumId w:val="27"/>
  </w:num>
  <w:num w:numId="40">
    <w:abstractNumId w:val="47"/>
  </w:num>
  <w:num w:numId="41">
    <w:abstractNumId w:val="26"/>
  </w:num>
  <w:num w:numId="42">
    <w:abstractNumId w:val="61"/>
  </w:num>
  <w:num w:numId="43">
    <w:abstractNumId w:val="44"/>
  </w:num>
  <w:num w:numId="44">
    <w:abstractNumId w:val="35"/>
  </w:num>
  <w:num w:numId="45">
    <w:abstractNumId w:val="2"/>
  </w:num>
  <w:num w:numId="46">
    <w:abstractNumId w:val="12"/>
  </w:num>
  <w:num w:numId="47">
    <w:abstractNumId w:val="14"/>
  </w:num>
  <w:num w:numId="48">
    <w:abstractNumId w:val="46"/>
  </w:num>
  <w:num w:numId="49">
    <w:abstractNumId w:val="45"/>
  </w:num>
  <w:num w:numId="50">
    <w:abstractNumId w:val="62"/>
  </w:num>
  <w:num w:numId="51">
    <w:abstractNumId w:val="16"/>
  </w:num>
  <w:num w:numId="52">
    <w:abstractNumId w:val="49"/>
  </w:num>
  <w:num w:numId="53">
    <w:abstractNumId w:val="54"/>
  </w:num>
  <w:num w:numId="54">
    <w:abstractNumId w:val="18"/>
  </w:num>
  <w:num w:numId="55">
    <w:abstractNumId w:val="25"/>
  </w:num>
  <w:num w:numId="56">
    <w:abstractNumId w:val="3"/>
  </w:num>
  <w:num w:numId="57">
    <w:abstractNumId w:val="23"/>
  </w:num>
  <w:num w:numId="58">
    <w:abstractNumId w:val="29"/>
  </w:num>
  <w:num w:numId="59">
    <w:abstractNumId w:val="37"/>
  </w:num>
  <w:num w:numId="60">
    <w:abstractNumId w:val="1"/>
  </w:num>
  <w:num w:numId="61">
    <w:abstractNumId w:val="30"/>
  </w:num>
  <w:num w:numId="62">
    <w:abstractNumId w:val="24"/>
  </w:num>
  <w:num w:numId="63">
    <w:abstractNumId w:val="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D16"/>
    <w:rsid w:val="000055FC"/>
    <w:rsid w:val="00006EB5"/>
    <w:rsid w:val="00007116"/>
    <w:rsid w:val="00011107"/>
    <w:rsid w:val="0001122E"/>
    <w:rsid w:val="00011250"/>
    <w:rsid w:val="0001184F"/>
    <w:rsid w:val="0001454C"/>
    <w:rsid w:val="00014F7D"/>
    <w:rsid w:val="00015A6C"/>
    <w:rsid w:val="00015EFB"/>
    <w:rsid w:val="000160B7"/>
    <w:rsid w:val="00016483"/>
    <w:rsid w:val="00017DE3"/>
    <w:rsid w:val="000205F3"/>
    <w:rsid w:val="00021212"/>
    <w:rsid w:val="0002154C"/>
    <w:rsid w:val="000226D7"/>
    <w:rsid w:val="000246B7"/>
    <w:rsid w:val="000246F2"/>
    <w:rsid w:val="000257D8"/>
    <w:rsid w:val="00025E44"/>
    <w:rsid w:val="000260D7"/>
    <w:rsid w:val="000265BE"/>
    <w:rsid w:val="00026BE9"/>
    <w:rsid w:val="00026E40"/>
    <w:rsid w:val="0002757C"/>
    <w:rsid w:val="000276FB"/>
    <w:rsid w:val="00027F41"/>
    <w:rsid w:val="00032353"/>
    <w:rsid w:val="00032D09"/>
    <w:rsid w:val="00033D0B"/>
    <w:rsid w:val="00033E86"/>
    <w:rsid w:val="00033F55"/>
    <w:rsid w:val="0003507D"/>
    <w:rsid w:val="00036857"/>
    <w:rsid w:val="00036D02"/>
    <w:rsid w:val="0003749B"/>
    <w:rsid w:val="00037A49"/>
    <w:rsid w:val="0004078E"/>
    <w:rsid w:val="00041B1D"/>
    <w:rsid w:val="00042845"/>
    <w:rsid w:val="00043686"/>
    <w:rsid w:val="00043DDE"/>
    <w:rsid w:val="00045FB9"/>
    <w:rsid w:val="0004645C"/>
    <w:rsid w:val="00047F55"/>
    <w:rsid w:val="000502A6"/>
    <w:rsid w:val="00050BE3"/>
    <w:rsid w:val="00050D6D"/>
    <w:rsid w:val="00051EF4"/>
    <w:rsid w:val="00052104"/>
    <w:rsid w:val="00052C76"/>
    <w:rsid w:val="000533E2"/>
    <w:rsid w:val="00053F42"/>
    <w:rsid w:val="000546D1"/>
    <w:rsid w:val="00054F2F"/>
    <w:rsid w:val="00055BE6"/>
    <w:rsid w:val="00056224"/>
    <w:rsid w:val="0005635B"/>
    <w:rsid w:val="0005639D"/>
    <w:rsid w:val="000573C8"/>
    <w:rsid w:val="000576E7"/>
    <w:rsid w:val="00060234"/>
    <w:rsid w:val="00060A76"/>
    <w:rsid w:val="0006106C"/>
    <w:rsid w:val="00061575"/>
    <w:rsid w:val="0006258A"/>
    <w:rsid w:val="0006276E"/>
    <w:rsid w:val="00063586"/>
    <w:rsid w:val="000644D4"/>
    <w:rsid w:val="00064C78"/>
    <w:rsid w:val="00064CDC"/>
    <w:rsid w:val="00067795"/>
    <w:rsid w:val="000706EF"/>
    <w:rsid w:val="000720BD"/>
    <w:rsid w:val="000722EB"/>
    <w:rsid w:val="00072682"/>
    <w:rsid w:val="00073542"/>
    <w:rsid w:val="00073ECC"/>
    <w:rsid w:val="000750CA"/>
    <w:rsid w:val="0007588B"/>
    <w:rsid w:val="000760A5"/>
    <w:rsid w:val="00077FAD"/>
    <w:rsid w:val="0008004F"/>
    <w:rsid w:val="00080D71"/>
    <w:rsid w:val="00081C18"/>
    <w:rsid w:val="0008351B"/>
    <w:rsid w:val="00084758"/>
    <w:rsid w:val="0008515E"/>
    <w:rsid w:val="00085382"/>
    <w:rsid w:val="00085792"/>
    <w:rsid w:val="000858B0"/>
    <w:rsid w:val="0008608F"/>
    <w:rsid w:val="00086138"/>
    <w:rsid w:val="0008645D"/>
    <w:rsid w:val="000864F9"/>
    <w:rsid w:val="00086DA1"/>
    <w:rsid w:val="00087D59"/>
    <w:rsid w:val="00087F9F"/>
    <w:rsid w:val="000907FE"/>
    <w:rsid w:val="00091133"/>
    <w:rsid w:val="000912DD"/>
    <w:rsid w:val="000913FA"/>
    <w:rsid w:val="00091BDE"/>
    <w:rsid w:val="0009274F"/>
    <w:rsid w:val="00092E63"/>
    <w:rsid w:val="000934EC"/>
    <w:rsid w:val="00093B19"/>
    <w:rsid w:val="000940DF"/>
    <w:rsid w:val="0009468E"/>
    <w:rsid w:val="0009498C"/>
    <w:rsid w:val="000949FD"/>
    <w:rsid w:val="00095A6E"/>
    <w:rsid w:val="000964FE"/>
    <w:rsid w:val="00096B02"/>
    <w:rsid w:val="00097F4A"/>
    <w:rsid w:val="00097FAD"/>
    <w:rsid w:val="000A022B"/>
    <w:rsid w:val="000A122B"/>
    <w:rsid w:val="000A2DDB"/>
    <w:rsid w:val="000A3C54"/>
    <w:rsid w:val="000A505A"/>
    <w:rsid w:val="000A511C"/>
    <w:rsid w:val="000A5DA2"/>
    <w:rsid w:val="000A6FC9"/>
    <w:rsid w:val="000A7479"/>
    <w:rsid w:val="000B05AE"/>
    <w:rsid w:val="000B0EA8"/>
    <w:rsid w:val="000B119B"/>
    <w:rsid w:val="000B13C9"/>
    <w:rsid w:val="000B1E58"/>
    <w:rsid w:val="000B3F5B"/>
    <w:rsid w:val="000B461F"/>
    <w:rsid w:val="000B4A0A"/>
    <w:rsid w:val="000B6D01"/>
    <w:rsid w:val="000B73BA"/>
    <w:rsid w:val="000C16C3"/>
    <w:rsid w:val="000C1E64"/>
    <w:rsid w:val="000C2984"/>
    <w:rsid w:val="000C32A6"/>
    <w:rsid w:val="000C3654"/>
    <w:rsid w:val="000C47BD"/>
    <w:rsid w:val="000C5527"/>
    <w:rsid w:val="000C5C13"/>
    <w:rsid w:val="000C721C"/>
    <w:rsid w:val="000C72F8"/>
    <w:rsid w:val="000D1703"/>
    <w:rsid w:val="000D18A2"/>
    <w:rsid w:val="000D252C"/>
    <w:rsid w:val="000D28AD"/>
    <w:rsid w:val="000D2D0F"/>
    <w:rsid w:val="000D3B54"/>
    <w:rsid w:val="000D3FD3"/>
    <w:rsid w:val="000D4189"/>
    <w:rsid w:val="000D5880"/>
    <w:rsid w:val="000D5D6B"/>
    <w:rsid w:val="000D652F"/>
    <w:rsid w:val="000D7062"/>
    <w:rsid w:val="000D7346"/>
    <w:rsid w:val="000D7D08"/>
    <w:rsid w:val="000E0C52"/>
    <w:rsid w:val="000E110A"/>
    <w:rsid w:val="000E1458"/>
    <w:rsid w:val="000E1709"/>
    <w:rsid w:val="000E2A08"/>
    <w:rsid w:val="000E36EF"/>
    <w:rsid w:val="000E42DD"/>
    <w:rsid w:val="000E4EE6"/>
    <w:rsid w:val="000E53AE"/>
    <w:rsid w:val="000E56E1"/>
    <w:rsid w:val="000E5FE8"/>
    <w:rsid w:val="000E6260"/>
    <w:rsid w:val="000E7128"/>
    <w:rsid w:val="000E76C6"/>
    <w:rsid w:val="000F1238"/>
    <w:rsid w:val="000F18C3"/>
    <w:rsid w:val="000F1D4D"/>
    <w:rsid w:val="000F2748"/>
    <w:rsid w:val="000F36EE"/>
    <w:rsid w:val="000F3987"/>
    <w:rsid w:val="000F408B"/>
    <w:rsid w:val="000F429B"/>
    <w:rsid w:val="000F46A4"/>
    <w:rsid w:val="000F4D80"/>
    <w:rsid w:val="000F5680"/>
    <w:rsid w:val="000F588F"/>
    <w:rsid w:val="000F6C7E"/>
    <w:rsid w:val="00100FEB"/>
    <w:rsid w:val="00101226"/>
    <w:rsid w:val="00101CE5"/>
    <w:rsid w:val="00101DA4"/>
    <w:rsid w:val="00103DE6"/>
    <w:rsid w:val="001049CF"/>
    <w:rsid w:val="00105275"/>
    <w:rsid w:val="00106763"/>
    <w:rsid w:val="00106B51"/>
    <w:rsid w:val="0010772F"/>
    <w:rsid w:val="00111CFB"/>
    <w:rsid w:val="00111F36"/>
    <w:rsid w:val="001138E4"/>
    <w:rsid w:val="001155BB"/>
    <w:rsid w:val="001162BE"/>
    <w:rsid w:val="0011735A"/>
    <w:rsid w:val="001175A4"/>
    <w:rsid w:val="00117659"/>
    <w:rsid w:val="00120049"/>
    <w:rsid w:val="00120531"/>
    <w:rsid w:val="00121B79"/>
    <w:rsid w:val="00122874"/>
    <w:rsid w:val="00123E1D"/>
    <w:rsid w:val="00124E90"/>
    <w:rsid w:val="00124FB2"/>
    <w:rsid w:val="0012533F"/>
    <w:rsid w:val="001256EE"/>
    <w:rsid w:val="00125CF9"/>
    <w:rsid w:val="0012670E"/>
    <w:rsid w:val="00126CCE"/>
    <w:rsid w:val="00127127"/>
    <w:rsid w:val="00127AF3"/>
    <w:rsid w:val="00130F86"/>
    <w:rsid w:val="001315F5"/>
    <w:rsid w:val="001320CD"/>
    <w:rsid w:val="00133795"/>
    <w:rsid w:val="00134892"/>
    <w:rsid w:val="0013557D"/>
    <w:rsid w:val="001367D5"/>
    <w:rsid w:val="001371C3"/>
    <w:rsid w:val="001375B2"/>
    <w:rsid w:val="00137D31"/>
    <w:rsid w:val="0014016C"/>
    <w:rsid w:val="001405B9"/>
    <w:rsid w:val="00140A81"/>
    <w:rsid w:val="00140A96"/>
    <w:rsid w:val="00140B5F"/>
    <w:rsid w:val="00141085"/>
    <w:rsid w:val="00141495"/>
    <w:rsid w:val="001415F0"/>
    <w:rsid w:val="001420A6"/>
    <w:rsid w:val="00143652"/>
    <w:rsid w:val="00143AB9"/>
    <w:rsid w:val="0014430A"/>
    <w:rsid w:val="001444B0"/>
    <w:rsid w:val="001448CA"/>
    <w:rsid w:val="00146C5C"/>
    <w:rsid w:val="00147514"/>
    <w:rsid w:val="00151227"/>
    <w:rsid w:val="0015206C"/>
    <w:rsid w:val="00152070"/>
    <w:rsid w:val="00154442"/>
    <w:rsid w:val="00155182"/>
    <w:rsid w:val="00155592"/>
    <w:rsid w:val="00156A98"/>
    <w:rsid w:val="001570A6"/>
    <w:rsid w:val="00157137"/>
    <w:rsid w:val="00157585"/>
    <w:rsid w:val="00160F4D"/>
    <w:rsid w:val="001618D7"/>
    <w:rsid w:val="0016218C"/>
    <w:rsid w:val="00162ACE"/>
    <w:rsid w:val="001633AC"/>
    <w:rsid w:val="00163DFC"/>
    <w:rsid w:val="00163F8D"/>
    <w:rsid w:val="00164320"/>
    <w:rsid w:val="001643EB"/>
    <w:rsid w:val="001647DA"/>
    <w:rsid w:val="00165006"/>
    <w:rsid w:val="00166943"/>
    <w:rsid w:val="00166B1D"/>
    <w:rsid w:val="00166DD4"/>
    <w:rsid w:val="0017118A"/>
    <w:rsid w:val="001716F6"/>
    <w:rsid w:val="00171AB5"/>
    <w:rsid w:val="0017254F"/>
    <w:rsid w:val="0017280B"/>
    <w:rsid w:val="001734D5"/>
    <w:rsid w:val="00173842"/>
    <w:rsid w:val="0017413A"/>
    <w:rsid w:val="001744EF"/>
    <w:rsid w:val="001745CF"/>
    <w:rsid w:val="0017498D"/>
    <w:rsid w:val="00177F9F"/>
    <w:rsid w:val="0018107F"/>
    <w:rsid w:val="00181A58"/>
    <w:rsid w:val="00181C94"/>
    <w:rsid w:val="001820E8"/>
    <w:rsid w:val="00182F67"/>
    <w:rsid w:val="00182FE0"/>
    <w:rsid w:val="00184A80"/>
    <w:rsid w:val="001851DB"/>
    <w:rsid w:val="00185C34"/>
    <w:rsid w:val="00185E06"/>
    <w:rsid w:val="001862B2"/>
    <w:rsid w:val="00187981"/>
    <w:rsid w:val="00187CA0"/>
    <w:rsid w:val="0019169B"/>
    <w:rsid w:val="001922CF"/>
    <w:rsid w:val="00192B56"/>
    <w:rsid w:val="001936B6"/>
    <w:rsid w:val="001936F8"/>
    <w:rsid w:val="00194871"/>
    <w:rsid w:val="00195DE3"/>
    <w:rsid w:val="001964A8"/>
    <w:rsid w:val="00196BB4"/>
    <w:rsid w:val="00196C4C"/>
    <w:rsid w:val="001A0079"/>
    <w:rsid w:val="001A0D94"/>
    <w:rsid w:val="001A11EE"/>
    <w:rsid w:val="001A1600"/>
    <w:rsid w:val="001A24F5"/>
    <w:rsid w:val="001A2C9A"/>
    <w:rsid w:val="001A3756"/>
    <w:rsid w:val="001A38DD"/>
    <w:rsid w:val="001A4B0D"/>
    <w:rsid w:val="001A6729"/>
    <w:rsid w:val="001A6D75"/>
    <w:rsid w:val="001A6E86"/>
    <w:rsid w:val="001A72CD"/>
    <w:rsid w:val="001B0964"/>
    <w:rsid w:val="001B11A3"/>
    <w:rsid w:val="001B184E"/>
    <w:rsid w:val="001B1AA3"/>
    <w:rsid w:val="001B1D6F"/>
    <w:rsid w:val="001B2DAF"/>
    <w:rsid w:val="001B4ED9"/>
    <w:rsid w:val="001B4F6C"/>
    <w:rsid w:val="001B5611"/>
    <w:rsid w:val="001B5A2A"/>
    <w:rsid w:val="001B6068"/>
    <w:rsid w:val="001B69FA"/>
    <w:rsid w:val="001B6CCC"/>
    <w:rsid w:val="001B6DF4"/>
    <w:rsid w:val="001B71EA"/>
    <w:rsid w:val="001C06EC"/>
    <w:rsid w:val="001C4250"/>
    <w:rsid w:val="001C4D69"/>
    <w:rsid w:val="001C5457"/>
    <w:rsid w:val="001C5841"/>
    <w:rsid w:val="001C62F3"/>
    <w:rsid w:val="001C674F"/>
    <w:rsid w:val="001C691C"/>
    <w:rsid w:val="001C6E40"/>
    <w:rsid w:val="001D0485"/>
    <w:rsid w:val="001D1025"/>
    <w:rsid w:val="001D13AC"/>
    <w:rsid w:val="001D281B"/>
    <w:rsid w:val="001D2926"/>
    <w:rsid w:val="001D2D5A"/>
    <w:rsid w:val="001D2DF3"/>
    <w:rsid w:val="001D30D4"/>
    <w:rsid w:val="001D3425"/>
    <w:rsid w:val="001D3DA6"/>
    <w:rsid w:val="001D4FAD"/>
    <w:rsid w:val="001D5459"/>
    <w:rsid w:val="001D5495"/>
    <w:rsid w:val="001D56B3"/>
    <w:rsid w:val="001D62C1"/>
    <w:rsid w:val="001D6F43"/>
    <w:rsid w:val="001D7531"/>
    <w:rsid w:val="001D7A64"/>
    <w:rsid w:val="001E0E34"/>
    <w:rsid w:val="001E1194"/>
    <w:rsid w:val="001E2A84"/>
    <w:rsid w:val="001E310A"/>
    <w:rsid w:val="001E3BF9"/>
    <w:rsid w:val="001E3EBD"/>
    <w:rsid w:val="001E3F7A"/>
    <w:rsid w:val="001E4B0F"/>
    <w:rsid w:val="001E4D5E"/>
    <w:rsid w:val="001E5377"/>
    <w:rsid w:val="001E640C"/>
    <w:rsid w:val="001E6440"/>
    <w:rsid w:val="001E6A0A"/>
    <w:rsid w:val="001E6C71"/>
    <w:rsid w:val="001E79B9"/>
    <w:rsid w:val="001F06A7"/>
    <w:rsid w:val="001F0E86"/>
    <w:rsid w:val="001F1569"/>
    <w:rsid w:val="001F1A10"/>
    <w:rsid w:val="001F1C06"/>
    <w:rsid w:val="001F2D52"/>
    <w:rsid w:val="001F3C99"/>
    <w:rsid w:val="001F3D8C"/>
    <w:rsid w:val="001F3E69"/>
    <w:rsid w:val="001F55D0"/>
    <w:rsid w:val="001F5680"/>
    <w:rsid w:val="001F6331"/>
    <w:rsid w:val="001F6F73"/>
    <w:rsid w:val="001F74F9"/>
    <w:rsid w:val="001F7CC8"/>
    <w:rsid w:val="002007D6"/>
    <w:rsid w:val="00200B4B"/>
    <w:rsid w:val="0020177A"/>
    <w:rsid w:val="00201FB1"/>
    <w:rsid w:val="00202239"/>
    <w:rsid w:val="00202E55"/>
    <w:rsid w:val="00202F75"/>
    <w:rsid w:val="00204C24"/>
    <w:rsid w:val="00204EDB"/>
    <w:rsid w:val="00205D87"/>
    <w:rsid w:val="00206770"/>
    <w:rsid w:val="00207624"/>
    <w:rsid w:val="00207F1A"/>
    <w:rsid w:val="00210E78"/>
    <w:rsid w:val="00214BBC"/>
    <w:rsid w:val="0021520C"/>
    <w:rsid w:val="002157F5"/>
    <w:rsid w:val="00215AE7"/>
    <w:rsid w:val="002165DE"/>
    <w:rsid w:val="0021716E"/>
    <w:rsid w:val="00220F0E"/>
    <w:rsid w:val="00220FFB"/>
    <w:rsid w:val="002237BB"/>
    <w:rsid w:val="00223933"/>
    <w:rsid w:val="00223F65"/>
    <w:rsid w:val="00224624"/>
    <w:rsid w:val="00224F20"/>
    <w:rsid w:val="002251D3"/>
    <w:rsid w:val="00226477"/>
    <w:rsid w:val="00226B3F"/>
    <w:rsid w:val="00226ECF"/>
    <w:rsid w:val="00230ACE"/>
    <w:rsid w:val="00231290"/>
    <w:rsid w:val="002336D3"/>
    <w:rsid w:val="0023447D"/>
    <w:rsid w:val="002347CF"/>
    <w:rsid w:val="0024080A"/>
    <w:rsid w:val="00241289"/>
    <w:rsid w:val="00241485"/>
    <w:rsid w:val="00242A81"/>
    <w:rsid w:val="00242B78"/>
    <w:rsid w:val="002430E0"/>
    <w:rsid w:val="0024394A"/>
    <w:rsid w:val="002446E6"/>
    <w:rsid w:val="00244972"/>
    <w:rsid w:val="00245478"/>
    <w:rsid w:val="002454FE"/>
    <w:rsid w:val="00246C1E"/>
    <w:rsid w:val="002516C4"/>
    <w:rsid w:val="002523F4"/>
    <w:rsid w:val="0025250D"/>
    <w:rsid w:val="002529DE"/>
    <w:rsid w:val="002534D2"/>
    <w:rsid w:val="00253558"/>
    <w:rsid w:val="00253A16"/>
    <w:rsid w:val="00255A31"/>
    <w:rsid w:val="00255D19"/>
    <w:rsid w:val="00257A49"/>
    <w:rsid w:val="002607F9"/>
    <w:rsid w:val="0026159C"/>
    <w:rsid w:val="00261A39"/>
    <w:rsid w:val="00261EEA"/>
    <w:rsid w:val="00261F5A"/>
    <w:rsid w:val="0026248E"/>
    <w:rsid w:val="00262EEF"/>
    <w:rsid w:val="002634AA"/>
    <w:rsid w:val="00263884"/>
    <w:rsid w:val="002638E8"/>
    <w:rsid w:val="002642CD"/>
    <w:rsid w:val="00267814"/>
    <w:rsid w:val="00267C1E"/>
    <w:rsid w:val="00270064"/>
    <w:rsid w:val="0027120B"/>
    <w:rsid w:val="00271512"/>
    <w:rsid w:val="002717A3"/>
    <w:rsid w:val="00271F6E"/>
    <w:rsid w:val="00272209"/>
    <w:rsid w:val="00273D64"/>
    <w:rsid w:val="00277CBE"/>
    <w:rsid w:val="00280559"/>
    <w:rsid w:val="00280D71"/>
    <w:rsid w:val="00281254"/>
    <w:rsid w:val="00282780"/>
    <w:rsid w:val="00282CF3"/>
    <w:rsid w:val="0028304D"/>
    <w:rsid w:val="00283227"/>
    <w:rsid w:val="0028385E"/>
    <w:rsid w:val="00285575"/>
    <w:rsid w:val="00286A1F"/>
    <w:rsid w:val="00286FD3"/>
    <w:rsid w:val="00287620"/>
    <w:rsid w:val="00292CDD"/>
    <w:rsid w:val="002941A6"/>
    <w:rsid w:val="002945E5"/>
    <w:rsid w:val="00294D20"/>
    <w:rsid w:val="0029695A"/>
    <w:rsid w:val="00296D0E"/>
    <w:rsid w:val="002972FB"/>
    <w:rsid w:val="002977A5"/>
    <w:rsid w:val="002977BA"/>
    <w:rsid w:val="002978A5"/>
    <w:rsid w:val="00297A0C"/>
    <w:rsid w:val="002A1C58"/>
    <w:rsid w:val="002A1FE9"/>
    <w:rsid w:val="002A25E3"/>
    <w:rsid w:val="002A2A85"/>
    <w:rsid w:val="002A2D97"/>
    <w:rsid w:val="002A2F09"/>
    <w:rsid w:val="002A2F78"/>
    <w:rsid w:val="002A3EE6"/>
    <w:rsid w:val="002A44CB"/>
    <w:rsid w:val="002A5D8A"/>
    <w:rsid w:val="002B088F"/>
    <w:rsid w:val="002B0A35"/>
    <w:rsid w:val="002B0B26"/>
    <w:rsid w:val="002B0FFE"/>
    <w:rsid w:val="002B2BFC"/>
    <w:rsid w:val="002B3244"/>
    <w:rsid w:val="002B3310"/>
    <w:rsid w:val="002B3577"/>
    <w:rsid w:val="002B5B23"/>
    <w:rsid w:val="002B7032"/>
    <w:rsid w:val="002B7F14"/>
    <w:rsid w:val="002C025F"/>
    <w:rsid w:val="002C063C"/>
    <w:rsid w:val="002C0B9D"/>
    <w:rsid w:val="002C0BA6"/>
    <w:rsid w:val="002C1445"/>
    <w:rsid w:val="002C19B2"/>
    <w:rsid w:val="002C1BD3"/>
    <w:rsid w:val="002C279E"/>
    <w:rsid w:val="002C2FFE"/>
    <w:rsid w:val="002C362B"/>
    <w:rsid w:val="002C36F7"/>
    <w:rsid w:val="002C49BB"/>
    <w:rsid w:val="002C4AB2"/>
    <w:rsid w:val="002C4D19"/>
    <w:rsid w:val="002C4E09"/>
    <w:rsid w:val="002C534F"/>
    <w:rsid w:val="002C53E5"/>
    <w:rsid w:val="002C6325"/>
    <w:rsid w:val="002C7E12"/>
    <w:rsid w:val="002D0645"/>
    <w:rsid w:val="002D174A"/>
    <w:rsid w:val="002D2498"/>
    <w:rsid w:val="002D26F3"/>
    <w:rsid w:val="002D28A6"/>
    <w:rsid w:val="002D2A48"/>
    <w:rsid w:val="002D45E3"/>
    <w:rsid w:val="002D58B5"/>
    <w:rsid w:val="002D7849"/>
    <w:rsid w:val="002E0AE3"/>
    <w:rsid w:val="002E1765"/>
    <w:rsid w:val="002E1B5B"/>
    <w:rsid w:val="002E267F"/>
    <w:rsid w:val="002E3118"/>
    <w:rsid w:val="002E43C7"/>
    <w:rsid w:val="002E5143"/>
    <w:rsid w:val="002E53C1"/>
    <w:rsid w:val="002E720E"/>
    <w:rsid w:val="002E7962"/>
    <w:rsid w:val="002F00B1"/>
    <w:rsid w:val="002F0816"/>
    <w:rsid w:val="002F0B84"/>
    <w:rsid w:val="002F17E9"/>
    <w:rsid w:val="002F1B80"/>
    <w:rsid w:val="002F1D0D"/>
    <w:rsid w:val="002F2A58"/>
    <w:rsid w:val="002F2F30"/>
    <w:rsid w:val="002F4DE2"/>
    <w:rsid w:val="002F4FE7"/>
    <w:rsid w:val="002F5E65"/>
    <w:rsid w:val="002F635B"/>
    <w:rsid w:val="002F64C2"/>
    <w:rsid w:val="003013C0"/>
    <w:rsid w:val="00301F15"/>
    <w:rsid w:val="00302A30"/>
    <w:rsid w:val="00302AB9"/>
    <w:rsid w:val="00302C90"/>
    <w:rsid w:val="003032FB"/>
    <w:rsid w:val="00303CC5"/>
    <w:rsid w:val="00305048"/>
    <w:rsid w:val="003054EF"/>
    <w:rsid w:val="0030565E"/>
    <w:rsid w:val="00305805"/>
    <w:rsid w:val="003074E1"/>
    <w:rsid w:val="00307B17"/>
    <w:rsid w:val="00307C7B"/>
    <w:rsid w:val="00310302"/>
    <w:rsid w:val="00310484"/>
    <w:rsid w:val="00311420"/>
    <w:rsid w:val="00311F8D"/>
    <w:rsid w:val="00312189"/>
    <w:rsid w:val="003124E7"/>
    <w:rsid w:val="003140D5"/>
    <w:rsid w:val="003149A2"/>
    <w:rsid w:val="00314BA2"/>
    <w:rsid w:val="00316287"/>
    <w:rsid w:val="00316FF7"/>
    <w:rsid w:val="00317E02"/>
    <w:rsid w:val="00320339"/>
    <w:rsid w:val="003227DF"/>
    <w:rsid w:val="00322947"/>
    <w:rsid w:val="00322984"/>
    <w:rsid w:val="00324352"/>
    <w:rsid w:val="00325891"/>
    <w:rsid w:val="00326C20"/>
    <w:rsid w:val="003278D8"/>
    <w:rsid w:val="00327A71"/>
    <w:rsid w:val="00327B64"/>
    <w:rsid w:val="003308E5"/>
    <w:rsid w:val="00330ECD"/>
    <w:rsid w:val="003311FB"/>
    <w:rsid w:val="00331D40"/>
    <w:rsid w:val="0033249E"/>
    <w:rsid w:val="00333869"/>
    <w:rsid w:val="003351F6"/>
    <w:rsid w:val="00335895"/>
    <w:rsid w:val="00335AE1"/>
    <w:rsid w:val="00336229"/>
    <w:rsid w:val="0033775D"/>
    <w:rsid w:val="00337E4D"/>
    <w:rsid w:val="00341753"/>
    <w:rsid w:val="00341771"/>
    <w:rsid w:val="00341E89"/>
    <w:rsid w:val="00341FF6"/>
    <w:rsid w:val="003426AB"/>
    <w:rsid w:val="00342FE5"/>
    <w:rsid w:val="003432C9"/>
    <w:rsid w:val="00343306"/>
    <w:rsid w:val="00343395"/>
    <w:rsid w:val="0034393E"/>
    <w:rsid w:val="00343DD9"/>
    <w:rsid w:val="00344271"/>
    <w:rsid w:val="003447E7"/>
    <w:rsid w:val="00344D03"/>
    <w:rsid w:val="0034511F"/>
    <w:rsid w:val="0034534C"/>
    <w:rsid w:val="003471F9"/>
    <w:rsid w:val="003479F6"/>
    <w:rsid w:val="00347AAB"/>
    <w:rsid w:val="003507AF"/>
    <w:rsid w:val="00350948"/>
    <w:rsid w:val="00350D60"/>
    <w:rsid w:val="00350E01"/>
    <w:rsid w:val="0035154A"/>
    <w:rsid w:val="00351907"/>
    <w:rsid w:val="00351968"/>
    <w:rsid w:val="00351AB8"/>
    <w:rsid w:val="00351D4E"/>
    <w:rsid w:val="003530DD"/>
    <w:rsid w:val="003534CE"/>
    <w:rsid w:val="003536B0"/>
    <w:rsid w:val="00353730"/>
    <w:rsid w:val="00353C66"/>
    <w:rsid w:val="00354590"/>
    <w:rsid w:val="00354D36"/>
    <w:rsid w:val="0035561C"/>
    <w:rsid w:val="003559DD"/>
    <w:rsid w:val="00356654"/>
    <w:rsid w:val="00357111"/>
    <w:rsid w:val="0035725A"/>
    <w:rsid w:val="00357BFB"/>
    <w:rsid w:val="00360704"/>
    <w:rsid w:val="00360DC9"/>
    <w:rsid w:val="003640CE"/>
    <w:rsid w:val="003641A6"/>
    <w:rsid w:val="00365850"/>
    <w:rsid w:val="00366381"/>
    <w:rsid w:val="003703C2"/>
    <w:rsid w:val="003707E9"/>
    <w:rsid w:val="00371033"/>
    <w:rsid w:val="00371119"/>
    <w:rsid w:val="00371A34"/>
    <w:rsid w:val="00371C83"/>
    <w:rsid w:val="00372435"/>
    <w:rsid w:val="0037262A"/>
    <w:rsid w:val="00374D46"/>
    <w:rsid w:val="00375308"/>
    <w:rsid w:val="00375F35"/>
    <w:rsid w:val="00376409"/>
    <w:rsid w:val="003772BA"/>
    <w:rsid w:val="00377383"/>
    <w:rsid w:val="003774C0"/>
    <w:rsid w:val="00377612"/>
    <w:rsid w:val="0038156A"/>
    <w:rsid w:val="0038391B"/>
    <w:rsid w:val="0038410C"/>
    <w:rsid w:val="00384856"/>
    <w:rsid w:val="00384D32"/>
    <w:rsid w:val="0038713E"/>
    <w:rsid w:val="00390441"/>
    <w:rsid w:val="00390CE2"/>
    <w:rsid w:val="00390ED8"/>
    <w:rsid w:val="003920CF"/>
    <w:rsid w:val="00392302"/>
    <w:rsid w:val="0039285E"/>
    <w:rsid w:val="00392C23"/>
    <w:rsid w:val="00392EC6"/>
    <w:rsid w:val="003933DF"/>
    <w:rsid w:val="00393D51"/>
    <w:rsid w:val="00393FF7"/>
    <w:rsid w:val="00394DA5"/>
    <w:rsid w:val="003951CB"/>
    <w:rsid w:val="00395302"/>
    <w:rsid w:val="003954A8"/>
    <w:rsid w:val="00395933"/>
    <w:rsid w:val="003960B2"/>
    <w:rsid w:val="00396389"/>
    <w:rsid w:val="003969BC"/>
    <w:rsid w:val="00396DF7"/>
    <w:rsid w:val="00397460"/>
    <w:rsid w:val="003A0098"/>
    <w:rsid w:val="003A018C"/>
    <w:rsid w:val="003A0396"/>
    <w:rsid w:val="003A03EF"/>
    <w:rsid w:val="003A13C7"/>
    <w:rsid w:val="003A1AA2"/>
    <w:rsid w:val="003A1D15"/>
    <w:rsid w:val="003A1F8C"/>
    <w:rsid w:val="003A23DB"/>
    <w:rsid w:val="003A25B7"/>
    <w:rsid w:val="003A32FD"/>
    <w:rsid w:val="003A3543"/>
    <w:rsid w:val="003A37CE"/>
    <w:rsid w:val="003A3BB6"/>
    <w:rsid w:val="003A48D4"/>
    <w:rsid w:val="003A4BDE"/>
    <w:rsid w:val="003A4DCE"/>
    <w:rsid w:val="003A4F24"/>
    <w:rsid w:val="003A522C"/>
    <w:rsid w:val="003A5992"/>
    <w:rsid w:val="003A62A8"/>
    <w:rsid w:val="003A785F"/>
    <w:rsid w:val="003A79A2"/>
    <w:rsid w:val="003B2CEB"/>
    <w:rsid w:val="003B3083"/>
    <w:rsid w:val="003B363E"/>
    <w:rsid w:val="003B4B74"/>
    <w:rsid w:val="003B505A"/>
    <w:rsid w:val="003B5496"/>
    <w:rsid w:val="003B6806"/>
    <w:rsid w:val="003B696E"/>
    <w:rsid w:val="003B6BA0"/>
    <w:rsid w:val="003B6F61"/>
    <w:rsid w:val="003C0B57"/>
    <w:rsid w:val="003C0DBC"/>
    <w:rsid w:val="003C13BE"/>
    <w:rsid w:val="003C1A72"/>
    <w:rsid w:val="003C256D"/>
    <w:rsid w:val="003C2C0E"/>
    <w:rsid w:val="003C2FD3"/>
    <w:rsid w:val="003C3080"/>
    <w:rsid w:val="003C3C5F"/>
    <w:rsid w:val="003C3D9A"/>
    <w:rsid w:val="003C4068"/>
    <w:rsid w:val="003C495E"/>
    <w:rsid w:val="003C5395"/>
    <w:rsid w:val="003C63B3"/>
    <w:rsid w:val="003C650B"/>
    <w:rsid w:val="003C6689"/>
    <w:rsid w:val="003C7A29"/>
    <w:rsid w:val="003D0107"/>
    <w:rsid w:val="003D0E30"/>
    <w:rsid w:val="003D1C40"/>
    <w:rsid w:val="003D2AAD"/>
    <w:rsid w:val="003D3033"/>
    <w:rsid w:val="003D33AE"/>
    <w:rsid w:val="003D3B0C"/>
    <w:rsid w:val="003D3E40"/>
    <w:rsid w:val="003D4554"/>
    <w:rsid w:val="003D5B18"/>
    <w:rsid w:val="003D5C6A"/>
    <w:rsid w:val="003D5CEF"/>
    <w:rsid w:val="003E0B28"/>
    <w:rsid w:val="003E13D0"/>
    <w:rsid w:val="003E1682"/>
    <w:rsid w:val="003E1969"/>
    <w:rsid w:val="003E1F3D"/>
    <w:rsid w:val="003E1F84"/>
    <w:rsid w:val="003E27DA"/>
    <w:rsid w:val="003E3B6D"/>
    <w:rsid w:val="003E3D88"/>
    <w:rsid w:val="003E42A5"/>
    <w:rsid w:val="003E4835"/>
    <w:rsid w:val="003E555E"/>
    <w:rsid w:val="003E5CEA"/>
    <w:rsid w:val="003E5F6B"/>
    <w:rsid w:val="003E61B1"/>
    <w:rsid w:val="003E640F"/>
    <w:rsid w:val="003E6CBF"/>
    <w:rsid w:val="003E7080"/>
    <w:rsid w:val="003E7223"/>
    <w:rsid w:val="003E7E1F"/>
    <w:rsid w:val="003F02F0"/>
    <w:rsid w:val="003F0FBB"/>
    <w:rsid w:val="003F2FCB"/>
    <w:rsid w:val="003F33D2"/>
    <w:rsid w:val="003F35D3"/>
    <w:rsid w:val="003F4351"/>
    <w:rsid w:val="003F45F2"/>
    <w:rsid w:val="003F5D88"/>
    <w:rsid w:val="003F680F"/>
    <w:rsid w:val="003F6A3A"/>
    <w:rsid w:val="003F7690"/>
    <w:rsid w:val="003F7B83"/>
    <w:rsid w:val="0040134C"/>
    <w:rsid w:val="004017DD"/>
    <w:rsid w:val="00402EF9"/>
    <w:rsid w:val="00403A5D"/>
    <w:rsid w:val="00405DF4"/>
    <w:rsid w:val="00406968"/>
    <w:rsid w:val="00407491"/>
    <w:rsid w:val="00410A5B"/>
    <w:rsid w:val="0041109A"/>
    <w:rsid w:val="00412A77"/>
    <w:rsid w:val="00412AA9"/>
    <w:rsid w:val="00413341"/>
    <w:rsid w:val="00413412"/>
    <w:rsid w:val="004134A4"/>
    <w:rsid w:val="0041372F"/>
    <w:rsid w:val="004137D0"/>
    <w:rsid w:val="00413DD0"/>
    <w:rsid w:val="004145AA"/>
    <w:rsid w:val="00414BD1"/>
    <w:rsid w:val="00415B64"/>
    <w:rsid w:val="00415E1D"/>
    <w:rsid w:val="00420BE2"/>
    <w:rsid w:val="00421CAD"/>
    <w:rsid w:val="004224AC"/>
    <w:rsid w:val="0042292F"/>
    <w:rsid w:val="0042583B"/>
    <w:rsid w:val="00426014"/>
    <w:rsid w:val="0042612F"/>
    <w:rsid w:val="00426227"/>
    <w:rsid w:val="00426C78"/>
    <w:rsid w:val="0042787D"/>
    <w:rsid w:val="00427898"/>
    <w:rsid w:val="00430032"/>
    <w:rsid w:val="0043064F"/>
    <w:rsid w:val="00431566"/>
    <w:rsid w:val="004317A3"/>
    <w:rsid w:val="00432F7F"/>
    <w:rsid w:val="00433067"/>
    <w:rsid w:val="00433623"/>
    <w:rsid w:val="004343B5"/>
    <w:rsid w:val="0043447D"/>
    <w:rsid w:val="00435377"/>
    <w:rsid w:val="0043568E"/>
    <w:rsid w:val="00435FBA"/>
    <w:rsid w:val="004367F7"/>
    <w:rsid w:val="00437349"/>
    <w:rsid w:val="00440597"/>
    <w:rsid w:val="00440BB8"/>
    <w:rsid w:val="00441D6D"/>
    <w:rsid w:val="00441FD5"/>
    <w:rsid w:val="00442286"/>
    <w:rsid w:val="00443A91"/>
    <w:rsid w:val="00443AC3"/>
    <w:rsid w:val="00445346"/>
    <w:rsid w:val="004463BC"/>
    <w:rsid w:val="00447411"/>
    <w:rsid w:val="00450929"/>
    <w:rsid w:val="00450AB6"/>
    <w:rsid w:val="004510A2"/>
    <w:rsid w:val="0045328D"/>
    <w:rsid w:val="00453619"/>
    <w:rsid w:val="00453F25"/>
    <w:rsid w:val="00454421"/>
    <w:rsid w:val="004549B8"/>
    <w:rsid w:val="004551A3"/>
    <w:rsid w:val="004556D9"/>
    <w:rsid w:val="00457D4E"/>
    <w:rsid w:val="004605DA"/>
    <w:rsid w:val="00460CC0"/>
    <w:rsid w:val="00462B50"/>
    <w:rsid w:val="00463294"/>
    <w:rsid w:val="004638C6"/>
    <w:rsid w:val="00463ECD"/>
    <w:rsid w:val="004642FA"/>
    <w:rsid w:val="00465062"/>
    <w:rsid w:val="00466050"/>
    <w:rsid w:val="004662ED"/>
    <w:rsid w:val="00466996"/>
    <w:rsid w:val="004669DB"/>
    <w:rsid w:val="00466D1A"/>
    <w:rsid w:val="0046736F"/>
    <w:rsid w:val="00467BFD"/>
    <w:rsid w:val="00470084"/>
    <w:rsid w:val="004702FB"/>
    <w:rsid w:val="00470B5C"/>
    <w:rsid w:val="00471236"/>
    <w:rsid w:val="00471503"/>
    <w:rsid w:val="00471E44"/>
    <w:rsid w:val="004725AF"/>
    <w:rsid w:val="00473525"/>
    <w:rsid w:val="00473853"/>
    <w:rsid w:val="00473FAD"/>
    <w:rsid w:val="004746E9"/>
    <w:rsid w:val="00474B3D"/>
    <w:rsid w:val="004750FC"/>
    <w:rsid w:val="004752CC"/>
    <w:rsid w:val="00475922"/>
    <w:rsid w:val="004768BC"/>
    <w:rsid w:val="00477365"/>
    <w:rsid w:val="004801F2"/>
    <w:rsid w:val="00480367"/>
    <w:rsid w:val="00480798"/>
    <w:rsid w:val="00482DE1"/>
    <w:rsid w:val="00483BDA"/>
    <w:rsid w:val="00483EDE"/>
    <w:rsid w:val="00484207"/>
    <w:rsid w:val="00484F7E"/>
    <w:rsid w:val="00485CB8"/>
    <w:rsid w:val="00485F2F"/>
    <w:rsid w:val="00486C22"/>
    <w:rsid w:val="00491106"/>
    <w:rsid w:val="00492608"/>
    <w:rsid w:val="00494194"/>
    <w:rsid w:val="00494354"/>
    <w:rsid w:val="0049444D"/>
    <w:rsid w:val="0049479E"/>
    <w:rsid w:val="00495ABE"/>
    <w:rsid w:val="0049624F"/>
    <w:rsid w:val="0049737D"/>
    <w:rsid w:val="004A05C4"/>
    <w:rsid w:val="004A05D0"/>
    <w:rsid w:val="004A0A2F"/>
    <w:rsid w:val="004A25C2"/>
    <w:rsid w:val="004A2D06"/>
    <w:rsid w:val="004A349A"/>
    <w:rsid w:val="004A3E25"/>
    <w:rsid w:val="004A5406"/>
    <w:rsid w:val="004A5E7C"/>
    <w:rsid w:val="004A6014"/>
    <w:rsid w:val="004A683D"/>
    <w:rsid w:val="004A75C6"/>
    <w:rsid w:val="004A76F6"/>
    <w:rsid w:val="004B03BE"/>
    <w:rsid w:val="004B0F0D"/>
    <w:rsid w:val="004B16E6"/>
    <w:rsid w:val="004B183D"/>
    <w:rsid w:val="004B26DD"/>
    <w:rsid w:val="004B472B"/>
    <w:rsid w:val="004B5989"/>
    <w:rsid w:val="004B5B2C"/>
    <w:rsid w:val="004B651C"/>
    <w:rsid w:val="004B6CD8"/>
    <w:rsid w:val="004B778B"/>
    <w:rsid w:val="004C0733"/>
    <w:rsid w:val="004C0A02"/>
    <w:rsid w:val="004C11E3"/>
    <w:rsid w:val="004C153D"/>
    <w:rsid w:val="004C1A4C"/>
    <w:rsid w:val="004C1B80"/>
    <w:rsid w:val="004C310C"/>
    <w:rsid w:val="004C4473"/>
    <w:rsid w:val="004C4626"/>
    <w:rsid w:val="004C4734"/>
    <w:rsid w:val="004C4989"/>
    <w:rsid w:val="004C4F74"/>
    <w:rsid w:val="004C5191"/>
    <w:rsid w:val="004C5B75"/>
    <w:rsid w:val="004C6585"/>
    <w:rsid w:val="004C6B88"/>
    <w:rsid w:val="004C7104"/>
    <w:rsid w:val="004C71E7"/>
    <w:rsid w:val="004C75A3"/>
    <w:rsid w:val="004D02EB"/>
    <w:rsid w:val="004D0858"/>
    <w:rsid w:val="004D0925"/>
    <w:rsid w:val="004D13D4"/>
    <w:rsid w:val="004D18D0"/>
    <w:rsid w:val="004D2F9F"/>
    <w:rsid w:val="004D3704"/>
    <w:rsid w:val="004D37E8"/>
    <w:rsid w:val="004D3992"/>
    <w:rsid w:val="004D4081"/>
    <w:rsid w:val="004D432F"/>
    <w:rsid w:val="004D47FB"/>
    <w:rsid w:val="004D484D"/>
    <w:rsid w:val="004D565D"/>
    <w:rsid w:val="004D5CA9"/>
    <w:rsid w:val="004D60A6"/>
    <w:rsid w:val="004D68E9"/>
    <w:rsid w:val="004D6937"/>
    <w:rsid w:val="004D7A63"/>
    <w:rsid w:val="004E222E"/>
    <w:rsid w:val="004E35B7"/>
    <w:rsid w:val="004E4BC8"/>
    <w:rsid w:val="004E58D2"/>
    <w:rsid w:val="004E58ED"/>
    <w:rsid w:val="004E59DC"/>
    <w:rsid w:val="004E5D8D"/>
    <w:rsid w:val="004E6050"/>
    <w:rsid w:val="004E61BF"/>
    <w:rsid w:val="004E6389"/>
    <w:rsid w:val="004E6EE3"/>
    <w:rsid w:val="004F032A"/>
    <w:rsid w:val="004F04B5"/>
    <w:rsid w:val="004F0621"/>
    <w:rsid w:val="004F071E"/>
    <w:rsid w:val="004F0830"/>
    <w:rsid w:val="004F1FCA"/>
    <w:rsid w:val="004F2508"/>
    <w:rsid w:val="004F2785"/>
    <w:rsid w:val="004F2927"/>
    <w:rsid w:val="004F3BFE"/>
    <w:rsid w:val="004F464A"/>
    <w:rsid w:val="004F513A"/>
    <w:rsid w:val="004F5AE6"/>
    <w:rsid w:val="004F5F83"/>
    <w:rsid w:val="004F7576"/>
    <w:rsid w:val="004F75E4"/>
    <w:rsid w:val="005012DA"/>
    <w:rsid w:val="005015CF"/>
    <w:rsid w:val="005018B6"/>
    <w:rsid w:val="00501FC8"/>
    <w:rsid w:val="00504CB7"/>
    <w:rsid w:val="00505C2F"/>
    <w:rsid w:val="00505F62"/>
    <w:rsid w:val="005063AB"/>
    <w:rsid w:val="005075A5"/>
    <w:rsid w:val="00507ADF"/>
    <w:rsid w:val="00507C7F"/>
    <w:rsid w:val="0051016B"/>
    <w:rsid w:val="0051023F"/>
    <w:rsid w:val="005129CF"/>
    <w:rsid w:val="00512B65"/>
    <w:rsid w:val="005136F0"/>
    <w:rsid w:val="0051493E"/>
    <w:rsid w:val="00514EC7"/>
    <w:rsid w:val="00515B13"/>
    <w:rsid w:val="00516576"/>
    <w:rsid w:val="00516EC4"/>
    <w:rsid w:val="00517A0E"/>
    <w:rsid w:val="00520CDD"/>
    <w:rsid w:val="0052142A"/>
    <w:rsid w:val="00522121"/>
    <w:rsid w:val="005232CB"/>
    <w:rsid w:val="00523429"/>
    <w:rsid w:val="00523EBD"/>
    <w:rsid w:val="00524171"/>
    <w:rsid w:val="00524DF6"/>
    <w:rsid w:val="00525712"/>
    <w:rsid w:val="00525932"/>
    <w:rsid w:val="005301CB"/>
    <w:rsid w:val="00530334"/>
    <w:rsid w:val="00530AB7"/>
    <w:rsid w:val="00531EF9"/>
    <w:rsid w:val="00532CD1"/>
    <w:rsid w:val="00532E9D"/>
    <w:rsid w:val="00533D88"/>
    <w:rsid w:val="0053510E"/>
    <w:rsid w:val="00535A35"/>
    <w:rsid w:val="00535B32"/>
    <w:rsid w:val="00535E81"/>
    <w:rsid w:val="00536301"/>
    <w:rsid w:val="00536345"/>
    <w:rsid w:val="00536D20"/>
    <w:rsid w:val="0053784F"/>
    <w:rsid w:val="0054117E"/>
    <w:rsid w:val="005422F6"/>
    <w:rsid w:val="005423BF"/>
    <w:rsid w:val="00542C4C"/>
    <w:rsid w:val="00542DAE"/>
    <w:rsid w:val="00543B3B"/>
    <w:rsid w:val="00543BE2"/>
    <w:rsid w:val="00544AB3"/>
    <w:rsid w:val="00544BAC"/>
    <w:rsid w:val="00544DBF"/>
    <w:rsid w:val="00545BD3"/>
    <w:rsid w:val="0055078B"/>
    <w:rsid w:val="005513AD"/>
    <w:rsid w:val="0055166E"/>
    <w:rsid w:val="00551E30"/>
    <w:rsid w:val="00552279"/>
    <w:rsid w:val="00552569"/>
    <w:rsid w:val="005525E9"/>
    <w:rsid w:val="005556C7"/>
    <w:rsid w:val="005557A8"/>
    <w:rsid w:val="00555F2F"/>
    <w:rsid w:val="00556C26"/>
    <w:rsid w:val="00556F6B"/>
    <w:rsid w:val="005573FD"/>
    <w:rsid w:val="005578CD"/>
    <w:rsid w:val="00557DA1"/>
    <w:rsid w:val="00560D60"/>
    <w:rsid w:val="005612D0"/>
    <w:rsid w:val="00561576"/>
    <w:rsid w:val="0056176D"/>
    <w:rsid w:val="005622DB"/>
    <w:rsid w:val="005632A1"/>
    <w:rsid w:val="00564690"/>
    <w:rsid w:val="00564B76"/>
    <w:rsid w:val="0056516A"/>
    <w:rsid w:val="0056535B"/>
    <w:rsid w:val="00566098"/>
    <w:rsid w:val="00567601"/>
    <w:rsid w:val="005677C2"/>
    <w:rsid w:val="005679F6"/>
    <w:rsid w:val="00567F14"/>
    <w:rsid w:val="00570399"/>
    <w:rsid w:val="00570BE2"/>
    <w:rsid w:val="00571453"/>
    <w:rsid w:val="00572290"/>
    <w:rsid w:val="00572AB0"/>
    <w:rsid w:val="00572BE7"/>
    <w:rsid w:val="005735B1"/>
    <w:rsid w:val="00573845"/>
    <w:rsid w:val="00574275"/>
    <w:rsid w:val="005742B5"/>
    <w:rsid w:val="00574867"/>
    <w:rsid w:val="00574F17"/>
    <w:rsid w:val="00575780"/>
    <w:rsid w:val="00577EFB"/>
    <w:rsid w:val="0058045B"/>
    <w:rsid w:val="00580B66"/>
    <w:rsid w:val="00580C93"/>
    <w:rsid w:val="005819D2"/>
    <w:rsid w:val="0058257D"/>
    <w:rsid w:val="0058263A"/>
    <w:rsid w:val="0058313F"/>
    <w:rsid w:val="005837A1"/>
    <w:rsid w:val="00583A07"/>
    <w:rsid w:val="00584705"/>
    <w:rsid w:val="00585AC8"/>
    <w:rsid w:val="00585B0A"/>
    <w:rsid w:val="00587592"/>
    <w:rsid w:val="005878B7"/>
    <w:rsid w:val="00590C80"/>
    <w:rsid w:val="005924A1"/>
    <w:rsid w:val="00592E27"/>
    <w:rsid w:val="00593A3A"/>
    <w:rsid w:val="00593CDE"/>
    <w:rsid w:val="0059506A"/>
    <w:rsid w:val="00595D68"/>
    <w:rsid w:val="00596668"/>
    <w:rsid w:val="00597266"/>
    <w:rsid w:val="00597797"/>
    <w:rsid w:val="005A1AA4"/>
    <w:rsid w:val="005A1D41"/>
    <w:rsid w:val="005A1F37"/>
    <w:rsid w:val="005A227B"/>
    <w:rsid w:val="005A34D8"/>
    <w:rsid w:val="005A38BF"/>
    <w:rsid w:val="005A3FA2"/>
    <w:rsid w:val="005A4808"/>
    <w:rsid w:val="005A4E7E"/>
    <w:rsid w:val="005A51CE"/>
    <w:rsid w:val="005A560B"/>
    <w:rsid w:val="005A7194"/>
    <w:rsid w:val="005B0B9E"/>
    <w:rsid w:val="005B1AE1"/>
    <w:rsid w:val="005B1D2E"/>
    <w:rsid w:val="005B20A7"/>
    <w:rsid w:val="005B21B9"/>
    <w:rsid w:val="005B252D"/>
    <w:rsid w:val="005B349F"/>
    <w:rsid w:val="005B4584"/>
    <w:rsid w:val="005B4C34"/>
    <w:rsid w:val="005B51B2"/>
    <w:rsid w:val="005B5801"/>
    <w:rsid w:val="005B5AF6"/>
    <w:rsid w:val="005B6195"/>
    <w:rsid w:val="005B628E"/>
    <w:rsid w:val="005B64B7"/>
    <w:rsid w:val="005B64F7"/>
    <w:rsid w:val="005B7528"/>
    <w:rsid w:val="005C0A9C"/>
    <w:rsid w:val="005C1E19"/>
    <w:rsid w:val="005C22B0"/>
    <w:rsid w:val="005C361C"/>
    <w:rsid w:val="005C4B3B"/>
    <w:rsid w:val="005C5679"/>
    <w:rsid w:val="005C5B70"/>
    <w:rsid w:val="005D01C9"/>
    <w:rsid w:val="005D0AF4"/>
    <w:rsid w:val="005D0E7A"/>
    <w:rsid w:val="005D1435"/>
    <w:rsid w:val="005D1C0C"/>
    <w:rsid w:val="005D1FCC"/>
    <w:rsid w:val="005D23E6"/>
    <w:rsid w:val="005D3083"/>
    <w:rsid w:val="005D30CE"/>
    <w:rsid w:val="005D55D7"/>
    <w:rsid w:val="005D5EC4"/>
    <w:rsid w:val="005D69B7"/>
    <w:rsid w:val="005D6A18"/>
    <w:rsid w:val="005D7C52"/>
    <w:rsid w:val="005E02C3"/>
    <w:rsid w:val="005E0338"/>
    <w:rsid w:val="005E0B66"/>
    <w:rsid w:val="005E1493"/>
    <w:rsid w:val="005E15D1"/>
    <w:rsid w:val="005E1EB8"/>
    <w:rsid w:val="005E21EE"/>
    <w:rsid w:val="005E2D88"/>
    <w:rsid w:val="005E2F40"/>
    <w:rsid w:val="005E2F51"/>
    <w:rsid w:val="005E3357"/>
    <w:rsid w:val="005E480B"/>
    <w:rsid w:val="005E4D47"/>
    <w:rsid w:val="005E507B"/>
    <w:rsid w:val="005E5256"/>
    <w:rsid w:val="005E5C49"/>
    <w:rsid w:val="005F0057"/>
    <w:rsid w:val="005F0359"/>
    <w:rsid w:val="005F041B"/>
    <w:rsid w:val="005F1553"/>
    <w:rsid w:val="005F19C5"/>
    <w:rsid w:val="005F27DC"/>
    <w:rsid w:val="005F2AB3"/>
    <w:rsid w:val="005F2D63"/>
    <w:rsid w:val="005F2D6D"/>
    <w:rsid w:val="005F3C49"/>
    <w:rsid w:val="005F51AE"/>
    <w:rsid w:val="005F57E0"/>
    <w:rsid w:val="005F580A"/>
    <w:rsid w:val="005F672E"/>
    <w:rsid w:val="005F6846"/>
    <w:rsid w:val="005F6A8D"/>
    <w:rsid w:val="00600C31"/>
    <w:rsid w:val="00601E9C"/>
    <w:rsid w:val="00602936"/>
    <w:rsid w:val="00603798"/>
    <w:rsid w:val="00603A50"/>
    <w:rsid w:val="00605803"/>
    <w:rsid w:val="00605A3E"/>
    <w:rsid w:val="006063AD"/>
    <w:rsid w:val="00606D76"/>
    <w:rsid w:val="00606EA1"/>
    <w:rsid w:val="0060780D"/>
    <w:rsid w:val="00610906"/>
    <w:rsid w:val="0061384F"/>
    <w:rsid w:val="00614560"/>
    <w:rsid w:val="006146DC"/>
    <w:rsid w:val="00614C57"/>
    <w:rsid w:val="00614FEC"/>
    <w:rsid w:val="00615336"/>
    <w:rsid w:val="006161BE"/>
    <w:rsid w:val="006165CF"/>
    <w:rsid w:val="006167AD"/>
    <w:rsid w:val="00617890"/>
    <w:rsid w:val="006202D6"/>
    <w:rsid w:val="006203E3"/>
    <w:rsid w:val="006204FA"/>
    <w:rsid w:val="006205C7"/>
    <w:rsid w:val="006209E1"/>
    <w:rsid w:val="00621A23"/>
    <w:rsid w:val="00623050"/>
    <w:rsid w:val="00623210"/>
    <w:rsid w:val="0062484F"/>
    <w:rsid w:val="006251F7"/>
    <w:rsid w:val="00625593"/>
    <w:rsid w:val="00625E33"/>
    <w:rsid w:val="0062647D"/>
    <w:rsid w:val="006271EF"/>
    <w:rsid w:val="00627AA3"/>
    <w:rsid w:val="006301F2"/>
    <w:rsid w:val="00630628"/>
    <w:rsid w:val="00630B52"/>
    <w:rsid w:val="00630C95"/>
    <w:rsid w:val="00631224"/>
    <w:rsid w:val="00631258"/>
    <w:rsid w:val="006325A3"/>
    <w:rsid w:val="00632872"/>
    <w:rsid w:val="006335C7"/>
    <w:rsid w:val="00633B65"/>
    <w:rsid w:val="00633E56"/>
    <w:rsid w:val="00633FE5"/>
    <w:rsid w:val="006347C3"/>
    <w:rsid w:val="00634985"/>
    <w:rsid w:val="00634A48"/>
    <w:rsid w:val="00634E47"/>
    <w:rsid w:val="0063520F"/>
    <w:rsid w:val="006358F7"/>
    <w:rsid w:val="00635977"/>
    <w:rsid w:val="0063663E"/>
    <w:rsid w:val="00636802"/>
    <w:rsid w:val="00636931"/>
    <w:rsid w:val="00636A99"/>
    <w:rsid w:val="00636EFA"/>
    <w:rsid w:val="00637311"/>
    <w:rsid w:val="00637828"/>
    <w:rsid w:val="00637921"/>
    <w:rsid w:val="00637F4A"/>
    <w:rsid w:val="006400A7"/>
    <w:rsid w:val="006408D8"/>
    <w:rsid w:val="00640A61"/>
    <w:rsid w:val="00640B3F"/>
    <w:rsid w:val="006410AF"/>
    <w:rsid w:val="00641BFA"/>
    <w:rsid w:val="006425E5"/>
    <w:rsid w:val="006439A6"/>
    <w:rsid w:val="006450E2"/>
    <w:rsid w:val="006456A3"/>
    <w:rsid w:val="00645A87"/>
    <w:rsid w:val="00645DEB"/>
    <w:rsid w:val="00647557"/>
    <w:rsid w:val="00647A95"/>
    <w:rsid w:val="00650767"/>
    <w:rsid w:val="00651AB1"/>
    <w:rsid w:val="00652250"/>
    <w:rsid w:val="00652430"/>
    <w:rsid w:val="00653625"/>
    <w:rsid w:val="00654475"/>
    <w:rsid w:val="006546C7"/>
    <w:rsid w:val="00654972"/>
    <w:rsid w:val="00655D13"/>
    <w:rsid w:val="006565C8"/>
    <w:rsid w:val="00656EF3"/>
    <w:rsid w:val="00657359"/>
    <w:rsid w:val="00657A6F"/>
    <w:rsid w:val="00660827"/>
    <w:rsid w:val="00660DD5"/>
    <w:rsid w:val="006617F4"/>
    <w:rsid w:val="00662218"/>
    <w:rsid w:val="006623A0"/>
    <w:rsid w:val="00662614"/>
    <w:rsid w:val="006626D0"/>
    <w:rsid w:val="006630BF"/>
    <w:rsid w:val="00663470"/>
    <w:rsid w:val="00664051"/>
    <w:rsid w:val="0066512D"/>
    <w:rsid w:val="006651B6"/>
    <w:rsid w:val="00665E1D"/>
    <w:rsid w:val="0066676D"/>
    <w:rsid w:val="00667543"/>
    <w:rsid w:val="00667862"/>
    <w:rsid w:val="00670213"/>
    <w:rsid w:val="00670269"/>
    <w:rsid w:val="006718E3"/>
    <w:rsid w:val="00672BBD"/>
    <w:rsid w:val="006730D9"/>
    <w:rsid w:val="00673819"/>
    <w:rsid w:val="0067384F"/>
    <w:rsid w:val="00673A2D"/>
    <w:rsid w:val="00673F39"/>
    <w:rsid w:val="00674447"/>
    <w:rsid w:val="00674A4C"/>
    <w:rsid w:val="00675307"/>
    <w:rsid w:val="00677184"/>
    <w:rsid w:val="00677631"/>
    <w:rsid w:val="00680271"/>
    <w:rsid w:val="0068048F"/>
    <w:rsid w:val="00680A91"/>
    <w:rsid w:val="0068173D"/>
    <w:rsid w:val="0068197B"/>
    <w:rsid w:val="00682685"/>
    <w:rsid w:val="00682721"/>
    <w:rsid w:val="006831E2"/>
    <w:rsid w:val="006863A8"/>
    <w:rsid w:val="00690DE1"/>
    <w:rsid w:val="00691256"/>
    <w:rsid w:val="0069170D"/>
    <w:rsid w:val="00691750"/>
    <w:rsid w:val="0069298D"/>
    <w:rsid w:val="00692990"/>
    <w:rsid w:val="00692EEC"/>
    <w:rsid w:val="0069342D"/>
    <w:rsid w:val="00693900"/>
    <w:rsid w:val="00694BB7"/>
    <w:rsid w:val="00694F22"/>
    <w:rsid w:val="00695019"/>
    <w:rsid w:val="00695C22"/>
    <w:rsid w:val="006975C6"/>
    <w:rsid w:val="00697D2D"/>
    <w:rsid w:val="006A1B4D"/>
    <w:rsid w:val="006A1FDA"/>
    <w:rsid w:val="006A2261"/>
    <w:rsid w:val="006A3744"/>
    <w:rsid w:val="006A3BE8"/>
    <w:rsid w:val="006A3C14"/>
    <w:rsid w:val="006A3C5C"/>
    <w:rsid w:val="006A552F"/>
    <w:rsid w:val="006A5918"/>
    <w:rsid w:val="006A5BDD"/>
    <w:rsid w:val="006A5D07"/>
    <w:rsid w:val="006A5E5C"/>
    <w:rsid w:val="006A5E6B"/>
    <w:rsid w:val="006A5F3D"/>
    <w:rsid w:val="006A610D"/>
    <w:rsid w:val="006A6382"/>
    <w:rsid w:val="006A67A0"/>
    <w:rsid w:val="006A7A6C"/>
    <w:rsid w:val="006B006C"/>
    <w:rsid w:val="006B07A4"/>
    <w:rsid w:val="006B0C58"/>
    <w:rsid w:val="006B2936"/>
    <w:rsid w:val="006B3172"/>
    <w:rsid w:val="006B43C7"/>
    <w:rsid w:val="006B4750"/>
    <w:rsid w:val="006B4802"/>
    <w:rsid w:val="006B5169"/>
    <w:rsid w:val="006B63BD"/>
    <w:rsid w:val="006B66A8"/>
    <w:rsid w:val="006B6DED"/>
    <w:rsid w:val="006B6E8A"/>
    <w:rsid w:val="006C201D"/>
    <w:rsid w:val="006C2728"/>
    <w:rsid w:val="006C3604"/>
    <w:rsid w:val="006C3803"/>
    <w:rsid w:val="006C6500"/>
    <w:rsid w:val="006C6D9C"/>
    <w:rsid w:val="006C6DD3"/>
    <w:rsid w:val="006D0B15"/>
    <w:rsid w:val="006D28A6"/>
    <w:rsid w:val="006D2C28"/>
    <w:rsid w:val="006D2C5C"/>
    <w:rsid w:val="006D3A27"/>
    <w:rsid w:val="006D4139"/>
    <w:rsid w:val="006D47A1"/>
    <w:rsid w:val="006D4AE2"/>
    <w:rsid w:val="006D4CC4"/>
    <w:rsid w:val="006D5C5D"/>
    <w:rsid w:val="006D5E39"/>
    <w:rsid w:val="006D5EF1"/>
    <w:rsid w:val="006D616A"/>
    <w:rsid w:val="006D6497"/>
    <w:rsid w:val="006D6DD1"/>
    <w:rsid w:val="006D71B6"/>
    <w:rsid w:val="006D785E"/>
    <w:rsid w:val="006E1174"/>
    <w:rsid w:val="006E5267"/>
    <w:rsid w:val="006E5CBE"/>
    <w:rsid w:val="006E5F56"/>
    <w:rsid w:val="006E604E"/>
    <w:rsid w:val="006E6171"/>
    <w:rsid w:val="006E6C30"/>
    <w:rsid w:val="006F10CB"/>
    <w:rsid w:val="006F1B0C"/>
    <w:rsid w:val="006F1DA5"/>
    <w:rsid w:val="006F1FA4"/>
    <w:rsid w:val="006F3205"/>
    <w:rsid w:val="006F3B57"/>
    <w:rsid w:val="006F4752"/>
    <w:rsid w:val="006F4F72"/>
    <w:rsid w:val="006F61D7"/>
    <w:rsid w:val="006F6675"/>
    <w:rsid w:val="006F6A3B"/>
    <w:rsid w:val="006F7049"/>
    <w:rsid w:val="006F7B00"/>
    <w:rsid w:val="00700389"/>
    <w:rsid w:val="00700675"/>
    <w:rsid w:val="00701314"/>
    <w:rsid w:val="0070164C"/>
    <w:rsid w:val="00702F5F"/>
    <w:rsid w:val="007030A0"/>
    <w:rsid w:val="007034C8"/>
    <w:rsid w:val="00703583"/>
    <w:rsid w:val="007054D6"/>
    <w:rsid w:val="007064AE"/>
    <w:rsid w:val="00706C77"/>
    <w:rsid w:val="00706E20"/>
    <w:rsid w:val="00707A3C"/>
    <w:rsid w:val="007102C5"/>
    <w:rsid w:val="007109D5"/>
    <w:rsid w:val="00710C32"/>
    <w:rsid w:val="00713515"/>
    <w:rsid w:val="00713626"/>
    <w:rsid w:val="007149A9"/>
    <w:rsid w:val="00714E91"/>
    <w:rsid w:val="00716177"/>
    <w:rsid w:val="00716CC7"/>
    <w:rsid w:val="0071712E"/>
    <w:rsid w:val="0071758C"/>
    <w:rsid w:val="007178F9"/>
    <w:rsid w:val="007209EA"/>
    <w:rsid w:val="00721289"/>
    <w:rsid w:val="00722647"/>
    <w:rsid w:val="00722719"/>
    <w:rsid w:val="00722F00"/>
    <w:rsid w:val="00723088"/>
    <w:rsid w:val="007233BB"/>
    <w:rsid w:val="00723B98"/>
    <w:rsid w:val="00725E91"/>
    <w:rsid w:val="00725F33"/>
    <w:rsid w:val="007260E8"/>
    <w:rsid w:val="00726731"/>
    <w:rsid w:val="00727235"/>
    <w:rsid w:val="0073023E"/>
    <w:rsid w:val="00730416"/>
    <w:rsid w:val="007309C6"/>
    <w:rsid w:val="00730B3A"/>
    <w:rsid w:val="00731128"/>
    <w:rsid w:val="0073142B"/>
    <w:rsid w:val="00731BE8"/>
    <w:rsid w:val="007337B7"/>
    <w:rsid w:val="00733C1A"/>
    <w:rsid w:val="007340BC"/>
    <w:rsid w:val="00734944"/>
    <w:rsid w:val="00734BA8"/>
    <w:rsid w:val="00736962"/>
    <w:rsid w:val="00737283"/>
    <w:rsid w:val="007377B9"/>
    <w:rsid w:val="00737D55"/>
    <w:rsid w:val="0074023F"/>
    <w:rsid w:val="0074036A"/>
    <w:rsid w:val="0074129D"/>
    <w:rsid w:val="007417B6"/>
    <w:rsid w:val="007425D4"/>
    <w:rsid w:val="00742633"/>
    <w:rsid w:val="007429EB"/>
    <w:rsid w:val="00742BF3"/>
    <w:rsid w:val="00742EE5"/>
    <w:rsid w:val="00743832"/>
    <w:rsid w:val="00743BC0"/>
    <w:rsid w:val="00743C56"/>
    <w:rsid w:val="00744281"/>
    <w:rsid w:val="007450CD"/>
    <w:rsid w:val="00745467"/>
    <w:rsid w:val="0074645B"/>
    <w:rsid w:val="00746A77"/>
    <w:rsid w:val="00747261"/>
    <w:rsid w:val="00750376"/>
    <w:rsid w:val="007507C0"/>
    <w:rsid w:val="007510BE"/>
    <w:rsid w:val="00751A9E"/>
    <w:rsid w:val="0075252C"/>
    <w:rsid w:val="007536FF"/>
    <w:rsid w:val="0075386C"/>
    <w:rsid w:val="00754019"/>
    <w:rsid w:val="0075453A"/>
    <w:rsid w:val="00754A8D"/>
    <w:rsid w:val="00754B14"/>
    <w:rsid w:val="00754F45"/>
    <w:rsid w:val="00754FA2"/>
    <w:rsid w:val="00755160"/>
    <w:rsid w:val="007552E1"/>
    <w:rsid w:val="00755460"/>
    <w:rsid w:val="00756D9C"/>
    <w:rsid w:val="00757675"/>
    <w:rsid w:val="00757881"/>
    <w:rsid w:val="007578FA"/>
    <w:rsid w:val="00760E4B"/>
    <w:rsid w:val="0076151F"/>
    <w:rsid w:val="00761C53"/>
    <w:rsid w:val="00761D38"/>
    <w:rsid w:val="00762BF6"/>
    <w:rsid w:val="00762CD8"/>
    <w:rsid w:val="00762F36"/>
    <w:rsid w:val="00763258"/>
    <w:rsid w:val="00764736"/>
    <w:rsid w:val="00765438"/>
    <w:rsid w:val="00765C4F"/>
    <w:rsid w:val="00766246"/>
    <w:rsid w:val="00766D58"/>
    <w:rsid w:val="00766D6D"/>
    <w:rsid w:val="0076733E"/>
    <w:rsid w:val="0076752A"/>
    <w:rsid w:val="0076758F"/>
    <w:rsid w:val="0076781A"/>
    <w:rsid w:val="007701A7"/>
    <w:rsid w:val="007715F8"/>
    <w:rsid w:val="0077268D"/>
    <w:rsid w:val="00773251"/>
    <w:rsid w:val="00774309"/>
    <w:rsid w:val="00774AF8"/>
    <w:rsid w:val="0077512B"/>
    <w:rsid w:val="00775531"/>
    <w:rsid w:val="00776DA1"/>
    <w:rsid w:val="00776DCA"/>
    <w:rsid w:val="00777B3E"/>
    <w:rsid w:val="00780CBE"/>
    <w:rsid w:val="00781BF6"/>
    <w:rsid w:val="00782557"/>
    <w:rsid w:val="0078283C"/>
    <w:rsid w:val="007833BD"/>
    <w:rsid w:val="00784620"/>
    <w:rsid w:val="00785F39"/>
    <w:rsid w:val="00786317"/>
    <w:rsid w:val="007867C0"/>
    <w:rsid w:val="00790916"/>
    <w:rsid w:val="007919F4"/>
    <w:rsid w:val="00791EC6"/>
    <w:rsid w:val="00792065"/>
    <w:rsid w:val="007931D8"/>
    <w:rsid w:val="00793A48"/>
    <w:rsid w:val="00794122"/>
    <w:rsid w:val="00794289"/>
    <w:rsid w:val="00794653"/>
    <w:rsid w:val="00794DB5"/>
    <w:rsid w:val="00795867"/>
    <w:rsid w:val="00795FC7"/>
    <w:rsid w:val="007961E7"/>
    <w:rsid w:val="007A02C8"/>
    <w:rsid w:val="007A08DC"/>
    <w:rsid w:val="007A0BD8"/>
    <w:rsid w:val="007A0D79"/>
    <w:rsid w:val="007A1447"/>
    <w:rsid w:val="007A157F"/>
    <w:rsid w:val="007A1955"/>
    <w:rsid w:val="007A1B31"/>
    <w:rsid w:val="007A21F3"/>
    <w:rsid w:val="007A3B41"/>
    <w:rsid w:val="007A44BC"/>
    <w:rsid w:val="007A58DA"/>
    <w:rsid w:val="007A598D"/>
    <w:rsid w:val="007A7AEC"/>
    <w:rsid w:val="007A7C2F"/>
    <w:rsid w:val="007B049E"/>
    <w:rsid w:val="007B05B7"/>
    <w:rsid w:val="007B06C9"/>
    <w:rsid w:val="007B0AB9"/>
    <w:rsid w:val="007B1836"/>
    <w:rsid w:val="007B2774"/>
    <w:rsid w:val="007B2D18"/>
    <w:rsid w:val="007B3067"/>
    <w:rsid w:val="007B3FEA"/>
    <w:rsid w:val="007B43A5"/>
    <w:rsid w:val="007B5AD4"/>
    <w:rsid w:val="007B6C3B"/>
    <w:rsid w:val="007B7E92"/>
    <w:rsid w:val="007C00F0"/>
    <w:rsid w:val="007C215B"/>
    <w:rsid w:val="007C2818"/>
    <w:rsid w:val="007C30C3"/>
    <w:rsid w:val="007C3EA0"/>
    <w:rsid w:val="007C50A1"/>
    <w:rsid w:val="007C59AF"/>
    <w:rsid w:val="007C6F20"/>
    <w:rsid w:val="007C78F5"/>
    <w:rsid w:val="007C7E70"/>
    <w:rsid w:val="007D0021"/>
    <w:rsid w:val="007D1239"/>
    <w:rsid w:val="007D1B68"/>
    <w:rsid w:val="007D2532"/>
    <w:rsid w:val="007D3ABB"/>
    <w:rsid w:val="007D45C0"/>
    <w:rsid w:val="007D4BF1"/>
    <w:rsid w:val="007D4D43"/>
    <w:rsid w:val="007D517C"/>
    <w:rsid w:val="007D5C93"/>
    <w:rsid w:val="007D6C3C"/>
    <w:rsid w:val="007D6C3D"/>
    <w:rsid w:val="007D6FB3"/>
    <w:rsid w:val="007D74FD"/>
    <w:rsid w:val="007D7F46"/>
    <w:rsid w:val="007E0E83"/>
    <w:rsid w:val="007E11B9"/>
    <w:rsid w:val="007E11DA"/>
    <w:rsid w:val="007E17A5"/>
    <w:rsid w:val="007E1A63"/>
    <w:rsid w:val="007E1BA4"/>
    <w:rsid w:val="007E1DB3"/>
    <w:rsid w:val="007E2B58"/>
    <w:rsid w:val="007E2CCE"/>
    <w:rsid w:val="007E3FC8"/>
    <w:rsid w:val="007E40D1"/>
    <w:rsid w:val="007E4DB5"/>
    <w:rsid w:val="007E6BA7"/>
    <w:rsid w:val="007E6BAE"/>
    <w:rsid w:val="007E6C40"/>
    <w:rsid w:val="007E7758"/>
    <w:rsid w:val="007F12E8"/>
    <w:rsid w:val="007F1DE1"/>
    <w:rsid w:val="007F2CFF"/>
    <w:rsid w:val="007F4601"/>
    <w:rsid w:val="007F4821"/>
    <w:rsid w:val="007F496F"/>
    <w:rsid w:val="007F63DE"/>
    <w:rsid w:val="007F6CA5"/>
    <w:rsid w:val="007F70CE"/>
    <w:rsid w:val="007F714D"/>
    <w:rsid w:val="007F787B"/>
    <w:rsid w:val="00800747"/>
    <w:rsid w:val="008015C2"/>
    <w:rsid w:val="00801892"/>
    <w:rsid w:val="00801B6D"/>
    <w:rsid w:val="00801BDB"/>
    <w:rsid w:val="00802F8A"/>
    <w:rsid w:val="00803334"/>
    <w:rsid w:val="0080348B"/>
    <w:rsid w:val="00804354"/>
    <w:rsid w:val="008044D8"/>
    <w:rsid w:val="00804BFA"/>
    <w:rsid w:val="0080568F"/>
    <w:rsid w:val="008060AE"/>
    <w:rsid w:val="00806284"/>
    <w:rsid w:val="00806D14"/>
    <w:rsid w:val="008078F9"/>
    <w:rsid w:val="00807DB4"/>
    <w:rsid w:val="00807E3F"/>
    <w:rsid w:val="00810DC6"/>
    <w:rsid w:val="00811177"/>
    <w:rsid w:val="00811221"/>
    <w:rsid w:val="008112A8"/>
    <w:rsid w:val="008134A0"/>
    <w:rsid w:val="00813902"/>
    <w:rsid w:val="00813C66"/>
    <w:rsid w:val="008142FC"/>
    <w:rsid w:val="00814688"/>
    <w:rsid w:val="00815EC1"/>
    <w:rsid w:val="00816944"/>
    <w:rsid w:val="00816EEB"/>
    <w:rsid w:val="008176DB"/>
    <w:rsid w:val="00817715"/>
    <w:rsid w:val="00817792"/>
    <w:rsid w:val="008212E7"/>
    <w:rsid w:val="00821305"/>
    <w:rsid w:val="0082196F"/>
    <w:rsid w:val="008221F9"/>
    <w:rsid w:val="00822DF0"/>
    <w:rsid w:val="008235B1"/>
    <w:rsid w:val="008245D1"/>
    <w:rsid w:val="00824E17"/>
    <w:rsid w:val="00824F6C"/>
    <w:rsid w:val="00825077"/>
    <w:rsid w:val="00825C10"/>
    <w:rsid w:val="0082695A"/>
    <w:rsid w:val="00826A87"/>
    <w:rsid w:val="0082753D"/>
    <w:rsid w:val="008278F5"/>
    <w:rsid w:val="008304AC"/>
    <w:rsid w:val="00830DB4"/>
    <w:rsid w:val="00831499"/>
    <w:rsid w:val="00832CE6"/>
    <w:rsid w:val="00833680"/>
    <w:rsid w:val="00833A1D"/>
    <w:rsid w:val="00833A57"/>
    <w:rsid w:val="008350DF"/>
    <w:rsid w:val="008363BC"/>
    <w:rsid w:val="0084068B"/>
    <w:rsid w:val="00842270"/>
    <w:rsid w:val="00842531"/>
    <w:rsid w:val="00842AAB"/>
    <w:rsid w:val="008445FF"/>
    <w:rsid w:val="00844CA9"/>
    <w:rsid w:val="0084548E"/>
    <w:rsid w:val="008456FA"/>
    <w:rsid w:val="00845AC9"/>
    <w:rsid w:val="00846A68"/>
    <w:rsid w:val="00846D5F"/>
    <w:rsid w:val="00846DCD"/>
    <w:rsid w:val="0084710A"/>
    <w:rsid w:val="00847669"/>
    <w:rsid w:val="0085079A"/>
    <w:rsid w:val="00850B6C"/>
    <w:rsid w:val="00850E57"/>
    <w:rsid w:val="0085132F"/>
    <w:rsid w:val="008522D1"/>
    <w:rsid w:val="008546D8"/>
    <w:rsid w:val="008548A5"/>
    <w:rsid w:val="008552C0"/>
    <w:rsid w:val="00856229"/>
    <w:rsid w:val="008566AD"/>
    <w:rsid w:val="00857949"/>
    <w:rsid w:val="00857C84"/>
    <w:rsid w:val="008608AC"/>
    <w:rsid w:val="0086160C"/>
    <w:rsid w:val="00861EBD"/>
    <w:rsid w:val="00862D9C"/>
    <w:rsid w:val="0086319C"/>
    <w:rsid w:val="008642B7"/>
    <w:rsid w:val="00866C9A"/>
    <w:rsid w:val="008674DC"/>
    <w:rsid w:val="008679C2"/>
    <w:rsid w:val="00867A27"/>
    <w:rsid w:val="00870CA9"/>
    <w:rsid w:val="00871EEF"/>
    <w:rsid w:val="00872076"/>
    <w:rsid w:val="00872747"/>
    <w:rsid w:val="00874080"/>
    <w:rsid w:val="00874D40"/>
    <w:rsid w:val="008763C6"/>
    <w:rsid w:val="00876B83"/>
    <w:rsid w:val="00881014"/>
    <w:rsid w:val="008839EA"/>
    <w:rsid w:val="00885D2C"/>
    <w:rsid w:val="0089063A"/>
    <w:rsid w:val="00891890"/>
    <w:rsid w:val="008931EA"/>
    <w:rsid w:val="008955C7"/>
    <w:rsid w:val="0089592E"/>
    <w:rsid w:val="008968D2"/>
    <w:rsid w:val="00896A5B"/>
    <w:rsid w:val="0089728C"/>
    <w:rsid w:val="00897B83"/>
    <w:rsid w:val="008A1BAF"/>
    <w:rsid w:val="008A2F2E"/>
    <w:rsid w:val="008A338F"/>
    <w:rsid w:val="008A4666"/>
    <w:rsid w:val="008A48C1"/>
    <w:rsid w:val="008A5F2C"/>
    <w:rsid w:val="008A6F5B"/>
    <w:rsid w:val="008A79BF"/>
    <w:rsid w:val="008A7CC9"/>
    <w:rsid w:val="008B01CA"/>
    <w:rsid w:val="008B0BD2"/>
    <w:rsid w:val="008B2177"/>
    <w:rsid w:val="008B2741"/>
    <w:rsid w:val="008B296E"/>
    <w:rsid w:val="008B2D71"/>
    <w:rsid w:val="008B32FE"/>
    <w:rsid w:val="008B5929"/>
    <w:rsid w:val="008B6072"/>
    <w:rsid w:val="008B72CE"/>
    <w:rsid w:val="008B7998"/>
    <w:rsid w:val="008B7B3C"/>
    <w:rsid w:val="008C0171"/>
    <w:rsid w:val="008C08EB"/>
    <w:rsid w:val="008C134E"/>
    <w:rsid w:val="008C1FB0"/>
    <w:rsid w:val="008C5FAE"/>
    <w:rsid w:val="008C74E1"/>
    <w:rsid w:val="008D02D3"/>
    <w:rsid w:val="008D0C91"/>
    <w:rsid w:val="008D0EC5"/>
    <w:rsid w:val="008D10F3"/>
    <w:rsid w:val="008D1885"/>
    <w:rsid w:val="008D1B2C"/>
    <w:rsid w:val="008D1D19"/>
    <w:rsid w:val="008D2ACE"/>
    <w:rsid w:val="008D3433"/>
    <w:rsid w:val="008D3880"/>
    <w:rsid w:val="008D3A26"/>
    <w:rsid w:val="008D4949"/>
    <w:rsid w:val="008D5708"/>
    <w:rsid w:val="008D7760"/>
    <w:rsid w:val="008D7EF5"/>
    <w:rsid w:val="008E092E"/>
    <w:rsid w:val="008E0C5E"/>
    <w:rsid w:val="008E1207"/>
    <w:rsid w:val="008E136E"/>
    <w:rsid w:val="008E15F3"/>
    <w:rsid w:val="008E1A1B"/>
    <w:rsid w:val="008E1E98"/>
    <w:rsid w:val="008E3C7B"/>
    <w:rsid w:val="008E5506"/>
    <w:rsid w:val="008E5B56"/>
    <w:rsid w:val="008E6574"/>
    <w:rsid w:val="008E6BDA"/>
    <w:rsid w:val="008E7055"/>
    <w:rsid w:val="008E757E"/>
    <w:rsid w:val="008F11D9"/>
    <w:rsid w:val="008F1509"/>
    <w:rsid w:val="008F24DD"/>
    <w:rsid w:val="008F2D5A"/>
    <w:rsid w:val="008F3083"/>
    <w:rsid w:val="008F3F03"/>
    <w:rsid w:val="008F3FB8"/>
    <w:rsid w:val="008F439B"/>
    <w:rsid w:val="008F469C"/>
    <w:rsid w:val="008F4925"/>
    <w:rsid w:val="008F5FF4"/>
    <w:rsid w:val="008F6A21"/>
    <w:rsid w:val="008F6D5E"/>
    <w:rsid w:val="009001EB"/>
    <w:rsid w:val="009018FD"/>
    <w:rsid w:val="00901A19"/>
    <w:rsid w:val="009028C6"/>
    <w:rsid w:val="009035D0"/>
    <w:rsid w:val="009039F3"/>
    <w:rsid w:val="00903E9F"/>
    <w:rsid w:val="009043EF"/>
    <w:rsid w:val="00906C92"/>
    <w:rsid w:val="009073E5"/>
    <w:rsid w:val="00907FBC"/>
    <w:rsid w:val="00910145"/>
    <w:rsid w:val="00910216"/>
    <w:rsid w:val="00911B85"/>
    <w:rsid w:val="00912267"/>
    <w:rsid w:val="00912812"/>
    <w:rsid w:val="009163AC"/>
    <w:rsid w:val="00916D63"/>
    <w:rsid w:val="009170C5"/>
    <w:rsid w:val="00917116"/>
    <w:rsid w:val="00917313"/>
    <w:rsid w:val="00917B48"/>
    <w:rsid w:val="00917EE4"/>
    <w:rsid w:val="00920338"/>
    <w:rsid w:val="00920A89"/>
    <w:rsid w:val="00920AD4"/>
    <w:rsid w:val="0092168D"/>
    <w:rsid w:val="009229FC"/>
    <w:rsid w:val="00922C18"/>
    <w:rsid w:val="00922D17"/>
    <w:rsid w:val="00922E01"/>
    <w:rsid w:val="009260CC"/>
    <w:rsid w:val="009260D0"/>
    <w:rsid w:val="00926BF7"/>
    <w:rsid w:val="00926C66"/>
    <w:rsid w:val="0092788B"/>
    <w:rsid w:val="00927C76"/>
    <w:rsid w:val="009304DB"/>
    <w:rsid w:val="0093061C"/>
    <w:rsid w:val="00930868"/>
    <w:rsid w:val="00931130"/>
    <w:rsid w:val="0093167B"/>
    <w:rsid w:val="00931B8A"/>
    <w:rsid w:val="00931CF4"/>
    <w:rsid w:val="00931E64"/>
    <w:rsid w:val="009329AC"/>
    <w:rsid w:val="009337D2"/>
    <w:rsid w:val="00933A13"/>
    <w:rsid w:val="009346FE"/>
    <w:rsid w:val="0093483D"/>
    <w:rsid w:val="00935A41"/>
    <w:rsid w:val="0093624A"/>
    <w:rsid w:val="009366A3"/>
    <w:rsid w:val="009369C3"/>
    <w:rsid w:val="00936E5C"/>
    <w:rsid w:val="009406F2"/>
    <w:rsid w:val="00940BBA"/>
    <w:rsid w:val="00941143"/>
    <w:rsid w:val="0094177D"/>
    <w:rsid w:val="00941FBE"/>
    <w:rsid w:val="0094291C"/>
    <w:rsid w:val="00944CD3"/>
    <w:rsid w:val="00944F62"/>
    <w:rsid w:val="00945865"/>
    <w:rsid w:val="00945B18"/>
    <w:rsid w:val="00945B2C"/>
    <w:rsid w:val="00945B57"/>
    <w:rsid w:val="00945D47"/>
    <w:rsid w:val="009467E9"/>
    <w:rsid w:val="009500D7"/>
    <w:rsid w:val="00950645"/>
    <w:rsid w:val="00951C48"/>
    <w:rsid w:val="009522A5"/>
    <w:rsid w:val="009528AA"/>
    <w:rsid w:val="00952B8B"/>
    <w:rsid w:val="009531C6"/>
    <w:rsid w:val="00953202"/>
    <w:rsid w:val="0095329C"/>
    <w:rsid w:val="009540FC"/>
    <w:rsid w:val="009547F7"/>
    <w:rsid w:val="00955137"/>
    <w:rsid w:val="00955AAA"/>
    <w:rsid w:val="0095698A"/>
    <w:rsid w:val="00956EE7"/>
    <w:rsid w:val="00960022"/>
    <w:rsid w:val="00960674"/>
    <w:rsid w:val="00960AE3"/>
    <w:rsid w:val="009625A9"/>
    <w:rsid w:val="009625CD"/>
    <w:rsid w:val="00962725"/>
    <w:rsid w:val="009634C9"/>
    <w:rsid w:val="00963985"/>
    <w:rsid w:val="00963E06"/>
    <w:rsid w:val="00964660"/>
    <w:rsid w:val="00964EB6"/>
    <w:rsid w:val="00965000"/>
    <w:rsid w:val="00965125"/>
    <w:rsid w:val="00965196"/>
    <w:rsid w:val="00965350"/>
    <w:rsid w:val="0096580B"/>
    <w:rsid w:val="00965C34"/>
    <w:rsid w:val="00966846"/>
    <w:rsid w:val="00967D14"/>
    <w:rsid w:val="00967DDD"/>
    <w:rsid w:val="00970732"/>
    <w:rsid w:val="00970C83"/>
    <w:rsid w:val="009712A6"/>
    <w:rsid w:val="009715D6"/>
    <w:rsid w:val="009717B0"/>
    <w:rsid w:val="009738A3"/>
    <w:rsid w:val="009749E3"/>
    <w:rsid w:val="0097588D"/>
    <w:rsid w:val="00975DA9"/>
    <w:rsid w:val="0097617D"/>
    <w:rsid w:val="0097756B"/>
    <w:rsid w:val="009803DF"/>
    <w:rsid w:val="00980441"/>
    <w:rsid w:val="00981593"/>
    <w:rsid w:val="00981876"/>
    <w:rsid w:val="00982244"/>
    <w:rsid w:val="00982FC8"/>
    <w:rsid w:val="009838CD"/>
    <w:rsid w:val="00983DB9"/>
    <w:rsid w:val="009851AB"/>
    <w:rsid w:val="0098556B"/>
    <w:rsid w:val="00985F46"/>
    <w:rsid w:val="009879A7"/>
    <w:rsid w:val="00991208"/>
    <w:rsid w:val="00991F31"/>
    <w:rsid w:val="00992DD8"/>
    <w:rsid w:val="00993791"/>
    <w:rsid w:val="00993823"/>
    <w:rsid w:val="009956E7"/>
    <w:rsid w:val="00996920"/>
    <w:rsid w:val="00997261"/>
    <w:rsid w:val="0099759C"/>
    <w:rsid w:val="009A00BD"/>
    <w:rsid w:val="009A0528"/>
    <w:rsid w:val="009A0780"/>
    <w:rsid w:val="009A0916"/>
    <w:rsid w:val="009A0DE0"/>
    <w:rsid w:val="009A1BF0"/>
    <w:rsid w:val="009A1F61"/>
    <w:rsid w:val="009A3624"/>
    <w:rsid w:val="009A4312"/>
    <w:rsid w:val="009A5698"/>
    <w:rsid w:val="009A577A"/>
    <w:rsid w:val="009A57D7"/>
    <w:rsid w:val="009A6023"/>
    <w:rsid w:val="009A60C6"/>
    <w:rsid w:val="009A6302"/>
    <w:rsid w:val="009A6AF8"/>
    <w:rsid w:val="009B0771"/>
    <w:rsid w:val="009B0A21"/>
    <w:rsid w:val="009B1FD1"/>
    <w:rsid w:val="009B21B4"/>
    <w:rsid w:val="009B333F"/>
    <w:rsid w:val="009B3809"/>
    <w:rsid w:val="009B382A"/>
    <w:rsid w:val="009B527C"/>
    <w:rsid w:val="009B58A4"/>
    <w:rsid w:val="009B5D24"/>
    <w:rsid w:val="009B7232"/>
    <w:rsid w:val="009B7CEE"/>
    <w:rsid w:val="009C08EC"/>
    <w:rsid w:val="009C11A8"/>
    <w:rsid w:val="009C1AF6"/>
    <w:rsid w:val="009C37CB"/>
    <w:rsid w:val="009C524D"/>
    <w:rsid w:val="009C59D4"/>
    <w:rsid w:val="009C600E"/>
    <w:rsid w:val="009C7B70"/>
    <w:rsid w:val="009D098F"/>
    <w:rsid w:val="009D133E"/>
    <w:rsid w:val="009D274B"/>
    <w:rsid w:val="009D2B95"/>
    <w:rsid w:val="009D302B"/>
    <w:rsid w:val="009D3B00"/>
    <w:rsid w:val="009D3D7A"/>
    <w:rsid w:val="009D3F16"/>
    <w:rsid w:val="009D43B2"/>
    <w:rsid w:val="009D5472"/>
    <w:rsid w:val="009D6169"/>
    <w:rsid w:val="009D67CA"/>
    <w:rsid w:val="009D7448"/>
    <w:rsid w:val="009D7B41"/>
    <w:rsid w:val="009D7D90"/>
    <w:rsid w:val="009E152C"/>
    <w:rsid w:val="009E1968"/>
    <w:rsid w:val="009E2CEE"/>
    <w:rsid w:val="009E37ED"/>
    <w:rsid w:val="009E3EA1"/>
    <w:rsid w:val="009E4AC8"/>
    <w:rsid w:val="009E56F0"/>
    <w:rsid w:val="009E65F5"/>
    <w:rsid w:val="009E6628"/>
    <w:rsid w:val="009E66A3"/>
    <w:rsid w:val="009E6F21"/>
    <w:rsid w:val="009F05D2"/>
    <w:rsid w:val="009F098F"/>
    <w:rsid w:val="009F0FBD"/>
    <w:rsid w:val="009F1727"/>
    <w:rsid w:val="009F1C63"/>
    <w:rsid w:val="009F2BDE"/>
    <w:rsid w:val="009F30B8"/>
    <w:rsid w:val="009F3845"/>
    <w:rsid w:val="009F3A77"/>
    <w:rsid w:val="009F3CA6"/>
    <w:rsid w:val="009F3D19"/>
    <w:rsid w:val="009F3FBD"/>
    <w:rsid w:val="009F41F8"/>
    <w:rsid w:val="009F50AF"/>
    <w:rsid w:val="009F60EA"/>
    <w:rsid w:val="009F664E"/>
    <w:rsid w:val="009F689F"/>
    <w:rsid w:val="009F7350"/>
    <w:rsid w:val="009F7487"/>
    <w:rsid w:val="009F7F7A"/>
    <w:rsid w:val="00A001AA"/>
    <w:rsid w:val="00A01082"/>
    <w:rsid w:val="00A018DB"/>
    <w:rsid w:val="00A019FA"/>
    <w:rsid w:val="00A01EE3"/>
    <w:rsid w:val="00A0268C"/>
    <w:rsid w:val="00A03925"/>
    <w:rsid w:val="00A04CE1"/>
    <w:rsid w:val="00A06476"/>
    <w:rsid w:val="00A064A0"/>
    <w:rsid w:val="00A06C1B"/>
    <w:rsid w:val="00A07188"/>
    <w:rsid w:val="00A075BD"/>
    <w:rsid w:val="00A13666"/>
    <w:rsid w:val="00A137DB"/>
    <w:rsid w:val="00A138FC"/>
    <w:rsid w:val="00A13A5A"/>
    <w:rsid w:val="00A15A39"/>
    <w:rsid w:val="00A17238"/>
    <w:rsid w:val="00A17C2A"/>
    <w:rsid w:val="00A20372"/>
    <w:rsid w:val="00A20741"/>
    <w:rsid w:val="00A208AC"/>
    <w:rsid w:val="00A20A19"/>
    <w:rsid w:val="00A20A7E"/>
    <w:rsid w:val="00A20DD4"/>
    <w:rsid w:val="00A22022"/>
    <w:rsid w:val="00A22443"/>
    <w:rsid w:val="00A22AAC"/>
    <w:rsid w:val="00A22CE5"/>
    <w:rsid w:val="00A22CE6"/>
    <w:rsid w:val="00A230A2"/>
    <w:rsid w:val="00A23184"/>
    <w:rsid w:val="00A237CC"/>
    <w:rsid w:val="00A24238"/>
    <w:rsid w:val="00A2495A"/>
    <w:rsid w:val="00A26DA7"/>
    <w:rsid w:val="00A27616"/>
    <w:rsid w:val="00A27CCF"/>
    <w:rsid w:val="00A300A2"/>
    <w:rsid w:val="00A30AB0"/>
    <w:rsid w:val="00A30AF3"/>
    <w:rsid w:val="00A3211E"/>
    <w:rsid w:val="00A332AA"/>
    <w:rsid w:val="00A3330A"/>
    <w:rsid w:val="00A34E72"/>
    <w:rsid w:val="00A352F0"/>
    <w:rsid w:val="00A35A54"/>
    <w:rsid w:val="00A369B3"/>
    <w:rsid w:val="00A36BB4"/>
    <w:rsid w:val="00A40C3B"/>
    <w:rsid w:val="00A4194C"/>
    <w:rsid w:val="00A41E29"/>
    <w:rsid w:val="00A42301"/>
    <w:rsid w:val="00A44026"/>
    <w:rsid w:val="00A443D5"/>
    <w:rsid w:val="00A44E38"/>
    <w:rsid w:val="00A450FA"/>
    <w:rsid w:val="00A4533A"/>
    <w:rsid w:val="00A46109"/>
    <w:rsid w:val="00A46275"/>
    <w:rsid w:val="00A46677"/>
    <w:rsid w:val="00A4686D"/>
    <w:rsid w:val="00A468AD"/>
    <w:rsid w:val="00A47B18"/>
    <w:rsid w:val="00A50D0B"/>
    <w:rsid w:val="00A51CC3"/>
    <w:rsid w:val="00A52434"/>
    <w:rsid w:val="00A52459"/>
    <w:rsid w:val="00A52492"/>
    <w:rsid w:val="00A52C7A"/>
    <w:rsid w:val="00A54838"/>
    <w:rsid w:val="00A54D96"/>
    <w:rsid w:val="00A5549F"/>
    <w:rsid w:val="00A55B03"/>
    <w:rsid w:val="00A57560"/>
    <w:rsid w:val="00A57E92"/>
    <w:rsid w:val="00A60014"/>
    <w:rsid w:val="00A61867"/>
    <w:rsid w:val="00A61D97"/>
    <w:rsid w:val="00A62D54"/>
    <w:rsid w:val="00A63064"/>
    <w:rsid w:val="00A636D1"/>
    <w:rsid w:val="00A63F18"/>
    <w:rsid w:val="00A63FE9"/>
    <w:rsid w:val="00A64D92"/>
    <w:rsid w:val="00A6690B"/>
    <w:rsid w:val="00A66DEB"/>
    <w:rsid w:val="00A72303"/>
    <w:rsid w:val="00A72705"/>
    <w:rsid w:val="00A732CD"/>
    <w:rsid w:val="00A7582C"/>
    <w:rsid w:val="00A76B1A"/>
    <w:rsid w:val="00A771F8"/>
    <w:rsid w:val="00A774DE"/>
    <w:rsid w:val="00A776A2"/>
    <w:rsid w:val="00A77BF3"/>
    <w:rsid w:val="00A806EA"/>
    <w:rsid w:val="00A81194"/>
    <w:rsid w:val="00A82D12"/>
    <w:rsid w:val="00A83880"/>
    <w:rsid w:val="00A847B7"/>
    <w:rsid w:val="00A8496E"/>
    <w:rsid w:val="00A84FE7"/>
    <w:rsid w:val="00A86347"/>
    <w:rsid w:val="00A864E6"/>
    <w:rsid w:val="00A87318"/>
    <w:rsid w:val="00A874E5"/>
    <w:rsid w:val="00A875D4"/>
    <w:rsid w:val="00A87715"/>
    <w:rsid w:val="00A9151D"/>
    <w:rsid w:val="00A91801"/>
    <w:rsid w:val="00A92DBD"/>
    <w:rsid w:val="00A92FE3"/>
    <w:rsid w:val="00A93063"/>
    <w:rsid w:val="00A94550"/>
    <w:rsid w:val="00A95E43"/>
    <w:rsid w:val="00A968C6"/>
    <w:rsid w:val="00A97CBB"/>
    <w:rsid w:val="00AA0617"/>
    <w:rsid w:val="00AA0829"/>
    <w:rsid w:val="00AA195C"/>
    <w:rsid w:val="00AA230B"/>
    <w:rsid w:val="00AA2475"/>
    <w:rsid w:val="00AA2AC5"/>
    <w:rsid w:val="00AA2E49"/>
    <w:rsid w:val="00AA373E"/>
    <w:rsid w:val="00AA4150"/>
    <w:rsid w:val="00AA54A3"/>
    <w:rsid w:val="00AA5D76"/>
    <w:rsid w:val="00AA69E3"/>
    <w:rsid w:val="00AA702A"/>
    <w:rsid w:val="00AB0C57"/>
    <w:rsid w:val="00AB1FDB"/>
    <w:rsid w:val="00AB2444"/>
    <w:rsid w:val="00AB2FA2"/>
    <w:rsid w:val="00AB43E8"/>
    <w:rsid w:val="00AB46CD"/>
    <w:rsid w:val="00AB49EF"/>
    <w:rsid w:val="00AB63CB"/>
    <w:rsid w:val="00AB7003"/>
    <w:rsid w:val="00AC0291"/>
    <w:rsid w:val="00AC0A84"/>
    <w:rsid w:val="00AC0B08"/>
    <w:rsid w:val="00AC0D51"/>
    <w:rsid w:val="00AC1846"/>
    <w:rsid w:val="00AC1AB7"/>
    <w:rsid w:val="00AC27E7"/>
    <w:rsid w:val="00AC3CDC"/>
    <w:rsid w:val="00AC3E24"/>
    <w:rsid w:val="00AC438A"/>
    <w:rsid w:val="00AC44FD"/>
    <w:rsid w:val="00AC48D1"/>
    <w:rsid w:val="00AC4959"/>
    <w:rsid w:val="00AC4FD7"/>
    <w:rsid w:val="00AC581B"/>
    <w:rsid w:val="00AC63A4"/>
    <w:rsid w:val="00AC76A8"/>
    <w:rsid w:val="00AC7E2C"/>
    <w:rsid w:val="00AC7E6C"/>
    <w:rsid w:val="00AD01C9"/>
    <w:rsid w:val="00AD0838"/>
    <w:rsid w:val="00AD17FC"/>
    <w:rsid w:val="00AD2E24"/>
    <w:rsid w:val="00AD4254"/>
    <w:rsid w:val="00AD66F5"/>
    <w:rsid w:val="00AD6A97"/>
    <w:rsid w:val="00AD6B9C"/>
    <w:rsid w:val="00AD6DBC"/>
    <w:rsid w:val="00AD7C95"/>
    <w:rsid w:val="00AE22BE"/>
    <w:rsid w:val="00AE2B07"/>
    <w:rsid w:val="00AE2BCB"/>
    <w:rsid w:val="00AE39AD"/>
    <w:rsid w:val="00AE6605"/>
    <w:rsid w:val="00AE7096"/>
    <w:rsid w:val="00AF039E"/>
    <w:rsid w:val="00AF0762"/>
    <w:rsid w:val="00AF2696"/>
    <w:rsid w:val="00AF36B6"/>
    <w:rsid w:val="00AF3938"/>
    <w:rsid w:val="00AF3E47"/>
    <w:rsid w:val="00AF5935"/>
    <w:rsid w:val="00AF5A5B"/>
    <w:rsid w:val="00AF5F16"/>
    <w:rsid w:val="00AF65BC"/>
    <w:rsid w:val="00AF6859"/>
    <w:rsid w:val="00AF75B0"/>
    <w:rsid w:val="00AF7FB0"/>
    <w:rsid w:val="00B003D2"/>
    <w:rsid w:val="00B016BF"/>
    <w:rsid w:val="00B017F2"/>
    <w:rsid w:val="00B03402"/>
    <w:rsid w:val="00B03F0E"/>
    <w:rsid w:val="00B044C9"/>
    <w:rsid w:val="00B04BB9"/>
    <w:rsid w:val="00B05771"/>
    <w:rsid w:val="00B062D4"/>
    <w:rsid w:val="00B0719F"/>
    <w:rsid w:val="00B07382"/>
    <w:rsid w:val="00B07F17"/>
    <w:rsid w:val="00B10E9B"/>
    <w:rsid w:val="00B11159"/>
    <w:rsid w:val="00B1194A"/>
    <w:rsid w:val="00B129AB"/>
    <w:rsid w:val="00B133F4"/>
    <w:rsid w:val="00B14563"/>
    <w:rsid w:val="00B148E8"/>
    <w:rsid w:val="00B15224"/>
    <w:rsid w:val="00B156E1"/>
    <w:rsid w:val="00B1590B"/>
    <w:rsid w:val="00B16402"/>
    <w:rsid w:val="00B16842"/>
    <w:rsid w:val="00B169F3"/>
    <w:rsid w:val="00B16EFF"/>
    <w:rsid w:val="00B1745B"/>
    <w:rsid w:val="00B17F6A"/>
    <w:rsid w:val="00B2052E"/>
    <w:rsid w:val="00B20645"/>
    <w:rsid w:val="00B2101E"/>
    <w:rsid w:val="00B219F2"/>
    <w:rsid w:val="00B21D67"/>
    <w:rsid w:val="00B2208A"/>
    <w:rsid w:val="00B22B2D"/>
    <w:rsid w:val="00B22FCA"/>
    <w:rsid w:val="00B23A7D"/>
    <w:rsid w:val="00B23AA2"/>
    <w:rsid w:val="00B23F31"/>
    <w:rsid w:val="00B26219"/>
    <w:rsid w:val="00B26468"/>
    <w:rsid w:val="00B270D0"/>
    <w:rsid w:val="00B277C3"/>
    <w:rsid w:val="00B30581"/>
    <w:rsid w:val="00B3161F"/>
    <w:rsid w:val="00B319E5"/>
    <w:rsid w:val="00B342ED"/>
    <w:rsid w:val="00B34E6A"/>
    <w:rsid w:val="00B35570"/>
    <w:rsid w:val="00B36466"/>
    <w:rsid w:val="00B367A7"/>
    <w:rsid w:val="00B37407"/>
    <w:rsid w:val="00B37837"/>
    <w:rsid w:val="00B37905"/>
    <w:rsid w:val="00B37AB3"/>
    <w:rsid w:val="00B37C80"/>
    <w:rsid w:val="00B40814"/>
    <w:rsid w:val="00B410E4"/>
    <w:rsid w:val="00B410F7"/>
    <w:rsid w:val="00B4147D"/>
    <w:rsid w:val="00B42155"/>
    <w:rsid w:val="00B428E0"/>
    <w:rsid w:val="00B42E32"/>
    <w:rsid w:val="00B43823"/>
    <w:rsid w:val="00B43F32"/>
    <w:rsid w:val="00B44773"/>
    <w:rsid w:val="00B44EF3"/>
    <w:rsid w:val="00B45325"/>
    <w:rsid w:val="00B461D1"/>
    <w:rsid w:val="00B468A2"/>
    <w:rsid w:val="00B4708C"/>
    <w:rsid w:val="00B47B58"/>
    <w:rsid w:val="00B509D3"/>
    <w:rsid w:val="00B51CCA"/>
    <w:rsid w:val="00B527A7"/>
    <w:rsid w:val="00B52A9E"/>
    <w:rsid w:val="00B53523"/>
    <w:rsid w:val="00B54600"/>
    <w:rsid w:val="00B546F9"/>
    <w:rsid w:val="00B550FF"/>
    <w:rsid w:val="00B554E5"/>
    <w:rsid w:val="00B57366"/>
    <w:rsid w:val="00B6081A"/>
    <w:rsid w:val="00B6222A"/>
    <w:rsid w:val="00B62D53"/>
    <w:rsid w:val="00B62E59"/>
    <w:rsid w:val="00B645C2"/>
    <w:rsid w:val="00B64A12"/>
    <w:rsid w:val="00B66F2E"/>
    <w:rsid w:val="00B7029B"/>
    <w:rsid w:val="00B7112E"/>
    <w:rsid w:val="00B71BE3"/>
    <w:rsid w:val="00B71C35"/>
    <w:rsid w:val="00B71E9C"/>
    <w:rsid w:val="00B724A6"/>
    <w:rsid w:val="00B72E4C"/>
    <w:rsid w:val="00B739A3"/>
    <w:rsid w:val="00B746BF"/>
    <w:rsid w:val="00B751A5"/>
    <w:rsid w:val="00B752C2"/>
    <w:rsid w:val="00B757D1"/>
    <w:rsid w:val="00B75915"/>
    <w:rsid w:val="00B75F4B"/>
    <w:rsid w:val="00B76DD8"/>
    <w:rsid w:val="00B77799"/>
    <w:rsid w:val="00B8103D"/>
    <w:rsid w:val="00B81D5B"/>
    <w:rsid w:val="00B82A4C"/>
    <w:rsid w:val="00B830D3"/>
    <w:rsid w:val="00B84828"/>
    <w:rsid w:val="00B85254"/>
    <w:rsid w:val="00B86D3C"/>
    <w:rsid w:val="00B87B87"/>
    <w:rsid w:val="00B905DE"/>
    <w:rsid w:val="00B93434"/>
    <w:rsid w:val="00B95FE3"/>
    <w:rsid w:val="00B97549"/>
    <w:rsid w:val="00BA0044"/>
    <w:rsid w:val="00BA05E1"/>
    <w:rsid w:val="00BA07DA"/>
    <w:rsid w:val="00BA1EB5"/>
    <w:rsid w:val="00BA2051"/>
    <w:rsid w:val="00BA283B"/>
    <w:rsid w:val="00BA41A2"/>
    <w:rsid w:val="00BA473F"/>
    <w:rsid w:val="00BA5DD0"/>
    <w:rsid w:val="00BB09DB"/>
    <w:rsid w:val="00BB0AA2"/>
    <w:rsid w:val="00BB0B50"/>
    <w:rsid w:val="00BB1D4F"/>
    <w:rsid w:val="00BB1E4C"/>
    <w:rsid w:val="00BB211F"/>
    <w:rsid w:val="00BB2FFF"/>
    <w:rsid w:val="00BB39E3"/>
    <w:rsid w:val="00BB46D3"/>
    <w:rsid w:val="00BB5898"/>
    <w:rsid w:val="00BB5D24"/>
    <w:rsid w:val="00BB6B20"/>
    <w:rsid w:val="00BB6D89"/>
    <w:rsid w:val="00BB7ED2"/>
    <w:rsid w:val="00BC026B"/>
    <w:rsid w:val="00BC04DE"/>
    <w:rsid w:val="00BC11F4"/>
    <w:rsid w:val="00BC1485"/>
    <w:rsid w:val="00BC18BD"/>
    <w:rsid w:val="00BC1CFA"/>
    <w:rsid w:val="00BC1E7E"/>
    <w:rsid w:val="00BC2628"/>
    <w:rsid w:val="00BC2969"/>
    <w:rsid w:val="00BC2D61"/>
    <w:rsid w:val="00BC4462"/>
    <w:rsid w:val="00BC531F"/>
    <w:rsid w:val="00BC558E"/>
    <w:rsid w:val="00BC573A"/>
    <w:rsid w:val="00BC575F"/>
    <w:rsid w:val="00BC5B40"/>
    <w:rsid w:val="00BC61DA"/>
    <w:rsid w:val="00BC631C"/>
    <w:rsid w:val="00BC6AA0"/>
    <w:rsid w:val="00BC753C"/>
    <w:rsid w:val="00BD2F0F"/>
    <w:rsid w:val="00BD3413"/>
    <w:rsid w:val="00BD4956"/>
    <w:rsid w:val="00BD4D72"/>
    <w:rsid w:val="00BD5BC4"/>
    <w:rsid w:val="00BD67D1"/>
    <w:rsid w:val="00BD67E4"/>
    <w:rsid w:val="00BD6D8A"/>
    <w:rsid w:val="00BD6FEA"/>
    <w:rsid w:val="00BD704A"/>
    <w:rsid w:val="00BD7FD7"/>
    <w:rsid w:val="00BE0824"/>
    <w:rsid w:val="00BE098B"/>
    <w:rsid w:val="00BE0C3E"/>
    <w:rsid w:val="00BE0D9A"/>
    <w:rsid w:val="00BE1499"/>
    <w:rsid w:val="00BE23BA"/>
    <w:rsid w:val="00BE2401"/>
    <w:rsid w:val="00BE2D33"/>
    <w:rsid w:val="00BE4704"/>
    <w:rsid w:val="00BE4CA9"/>
    <w:rsid w:val="00BE56F4"/>
    <w:rsid w:val="00BE5DEA"/>
    <w:rsid w:val="00BE7024"/>
    <w:rsid w:val="00BE7B61"/>
    <w:rsid w:val="00BE7D58"/>
    <w:rsid w:val="00BF0571"/>
    <w:rsid w:val="00BF072D"/>
    <w:rsid w:val="00BF200C"/>
    <w:rsid w:val="00BF20CB"/>
    <w:rsid w:val="00BF25BA"/>
    <w:rsid w:val="00BF29FE"/>
    <w:rsid w:val="00BF2B11"/>
    <w:rsid w:val="00BF37A9"/>
    <w:rsid w:val="00BF3EBE"/>
    <w:rsid w:val="00BF3FD9"/>
    <w:rsid w:val="00BF44DE"/>
    <w:rsid w:val="00BF5BB9"/>
    <w:rsid w:val="00BF60D4"/>
    <w:rsid w:val="00BF66B8"/>
    <w:rsid w:val="00C0018D"/>
    <w:rsid w:val="00C00313"/>
    <w:rsid w:val="00C00E6F"/>
    <w:rsid w:val="00C01FD1"/>
    <w:rsid w:val="00C02E90"/>
    <w:rsid w:val="00C02EF0"/>
    <w:rsid w:val="00C05519"/>
    <w:rsid w:val="00C064F9"/>
    <w:rsid w:val="00C0694F"/>
    <w:rsid w:val="00C0730E"/>
    <w:rsid w:val="00C1010C"/>
    <w:rsid w:val="00C10F62"/>
    <w:rsid w:val="00C1165F"/>
    <w:rsid w:val="00C11BCF"/>
    <w:rsid w:val="00C125C6"/>
    <w:rsid w:val="00C145BB"/>
    <w:rsid w:val="00C14B7D"/>
    <w:rsid w:val="00C15377"/>
    <w:rsid w:val="00C15A80"/>
    <w:rsid w:val="00C15D8C"/>
    <w:rsid w:val="00C16D69"/>
    <w:rsid w:val="00C171E2"/>
    <w:rsid w:val="00C1747A"/>
    <w:rsid w:val="00C17CD8"/>
    <w:rsid w:val="00C20947"/>
    <w:rsid w:val="00C21012"/>
    <w:rsid w:val="00C211FC"/>
    <w:rsid w:val="00C21E2A"/>
    <w:rsid w:val="00C222ED"/>
    <w:rsid w:val="00C23770"/>
    <w:rsid w:val="00C23D05"/>
    <w:rsid w:val="00C23E80"/>
    <w:rsid w:val="00C24613"/>
    <w:rsid w:val="00C24E01"/>
    <w:rsid w:val="00C262F1"/>
    <w:rsid w:val="00C271E4"/>
    <w:rsid w:val="00C306CC"/>
    <w:rsid w:val="00C315C9"/>
    <w:rsid w:val="00C31E5A"/>
    <w:rsid w:val="00C3242A"/>
    <w:rsid w:val="00C32FF4"/>
    <w:rsid w:val="00C338F8"/>
    <w:rsid w:val="00C33DDD"/>
    <w:rsid w:val="00C37621"/>
    <w:rsid w:val="00C37624"/>
    <w:rsid w:val="00C377D2"/>
    <w:rsid w:val="00C402B0"/>
    <w:rsid w:val="00C40308"/>
    <w:rsid w:val="00C40B67"/>
    <w:rsid w:val="00C41D4C"/>
    <w:rsid w:val="00C422D8"/>
    <w:rsid w:val="00C43F8F"/>
    <w:rsid w:val="00C44E09"/>
    <w:rsid w:val="00C44FB5"/>
    <w:rsid w:val="00C463D9"/>
    <w:rsid w:val="00C46951"/>
    <w:rsid w:val="00C475AE"/>
    <w:rsid w:val="00C475F0"/>
    <w:rsid w:val="00C4793C"/>
    <w:rsid w:val="00C47BAF"/>
    <w:rsid w:val="00C50071"/>
    <w:rsid w:val="00C50718"/>
    <w:rsid w:val="00C50783"/>
    <w:rsid w:val="00C51A3C"/>
    <w:rsid w:val="00C51F8B"/>
    <w:rsid w:val="00C5208A"/>
    <w:rsid w:val="00C52BA4"/>
    <w:rsid w:val="00C52E1B"/>
    <w:rsid w:val="00C52FD3"/>
    <w:rsid w:val="00C5492A"/>
    <w:rsid w:val="00C54D5F"/>
    <w:rsid w:val="00C554D2"/>
    <w:rsid w:val="00C56BFC"/>
    <w:rsid w:val="00C56FAD"/>
    <w:rsid w:val="00C601EE"/>
    <w:rsid w:val="00C61027"/>
    <w:rsid w:val="00C61DFD"/>
    <w:rsid w:val="00C62C6A"/>
    <w:rsid w:val="00C63A18"/>
    <w:rsid w:val="00C64F35"/>
    <w:rsid w:val="00C66CD4"/>
    <w:rsid w:val="00C66F28"/>
    <w:rsid w:val="00C70890"/>
    <w:rsid w:val="00C714A2"/>
    <w:rsid w:val="00C7232A"/>
    <w:rsid w:val="00C723FF"/>
    <w:rsid w:val="00C727B1"/>
    <w:rsid w:val="00C7306F"/>
    <w:rsid w:val="00C7349F"/>
    <w:rsid w:val="00C73657"/>
    <w:rsid w:val="00C74DBA"/>
    <w:rsid w:val="00C75711"/>
    <w:rsid w:val="00C76CAA"/>
    <w:rsid w:val="00C772F3"/>
    <w:rsid w:val="00C77577"/>
    <w:rsid w:val="00C77940"/>
    <w:rsid w:val="00C77C88"/>
    <w:rsid w:val="00C81C47"/>
    <w:rsid w:val="00C81EC7"/>
    <w:rsid w:val="00C82047"/>
    <w:rsid w:val="00C83EB2"/>
    <w:rsid w:val="00C84C25"/>
    <w:rsid w:val="00C85333"/>
    <w:rsid w:val="00C85CC1"/>
    <w:rsid w:val="00C8796B"/>
    <w:rsid w:val="00C879AB"/>
    <w:rsid w:val="00C87C1A"/>
    <w:rsid w:val="00C9040F"/>
    <w:rsid w:val="00C916F9"/>
    <w:rsid w:val="00C918D0"/>
    <w:rsid w:val="00C92AC3"/>
    <w:rsid w:val="00C92EE0"/>
    <w:rsid w:val="00C93980"/>
    <w:rsid w:val="00C948C5"/>
    <w:rsid w:val="00C94A45"/>
    <w:rsid w:val="00C94F5D"/>
    <w:rsid w:val="00C96772"/>
    <w:rsid w:val="00C97345"/>
    <w:rsid w:val="00C97B64"/>
    <w:rsid w:val="00CA1626"/>
    <w:rsid w:val="00CA2175"/>
    <w:rsid w:val="00CA32D2"/>
    <w:rsid w:val="00CA4660"/>
    <w:rsid w:val="00CA4E92"/>
    <w:rsid w:val="00CA5F2D"/>
    <w:rsid w:val="00CA63A5"/>
    <w:rsid w:val="00CA6403"/>
    <w:rsid w:val="00CA7573"/>
    <w:rsid w:val="00CA7785"/>
    <w:rsid w:val="00CA79E3"/>
    <w:rsid w:val="00CB06E0"/>
    <w:rsid w:val="00CB0BF9"/>
    <w:rsid w:val="00CB0CBD"/>
    <w:rsid w:val="00CB1210"/>
    <w:rsid w:val="00CB16FF"/>
    <w:rsid w:val="00CB3E99"/>
    <w:rsid w:val="00CB4405"/>
    <w:rsid w:val="00CB5930"/>
    <w:rsid w:val="00CB6521"/>
    <w:rsid w:val="00CB7CB5"/>
    <w:rsid w:val="00CB7DD6"/>
    <w:rsid w:val="00CC034A"/>
    <w:rsid w:val="00CC2AF4"/>
    <w:rsid w:val="00CC3148"/>
    <w:rsid w:val="00CC3764"/>
    <w:rsid w:val="00CC391C"/>
    <w:rsid w:val="00CC41BC"/>
    <w:rsid w:val="00CC469C"/>
    <w:rsid w:val="00CC6417"/>
    <w:rsid w:val="00CC7057"/>
    <w:rsid w:val="00CC7F75"/>
    <w:rsid w:val="00CD020D"/>
    <w:rsid w:val="00CD1AA2"/>
    <w:rsid w:val="00CD2FB4"/>
    <w:rsid w:val="00CD30A4"/>
    <w:rsid w:val="00CD3B79"/>
    <w:rsid w:val="00CD3DA5"/>
    <w:rsid w:val="00CD3EFD"/>
    <w:rsid w:val="00CD4027"/>
    <w:rsid w:val="00CD43C3"/>
    <w:rsid w:val="00CD44E7"/>
    <w:rsid w:val="00CD532C"/>
    <w:rsid w:val="00CD697F"/>
    <w:rsid w:val="00CD6B6E"/>
    <w:rsid w:val="00CD6CE0"/>
    <w:rsid w:val="00CD6E25"/>
    <w:rsid w:val="00CE0105"/>
    <w:rsid w:val="00CE05C2"/>
    <w:rsid w:val="00CE0A5A"/>
    <w:rsid w:val="00CE11EB"/>
    <w:rsid w:val="00CE175F"/>
    <w:rsid w:val="00CE2836"/>
    <w:rsid w:val="00CE4B38"/>
    <w:rsid w:val="00CF1256"/>
    <w:rsid w:val="00CF2296"/>
    <w:rsid w:val="00CF35AF"/>
    <w:rsid w:val="00CF3685"/>
    <w:rsid w:val="00CF442E"/>
    <w:rsid w:val="00CF543D"/>
    <w:rsid w:val="00CF76BF"/>
    <w:rsid w:val="00D01395"/>
    <w:rsid w:val="00D014F1"/>
    <w:rsid w:val="00D03915"/>
    <w:rsid w:val="00D03DF1"/>
    <w:rsid w:val="00D044DF"/>
    <w:rsid w:val="00D0551D"/>
    <w:rsid w:val="00D05591"/>
    <w:rsid w:val="00D072A0"/>
    <w:rsid w:val="00D07F3B"/>
    <w:rsid w:val="00D07F63"/>
    <w:rsid w:val="00D1070E"/>
    <w:rsid w:val="00D108B3"/>
    <w:rsid w:val="00D10DC9"/>
    <w:rsid w:val="00D11299"/>
    <w:rsid w:val="00D150FF"/>
    <w:rsid w:val="00D155FF"/>
    <w:rsid w:val="00D15AB9"/>
    <w:rsid w:val="00D15B20"/>
    <w:rsid w:val="00D161D9"/>
    <w:rsid w:val="00D16233"/>
    <w:rsid w:val="00D166DD"/>
    <w:rsid w:val="00D17779"/>
    <w:rsid w:val="00D20869"/>
    <w:rsid w:val="00D219CC"/>
    <w:rsid w:val="00D225FC"/>
    <w:rsid w:val="00D23A4A"/>
    <w:rsid w:val="00D23F51"/>
    <w:rsid w:val="00D2430B"/>
    <w:rsid w:val="00D2470C"/>
    <w:rsid w:val="00D251E1"/>
    <w:rsid w:val="00D25221"/>
    <w:rsid w:val="00D2635E"/>
    <w:rsid w:val="00D26D6B"/>
    <w:rsid w:val="00D27242"/>
    <w:rsid w:val="00D317DF"/>
    <w:rsid w:val="00D31F74"/>
    <w:rsid w:val="00D34123"/>
    <w:rsid w:val="00D35366"/>
    <w:rsid w:val="00D3545D"/>
    <w:rsid w:val="00D35CDB"/>
    <w:rsid w:val="00D36674"/>
    <w:rsid w:val="00D3693A"/>
    <w:rsid w:val="00D36BC6"/>
    <w:rsid w:val="00D37423"/>
    <w:rsid w:val="00D379CF"/>
    <w:rsid w:val="00D37CBE"/>
    <w:rsid w:val="00D423EE"/>
    <w:rsid w:val="00D426B4"/>
    <w:rsid w:val="00D42EB2"/>
    <w:rsid w:val="00D44A98"/>
    <w:rsid w:val="00D44AEB"/>
    <w:rsid w:val="00D455A4"/>
    <w:rsid w:val="00D45A12"/>
    <w:rsid w:val="00D46BBF"/>
    <w:rsid w:val="00D4790E"/>
    <w:rsid w:val="00D5030F"/>
    <w:rsid w:val="00D50996"/>
    <w:rsid w:val="00D5099A"/>
    <w:rsid w:val="00D50CC0"/>
    <w:rsid w:val="00D512A3"/>
    <w:rsid w:val="00D5184E"/>
    <w:rsid w:val="00D5185C"/>
    <w:rsid w:val="00D51990"/>
    <w:rsid w:val="00D52065"/>
    <w:rsid w:val="00D53D96"/>
    <w:rsid w:val="00D53DC4"/>
    <w:rsid w:val="00D54ACE"/>
    <w:rsid w:val="00D54B47"/>
    <w:rsid w:val="00D5570F"/>
    <w:rsid w:val="00D55EA4"/>
    <w:rsid w:val="00D57173"/>
    <w:rsid w:val="00D60A0B"/>
    <w:rsid w:val="00D623B7"/>
    <w:rsid w:val="00D62F4D"/>
    <w:rsid w:val="00D6356F"/>
    <w:rsid w:val="00D64F6C"/>
    <w:rsid w:val="00D65084"/>
    <w:rsid w:val="00D65495"/>
    <w:rsid w:val="00D659B7"/>
    <w:rsid w:val="00D67F33"/>
    <w:rsid w:val="00D71152"/>
    <w:rsid w:val="00D7122E"/>
    <w:rsid w:val="00D73815"/>
    <w:rsid w:val="00D739B4"/>
    <w:rsid w:val="00D7467F"/>
    <w:rsid w:val="00D74CF7"/>
    <w:rsid w:val="00D74E15"/>
    <w:rsid w:val="00D7525A"/>
    <w:rsid w:val="00D75A59"/>
    <w:rsid w:val="00D80A4D"/>
    <w:rsid w:val="00D816E8"/>
    <w:rsid w:val="00D81731"/>
    <w:rsid w:val="00D82535"/>
    <w:rsid w:val="00D82FF0"/>
    <w:rsid w:val="00D83618"/>
    <w:rsid w:val="00D85DB6"/>
    <w:rsid w:val="00D8608B"/>
    <w:rsid w:val="00D86576"/>
    <w:rsid w:val="00D86C4C"/>
    <w:rsid w:val="00D8728B"/>
    <w:rsid w:val="00D90B42"/>
    <w:rsid w:val="00D91F79"/>
    <w:rsid w:val="00D931BF"/>
    <w:rsid w:val="00D935E5"/>
    <w:rsid w:val="00D93E70"/>
    <w:rsid w:val="00D94176"/>
    <w:rsid w:val="00D9542B"/>
    <w:rsid w:val="00D959C3"/>
    <w:rsid w:val="00D964BC"/>
    <w:rsid w:val="00D965CE"/>
    <w:rsid w:val="00D97833"/>
    <w:rsid w:val="00DA26C0"/>
    <w:rsid w:val="00DA2C53"/>
    <w:rsid w:val="00DA32B2"/>
    <w:rsid w:val="00DA5FEF"/>
    <w:rsid w:val="00DA6172"/>
    <w:rsid w:val="00DA69B4"/>
    <w:rsid w:val="00DA7A51"/>
    <w:rsid w:val="00DB0620"/>
    <w:rsid w:val="00DB089E"/>
    <w:rsid w:val="00DB178C"/>
    <w:rsid w:val="00DB1BD6"/>
    <w:rsid w:val="00DB2CF3"/>
    <w:rsid w:val="00DB329D"/>
    <w:rsid w:val="00DB3D97"/>
    <w:rsid w:val="00DB4F7A"/>
    <w:rsid w:val="00DB5DF7"/>
    <w:rsid w:val="00DB6149"/>
    <w:rsid w:val="00DB7139"/>
    <w:rsid w:val="00DB76A0"/>
    <w:rsid w:val="00DC00A3"/>
    <w:rsid w:val="00DC0B35"/>
    <w:rsid w:val="00DC120D"/>
    <w:rsid w:val="00DC1C10"/>
    <w:rsid w:val="00DC1C37"/>
    <w:rsid w:val="00DC1C49"/>
    <w:rsid w:val="00DC208B"/>
    <w:rsid w:val="00DC3170"/>
    <w:rsid w:val="00DC33BC"/>
    <w:rsid w:val="00DC47FE"/>
    <w:rsid w:val="00DC4C62"/>
    <w:rsid w:val="00DC4EE2"/>
    <w:rsid w:val="00DC5000"/>
    <w:rsid w:val="00DC5394"/>
    <w:rsid w:val="00DC55B1"/>
    <w:rsid w:val="00DC59ED"/>
    <w:rsid w:val="00DC677E"/>
    <w:rsid w:val="00DC72F1"/>
    <w:rsid w:val="00DC7533"/>
    <w:rsid w:val="00DD0DD1"/>
    <w:rsid w:val="00DD1102"/>
    <w:rsid w:val="00DD2FA1"/>
    <w:rsid w:val="00DD3231"/>
    <w:rsid w:val="00DD36C9"/>
    <w:rsid w:val="00DD396F"/>
    <w:rsid w:val="00DD3F15"/>
    <w:rsid w:val="00DD4417"/>
    <w:rsid w:val="00DD45D3"/>
    <w:rsid w:val="00DD50AD"/>
    <w:rsid w:val="00DD5A1E"/>
    <w:rsid w:val="00DD5C49"/>
    <w:rsid w:val="00DD6053"/>
    <w:rsid w:val="00DD62BC"/>
    <w:rsid w:val="00DD633C"/>
    <w:rsid w:val="00DD76CF"/>
    <w:rsid w:val="00DD784F"/>
    <w:rsid w:val="00DE15A4"/>
    <w:rsid w:val="00DE20B9"/>
    <w:rsid w:val="00DE25B4"/>
    <w:rsid w:val="00DE3244"/>
    <w:rsid w:val="00DE3977"/>
    <w:rsid w:val="00DE4167"/>
    <w:rsid w:val="00DE4BDD"/>
    <w:rsid w:val="00DE6183"/>
    <w:rsid w:val="00DE63CF"/>
    <w:rsid w:val="00DE64D2"/>
    <w:rsid w:val="00DE7FDE"/>
    <w:rsid w:val="00DF0408"/>
    <w:rsid w:val="00DF0580"/>
    <w:rsid w:val="00DF0C2B"/>
    <w:rsid w:val="00DF0C49"/>
    <w:rsid w:val="00DF1181"/>
    <w:rsid w:val="00DF294D"/>
    <w:rsid w:val="00DF2B88"/>
    <w:rsid w:val="00DF3654"/>
    <w:rsid w:val="00DF3C80"/>
    <w:rsid w:val="00DF40DE"/>
    <w:rsid w:val="00DF42A2"/>
    <w:rsid w:val="00DF5297"/>
    <w:rsid w:val="00DF5482"/>
    <w:rsid w:val="00DF57D8"/>
    <w:rsid w:val="00DF6A47"/>
    <w:rsid w:val="00DF6C58"/>
    <w:rsid w:val="00DF6DFD"/>
    <w:rsid w:val="00DF707A"/>
    <w:rsid w:val="00DF73AC"/>
    <w:rsid w:val="00DF77AB"/>
    <w:rsid w:val="00E00777"/>
    <w:rsid w:val="00E02563"/>
    <w:rsid w:val="00E02F01"/>
    <w:rsid w:val="00E0300E"/>
    <w:rsid w:val="00E03828"/>
    <w:rsid w:val="00E039C5"/>
    <w:rsid w:val="00E03DAF"/>
    <w:rsid w:val="00E04E3C"/>
    <w:rsid w:val="00E05FC0"/>
    <w:rsid w:val="00E064CD"/>
    <w:rsid w:val="00E076F1"/>
    <w:rsid w:val="00E07C31"/>
    <w:rsid w:val="00E07D90"/>
    <w:rsid w:val="00E10881"/>
    <w:rsid w:val="00E132CA"/>
    <w:rsid w:val="00E137EB"/>
    <w:rsid w:val="00E13A2A"/>
    <w:rsid w:val="00E14FF2"/>
    <w:rsid w:val="00E156FF"/>
    <w:rsid w:val="00E1639E"/>
    <w:rsid w:val="00E1716D"/>
    <w:rsid w:val="00E177D0"/>
    <w:rsid w:val="00E2012D"/>
    <w:rsid w:val="00E20909"/>
    <w:rsid w:val="00E20C20"/>
    <w:rsid w:val="00E214D4"/>
    <w:rsid w:val="00E226D4"/>
    <w:rsid w:val="00E22F19"/>
    <w:rsid w:val="00E23337"/>
    <w:rsid w:val="00E23807"/>
    <w:rsid w:val="00E24182"/>
    <w:rsid w:val="00E2421B"/>
    <w:rsid w:val="00E266BA"/>
    <w:rsid w:val="00E26A03"/>
    <w:rsid w:val="00E27870"/>
    <w:rsid w:val="00E27BE8"/>
    <w:rsid w:val="00E30390"/>
    <w:rsid w:val="00E314CB"/>
    <w:rsid w:val="00E31703"/>
    <w:rsid w:val="00E31966"/>
    <w:rsid w:val="00E32796"/>
    <w:rsid w:val="00E344B3"/>
    <w:rsid w:val="00E34CA8"/>
    <w:rsid w:val="00E352E8"/>
    <w:rsid w:val="00E37591"/>
    <w:rsid w:val="00E37A6D"/>
    <w:rsid w:val="00E4008B"/>
    <w:rsid w:val="00E40231"/>
    <w:rsid w:val="00E413C5"/>
    <w:rsid w:val="00E418A9"/>
    <w:rsid w:val="00E42A38"/>
    <w:rsid w:val="00E43508"/>
    <w:rsid w:val="00E44FF8"/>
    <w:rsid w:val="00E45188"/>
    <w:rsid w:val="00E452CD"/>
    <w:rsid w:val="00E45D32"/>
    <w:rsid w:val="00E472F3"/>
    <w:rsid w:val="00E47F11"/>
    <w:rsid w:val="00E51C59"/>
    <w:rsid w:val="00E51D3C"/>
    <w:rsid w:val="00E53799"/>
    <w:rsid w:val="00E54684"/>
    <w:rsid w:val="00E549CA"/>
    <w:rsid w:val="00E54B21"/>
    <w:rsid w:val="00E54C7F"/>
    <w:rsid w:val="00E55003"/>
    <w:rsid w:val="00E5501C"/>
    <w:rsid w:val="00E55B9D"/>
    <w:rsid w:val="00E56C54"/>
    <w:rsid w:val="00E57846"/>
    <w:rsid w:val="00E57864"/>
    <w:rsid w:val="00E57F40"/>
    <w:rsid w:val="00E6011D"/>
    <w:rsid w:val="00E60D03"/>
    <w:rsid w:val="00E60FE8"/>
    <w:rsid w:val="00E61926"/>
    <w:rsid w:val="00E61D4C"/>
    <w:rsid w:val="00E6229E"/>
    <w:rsid w:val="00E6231B"/>
    <w:rsid w:val="00E627DD"/>
    <w:rsid w:val="00E62F69"/>
    <w:rsid w:val="00E6379B"/>
    <w:rsid w:val="00E644D1"/>
    <w:rsid w:val="00E64566"/>
    <w:rsid w:val="00E65B40"/>
    <w:rsid w:val="00E65CF8"/>
    <w:rsid w:val="00E6655D"/>
    <w:rsid w:val="00E66AB2"/>
    <w:rsid w:val="00E7054C"/>
    <w:rsid w:val="00E7067F"/>
    <w:rsid w:val="00E71148"/>
    <w:rsid w:val="00E71A4C"/>
    <w:rsid w:val="00E71F8B"/>
    <w:rsid w:val="00E720A4"/>
    <w:rsid w:val="00E7301D"/>
    <w:rsid w:val="00E73196"/>
    <w:rsid w:val="00E74A4D"/>
    <w:rsid w:val="00E74D6D"/>
    <w:rsid w:val="00E75A47"/>
    <w:rsid w:val="00E7706D"/>
    <w:rsid w:val="00E77650"/>
    <w:rsid w:val="00E77B64"/>
    <w:rsid w:val="00E81002"/>
    <w:rsid w:val="00E822FD"/>
    <w:rsid w:val="00E8324B"/>
    <w:rsid w:val="00E83B18"/>
    <w:rsid w:val="00E83FA0"/>
    <w:rsid w:val="00E83FF4"/>
    <w:rsid w:val="00E85E34"/>
    <w:rsid w:val="00E85F13"/>
    <w:rsid w:val="00E862D3"/>
    <w:rsid w:val="00E87B51"/>
    <w:rsid w:val="00E90557"/>
    <w:rsid w:val="00E919BA"/>
    <w:rsid w:val="00E925D0"/>
    <w:rsid w:val="00E92708"/>
    <w:rsid w:val="00E945F3"/>
    <w:rsid w:val="00E95A6A"/>
    <w:rsid w:val="00E96839"/>
    <w:rsid w:val="00EA0E27"/>
    <w:rsid w:val="00EA197B"/>
    <w:rsid w:val="00EA1BE3"/>
    <w:rsid w:val="00EA201B"/>
    <w:rsid w:val="00EA2383"/>
    <w:rsid w:val="00EA292A"/>
    <w:rsid w:val="00EA2FCC"/>
    <w:rsid w:val="00EA3313"/>
    <w:rsid w:val="00EA370D"/>
    <w:rsid w:val="00EA69E1"/>
    <w:rsid w:val="00EA72DB"/>
    <w:rsid w:val="00EB02C3"/>
    <w:rsid w:val="00EB169C"/>
    <w:rsid w:val="00EB201D"/>
    <w:rsid w:val="00EB299B"/>
    <w:rsid w:val="00EB2A48"/>
    <w:rsid w:val="00EB3A35"/>
    <w:rsid w:val="00EB4BD6"/>
    <w:rsid w:val="00EB55ED"/>
    <w:rsid w:val="00EB6B9B"/>
    <w:rsid w:val="00EB78B4"/>
    <w:rsid w:val="00EC08E9"/>
    <w:rsid w:val="00EC0FF7"/>
    <w:rsid w:val="00EC1C8E"/>
    <w:rsid w:val="00EC1DCE"/>
    <w:rsid w:val="00EC1E73"/>
    <w:rsid w:val="00EC2344"/>
    <w:rsid w:val="00EC2551"/>
    <w:rsid w:val="00EC35CC"/>
    <w:rsid w:val="00EC3C25"/>
    <w:rsid w:val="00EC3CA5"/>
    <w:rsid w:val="00EC3E90"/>
    <w:rsid w:val="00EC3FF9"/>
    <w:rsid w:val="00EC6C6F"/>
    <w:rsid w:val="00EC71CC"/>
    <w:rsid w:val="00EC74D5"/>
    <w:rsid w:val="00ED07D3"/>
    <w:rsid w:val="00ED0894"/>
    <w:rsid w:val="00ED105A"/>
    <w:rsid w:val="00ED1409"/>
    <w:rsid w:val="00ED15A7"/>
    <w:rsid w:val="00ED1EA2"/>
    <w:rsid w:val="00ED2287"/>
    <w:rsid w:val="00ED2D74"/>
    <w:rsid w:val="00ED3423"/>
    <w:rsid w:val="00ED3494"/>
    <w:rsid w:val="00ED37CE"/>
    <w:rsid w:val="00ED3EF5"/>
    <w:rsid w:val="00ED41BC"/>
    <w:rsid w:val="00ED5B87"/>
    <w:rsid w:val="00ED68F4"/>
    <w:rsid w:val="00ED6AB2"/>
    <w:rsid w:val="00ED75D8"/>
    <w:rsid w:val="00ED7A26"/>
    <w:rsid w:val="00EE0B02"/>
    <w:rsid w:val="00EE1ABB"/>
    <w:rsid w:val="00EE1D24"/>
    <w:rsid w:val="00EE1EB6"/>
    <w:rsid w:val="00EE2754"/>
    <w:rsid w:val="00EE3948"/>
    <w:rsid w:val="00EE3B80"/>
    <w:rsid w:val="00EE3EB9"/>
    <w:rsid w:val="00EE5707"/>
    <w:rsid w:val="00EE693A"/>
    <w:rsid w:val="00EE7B1A"/>
    <w:rsid w:val="00EF1D22"/>
    <w:rsid w:val="00EF29ED"/>
    <w:rsid w:val="00EF2C6B"/>
    <w:rsid w:val="00EF3490"/>
    <w:rsid w:val="00EF3AE5"/>
    <w:rsid w:val="00EF3C2E"/>
    <w:rsid w:val="00EF4981"/>
    <w:rsid w:val="00EF6935"/>
    <w:rsid w:val="00EF74FA"/>
    <w:rsid w:val="00EF77F4"/>
    <w:rsid w:val="00EF7969"/>
    <w:rsid w:val="00F00A7D"/>
    <w:rsid w:val="00F01A48"/>
    <w:rsid w:val="00F01D4E"/>
    <w:rsid w:val="00F02041"/>
    <w:rsid w:val="00F0313F"/>
    <w:rsid w:val="00F0349C"/>
    <w:rsid w:val="00F037BA"/>
    <w:rsid w:val="00F03C00"/>
    <w:rsid w:val="00F03F75"/>
    <w:rsid w:val="00F04055"/>
    <w:rsid w:val="00F04178"/>
    <w:rsid w:val="00F0455C"/>
    <w:rsid w:val="00F055DC"/>
    <w:rsid w:val="00F05645"/>
    <w:rsid w:val="00F05CCA"/>
    <w:rsid w:val="00F0736E"/>
    <w:rsid w:val="00F07371"/>
    <w:rsid w:val="00F07F34"/>
    <w:rsid w:val="00F10218"/>
    <w:rsid w:val="00F1089B"/>
    <w:rsid w:val="00F11530"/>
    <w:rsid w:val="00F11B77"/>
    <w:rsid w:val="00F1247E"/>
    <w:rsid w:val="00F128FD"/>
    <w:rsid w:val="00F12A2F"/>
    <w:rsid w:val="00F12E0A"/>
    <w:rsid w:val="00F1351D"/>
    <w:rsid w:val="00F13AED"/>
    <w:rsid w:val="00F1459E"/>
    <w:rsid w:val="00F14920"/>
    <w:rsid w:val="00F16452"/>
    <w:rsid w:val="00F175FD"/>
    <w:rsid w:val="00F17E3C"/>
    <w:rsid w:val="00F20098"/>
    <w:rsid w:val="00F202D1"/>
    <w:rsid w:val="00F21085"/>
    <w:rsid w:val="00F21969"/>
    <w:rsid w:val="00F21985"/>
    <w:rsid w:val="00F21A5B"/>
    <w:rsid w:val="00F22E5E"/>
    <w:rsid w:val="00F2322F"/>
    <w:rsid w:val="00F2380E"/>
    <w:rsid w:val="00F23A73"/>
    <w:rsid w:val="00F23DCB"/>
    <w:rsid w:val="00F24173"/>
    <w:rsid w:val="00F24E23"/>
    <w:rsid w:val="00F26A79"/>
    <w:rsid w:val="00F27527"/>
    <w:rsid w:val="00F302AF"/>
    <w:rsid w:val="00F31172"/>
    <w:rsid w:val="00F322FD"/>
    <w:rsid w:val="00F32EC9"/>
    <w:rsid w:val="00F33079"/>
    <w:rsid w:val="00F330C1"/>
    <w:rsid w:val="00F3480B"/>
    <w:rsid w:val="00F353E7"/>
    <w:rsid w:val="00F35965"/>
    <w:rsid w:val="00F40D61"/>
    <w:rsid w:val="00F40F84"/>
    <w:rsid w:val="00F41141"/>
    <w:rsid w:val="00F4123E"/>
    <w:rsid w:val="00F4140D"/>
    <w:rsid w:val="00F425BA"/>
    <w:rsid w:val="00F42BCF"/>
    <w:rsid w:val="00F43DD6"/>
    <w:rsid w:val="00F43E0C"/>
    <w:rsid w:val="00F4412C"/>
    <w:rsid w:val="00F44144"/>
    <w:rsid w:val="00F44166"/>
    <w:rsid w:val="00F44566"/>
    <w:rsid w:val="00F44D30"/>
    <w:rsid w:val="00F456A0"/>
    <w:rsid w:val="00F459C0"/>
    <w:rsid w:val="00F45E42"/>
    <w:rsid w:val="00F46622"/>
    <w:rsid w:val="00F46908"/>
    <w:rsid w:val="00F46E0B"/>
    <w:rsid w:val="00F50D2B"/>
    <w:rsid w:val="00F51901"/>
    <w:rsid w:val="00F51B25"/>
    <w:rsid w:val="00F52E20"/>
    <w:rsid w:val="00F53F92"/>
    <w:rsid w:val="00F54535"/>
    <w:rsid w:val="00F557D3"/>
    <w:rsid w:val="00F5616E"/>
    <w:rsid w:val="00F57517"/>
    <w:rsid w:val="00F607FA"/>
    <w:rsid w:val="00F612A8"/>
    <w:rsid w:val="00F613F8"/>
    <w:rsid w:val="00F6217B"/>
    <w:rsid w:val="00F625AB"/>
    <w:rsid w:val="00F62979"/>
    <w:rsid w:val="00F62E98"/>
    <w:rsid w:val="00F665CD"/>
    <w:rsid w:val="00F702BC"/>
    <w:rsid w:val="00F71847"/>
    <w:rsid w:val="00F727FE"/>
    <w:rsid w:val="00F72E61"/>
    <w:rsid w:val="00F72F40"/>
    <w:rsid w:val="00F74F0B"/>
    <w:rsid w:val="00F750A4"/>
    <w:rsid w:val="00F75320"/>
    <w:rsid w:val="00F755B6"/>
    <w:rsid w:val="00F759E0"/>
    <w:rsid w:val="00F75E32"/>
    <w:rsid w:val="00F7603C"/>
    <w:rsid w:val="00F77CEC"/>
    <w:rsid w:val="00F77E1F"/>
    <w:rsid w:val="00F77ECB"/>
    <w:rsid w:val="00F80797"/>
    <w:rsid w:val="00F810CC"/>
    <w:rsid w:val="00F83745"/>
    <w:rsid w:val="00F84D77"/>
    <w:rsid w:val="00F851F3"/>
    <w:rsid w:val="00F8612B"/>
    <w:rsid w:val="00F86180"/>
    <w:rsid w:val="00F86F8F"/>
    <w:rsid w:val="00F8769D"/>
    <w:rsid w:val="00F92C8F"/>
    <w:rsid w:val="00F93319"/>
    <w:rsid w:val="00F94E9B"/>
    <w:rsid w:val="00F96D93"/>
    <w:rsid w:val="00F9751F"/>
    <w:rsid w:val="00F97864"/>
    <w:rsid w:val="00F97B9E"/>
    <w:rsid w:val="00FA04B4"/>
    <w:rsid w:val="00FA0692"/>
    <w:rsid w:val="00FA09E2"/>
    <w:rsid w:val="00FA0C41"/>
    <w:rsid w:val="00FA1483"/>
    <w:rsid w:val="00FA4E8A"/>
    <w:rsid w:val="00FA556B"/>
    <w:rsid w:val="00FA55D1"/>
    <w:rsid w:val="00FA60F5"/>
    <w:rsid w:val="00FA7525"/>
    <w:rsid w:val="00FA7618"/>
    <w:rsid w:val="00FA7E52"/>
    <w:rsid w:val="00FB1174"/>
    <w:rsid w:val="00FB3044"/>
    <w:rsid w:val="00FB3235"/>
    <w:rsid w:val="00FB3258"/>
    <w:rsid w:val="00FB532D"/>
    <w:rsid w:val="00FB65B5"/>
    <w:rsid w:val="00FB6C50"/>
    <w:rsid w:val="00FB7206"/>
    <w:rsid w:val="00FB7546"/>
    <w:rsid w:val="00FC1038"/>
    <w:rsid w:val="00FC164E"/>
    <w:rsid w:val="00FC1732"/>
    <w:rsid w:val="00FC188E"/>
    <w:rsid w:val="00FC2646"/>
    <w:rsid w:val="00FC2AE0"/>
    <w:rsid w:val="00FC43A6"/>
    <w:rsid w:val="00FC4578"/>
    <w:rsid w:val="00FC49EF"/>
    <w:rsid w:val="00FC4B55"/>
    <w:rsid w:val="00FC590C"/>
    <w:rsid w:val="00FC5D12"/>
    <w:rsid w:val="00FD0FB5"/>
    <w:rsid w:val="00FD1395"/>
    <w:rsid w:val="00FD1DC7"/>
    <w:rsid w:val="00FD23AF"/>
    <w:rsid w:val="00FD2554"/>
    <w:rsid w:val="00FD2770"/>
    <w:rsid w:val="00FD297E"/>
    <w:rsid w:val="00FD2C2F"/>
    <w:rsid w:val="00FD355C"/>
    <w:rsid w:val="00FD3CDE"/>
    <w:rsid w:val="00FD3F54"/>
    <w:rsid w:val="00FD59BF"/>
    <w:rsid w:val="00FD6BD1"/>
    <w:rsid w:val="00FD7E6F"/>
    <w:rsid w:val="00FD7FB2"/>
    <w:rsid w:val="00FE20AD"/>
    <w:rsid w:val="00FE24A3"/>
    <w:rsid w:val="00FE2A8E"/>
    <w:rsid w:val="00FE40DF"/>
    <w:rsid w:val="00FE4308"/>
    <w:rsid w:val="00FE5DB8"/>
    <w:rsid w:val="00FE5E3F"/>
    <w:rsid w:val="00FE5ECC"/>
    <w:rsid w:val="00FE7328"/>
    <w:rsid w:val="00FE785E"/>
    <w:rsid w:val="00FF1743"/>
    <w:rsid w:val="00FF2272"/>
    <w:rsid w:val="00FF45B9"/>
    <w:rsid w:val="00FF5352"/>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4"/>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5"/>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10"/>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 w:type="character" w:styleId="Besedilooznabemesta">
    <w:name w:val="Placeholder Text"/>
    <w:uiPriority w:val="99"/>
    <w:semiHidden/>
    <w:rsid w:val="004E35B7"/>
    <w:rPr>
      <w:color w:val="808080"/>
    </w:rPr>
  </w:style>
  <w:style w:type="character" w:customStyle="1" w:styleId="OBRAZEC">
    <w:name w:val="OBRAZEC"/>
    <w:uiPriority w:val="1"/>
    <w:rsid w:val="004E35B7"/>
    <w:rPr>
      <w:rFonts w:ascii="Calibri" w:hAnsi="Calibri"/>
      <w:b/>
      <w:sz w:val="20"/>
      <w:bdr w:val="none" w:sz="0" w:space="0" w:color="auto"/>
      <w:shd w:val="clear" w:color="auto" w:fill="D9D9D9"/>
    </w:rPr>
  </w:style>
  <w:style w:type="paragraph" w:customStyle="1" w:styleId="ColorfulList-Accent11">
    <w:name w:val="Colorful List - Accent 11"/>
    <w:basedOn w:val="Navaden"/>
    <w:uiPriority w:val="34"/>
    <w:qFormat/>
    <w:rsid w:val="004E35B7"/>
    <w:pPr>
      <w:spacing w:after="0"/>
      <w:ind w:left="708"/>
      <w:jc w:val="both"/>
    </w:pPr>
    <w:rPr>
      <w:rFonts w:ascii="Calibri" w:eastAsia="Calibri" w:hAnsi="Calibri"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158879849">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592396844">
      <w:bodyDiv w:val="1"/>
      <w:marLeft w:val="0"/>
      <w:marRight w:val="0"/>
      <w:marTop w:val="0"/>
      <w:marBottom w:val="0"/>
      <w:divBdr>
        <w:top w:val="none" w:sz="0" w:space="0" w:color="auto"/>
        <w:left w:val="none" w:sz="0" w:space="0" w:color="auto"/>
        <w:bottom w:val="none" w:sz="0" w:space="0" w:color="auto"/>
        <w:right w:val="none" w:sz="0" w:space="0" w:color="auto"/>
      </w:divBdr>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A0EED916C19E41B48D1D074039556B" ma:contentTypeVersion="11" ma:contentTypeDescription="Ustvari nov dokument." ma:contentTypeScope="" ma:versionID="2e7718221091adcebc6b72e2f55c9c91">
  <xsd:schema xmlns:xsd="http://www.w3.org/2001/XMLSchema" xmlns:xs="http://www.w3.org/2001/XMLSchema" xmlns:p="http://schemas.microsoft.com/office/2006/metadata/properties" xmlns:ns3="cd8be0cd-8957-4539-aed9-5a366e4a9cd4" xmlns:ns4="7db1c610-edd9-4779-a477-07910ba8fd24" targetNamespace="http://schemas.microsoft.com/office/2006/metadata/properties" ma:root="true" ma:fieldsID="5215b5a2ed093f3bd38e87f1d75cbfe2" ns3:_="" ns4:_="">
    <xsd:import namespace="cd8be0cd-8957-4539-aed9-5a366e4a9cd4"/>
    <xsd:import namespace="7db1c610-edd9-4779-a477-07910ba8fd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8be0cd-8957-4539-aed9-5a366e4a9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b1c610-edd9-4779-a477-07910ba8fd24"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SharingHintHash" ma:index="18"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2DAA7B-3745-44B1-8E8D-E727E7C58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8be0cd-8957-4539-aed9-5a366e4a9cd4"/>
    <ds:schemaRef ds:uri="7db1c610-edd9-4779-a477-07910ba8fd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242A8B-8C72-4280-B0B9-D6EB8F5C82D5}">
  <ds:schemaRefs>
    <ds:schemaRef ds:uri="http://schemas.microsoft.com/sharepoint/v3/contenttype/forms"/>
  </ds:schemaRefs>
</ds:datastoreItem>
</file>

<file path=customXml/itemProps3.xml><?xml version="1.0" encoding="utf-8"?>
<ds:datastoreItem xmlns:ds="http://schemas.openxmlformats.org/officeDocument/2006/customXml" ds:itemID="{91B1D4D8-5896-49A6-B890-AA1839EA0C2E}">
  <ds:schemaRefs>
    <ds:schemaRef ds:uri="http://schemas.openxmlformats.org/officeDocument/2006/bibliography"/>
  </ds:schemaRefs>
</ds:datastoreItem>
</file>

<file path=customXml/itemProps4.xml><?xml version="1.0" encoding="utf-8"?>
<ds:datastoreItem xmlns:ds="http://schemas.openxmlformats.org/officeDocument/2006/customXml" ds:itemID="{27CB8E0F-E00B-46C4-BF4C-DFB0AA38DB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44</Pages>
  <Words>13565</Words>
  <Characters>77325</Characters>
  <Application>Microsoft Office Word</Application>
  <DocSecurity>0</DocSecurity>
  <Lines>644</Lines>
  <Paragraphs>181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Lea Hrastnik</cp:lastModifiedBy>
  <cp:revision>6</cp:revision>
  <cp:lastPrinted>2021-08-13T08:30:00Z</cp:lastPrinted>
  <dcterms:created xsi:type="dcterms:W3CDTF">2021-08-13T08:23:00Z</dcterms:created>
  <dcterms:modified xsi:type="dcterms:W3CDTF">2021-08-13T08:39:00Z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0x010100F5A0EED916C19E41B48D1D074039556B</vt:lpwstr>
  </property>
</Properties>
</file>